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967C6" w:rsidRPr="00D42B07" w:rsidRDefault="00C967C6" w:rsidP="00C967C6">
      <w:pPr>
        <w:spacing w:after="0" w:line="240" w:lineRule="auto"/>
        <w:jc w:val="center"/>
        <w:rPr>
          <w:rFonts w:ascii="Arial" w:hAnsi="Arial"/>
          <w:b/>
          <w:sz w:val="18"/>
          <w:szCs w:val="18"/>
        </w:rPr>
      </w:pPr>
      <w:r w:rsidRPr="00D42B07">
        <w:rPr>
          <w:rFonts w:ascii="Arial" w:hAnsi="Arial"/>
          <w:b/>
          <w:sz w:val="18"/>
          <w:szCs w:val="18"/>
        </w:rPr>
        <w:t>ANEXO 3</w:t>
      </w:r>
    </w:p>
    <w:p w:rsidR="00C967C6" w:rsidRPr="000D5482" w:rsidRDefault="00C967C6" w:rsidP="00C967C6">
      <w:pPr>
        <w:tabs>
          <w:tab w:val="left" w:pos="6416"/>
        </w:tabs>
        <w:spacing w:after="0" w:line="240" w:lineRule="auto"/>
        <w:jc w:val="center"/>
        <w:rPr>
          <w:rFonts w:ascii="Arial" w:hAnsi="Arial" w:cs="Arial"/>
          <w:sz w:val="18"/>
          <w:szCs w:val="18"/>
          <w:highlight w:val="yellow"/>
        </w:rPr>
      </w:pPr>
      <w:r w:rsidRPr="00D42B07">
        <w:rPr>
          <w:rFonts w:ascii="Arial" w:hAnsi="Arial"/>
          <w:b/>
          <w:sz w:val="18"/>
          <w:szCs w:val="18"/>
        </w:rPr>
        <w:t>MODELO DE CONTRATO</w:t>
      </w:r>
    </w:p>
    <w:p w:rsidR="008E7D36" w:rsidRPr="000D5482" w:rsidRDefault="00C967C6" w:rsidP="00C967C6">
      <w:pPr>
        <w:tabs>
          <w:tab w:val="left" w:pos="6416"/>
        </w:tabs>
        <w:jc w:val="center"/>
        <w:rPr>
          <w:rFonts w:ascii="Arial" w:hAnsi="Arial" w:cs="Arial"/>
          <w:sz w:val="18"/>
          <w:szCs w:val="18"/>
          <w:highlight w:val="yellow"/>
        </w:rPr>
      </w:pPr>
      <w:r>
        <w:rPr>
          <w:lang w:eastAsia="es-MX"/>
        </w:rPr>
        <w:drawing>
          <wp:inline distT="0" distB="0" distL="0" distR="0" wp14:anchorId="2F5790E2" wp14:editId="67734793">
            <wp:extent cx="8200418" cy="4976667"/>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8200418" cy="4976667"/>
                    </a:xfrm>
                    <a:prstGeom prst="rect">
                      <a:avLst/>
                    </a:prstGeom>
                  </pic:spPr>
                </pic:pic>
              </a:graphicData>
            </a:graphic>
          </wp:inline>
        </w:drawing>
      </w:r>
    </w:p>
    <w:p w:rsidR="00453C20" w:rsidRDefault="00424B63" w:rsidP="00C967C6">
      <w:pPr>
        <w:tabs>
          <w:tab w:val="left" w:pos="6416"/>
        </w:tabs>
        <w:jc w:val="center"/>
        <w:rPr>
          <w:rFonts w:ascii="Arial" w:hAnsi="Arial" w:cs="Arial"/>
          <w:sz w:val="18"/>
          <w:szCs w:val="18"/>
          <w:highlight w:val="yellow"/>
        </w:rPr>
      </w:pPr>
      <w:bookmarkStart w:id="0" w:name="_GoBack"/>
      <w:r w:rsidRPr="00424B63">
        <w:lastRenderedPageBreak/>
        <w:drawing>
          <wp:inline distT="0" distB="0" distL="0" distR="0" wp14:anchorId="4C028951" wp14:editId="185AC6B0">
            <wp:extent cx="8788971" cy="5337544"/>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90940" cy="5338740"/>
                    </a:xfrm>
                    <a:prstGeom prst="rect">
                      <a:avLst/>
                    </a:prstGeom>
                    <a:noFill/>
                    <a:ln>
                      <a:noFill/>
                    </a:ln>
                  </pic:spPr>
                </pic:pic>
              </a:graphicData>
            </a:graphic>
          </wp:inline>
        </w:drawing>
      </w:r>
      <w:bookmarkEnd w:id="0"/>
    </w:p>
    <w:p w:rsidR="00C967C6" w:rsidRDefault="00C967C6" w:rsidP="00622556">
      <w:pPr>
        <w:pStyle w:val="Ttulo1"/>
        <w:tabs>
          <w:tab w:val="clear" w:pos="432"/>
          <w:tab w:val="num" w:pos="0"/>
        </w:tabs>
        <w:spacing w:before="0" w:after="0"/>
        <w:ind w:left="-284" w:firstLine="0"/>
        <w:jc w:val="center"/>
        <w:rPr>
          <w:rFonts w:cs="Arial"/>
          <w:sz w:val="20"/>
          <w:szCs w:val="20"/>
          <w:lang w:val="es-ES_tradnl"/>
        </w:rPr>
        <w:sectPr w:rsidR="00C967C6" w:rsidSect="00C967C6">
          <w:headerReference w:type="default" r:id="rId11"/>
          <w:footerReference w:type="default" r:id="rId12"/>
          <w:pgSz w:w="15840" w:h="12240" w:orient="landscape"/>
          <w:pgMar w:top="1418" w:right="862" w:bottom="1327" w:left="1134" w:header="284" w:footer="493" w:gutter="0"/>
          <w:cols w:space="708"/>
          <w:docGrid w:linePitch="360"/>
        </w:sectPr>
      </w:pPr>
    </w:p>
    <w:p w:rsidR="00622556" w:rsidRDefault="00622556" w:rsidP="00622556">
      <w:pPr>
        <w:pStyle w:val="Ttulo1"/>
        <w:tabs>
          <w:tab w:val="clear" w:pos="432"/>
          <w:tab w:val="num" w:pos="0"/>
        </w:tabs>
        <w:spacing w:before="0" w:after="0"/>
        <w:ind w:left="-284" w:firstLine="0"/>
        <w:jc w:val="center"/>
        <w:rPr>
          <w:rFonts w:cs="Arial"/>
          <w:sz w:val="20"/>
          <w:szCs w:val="20"/>
          <w:lang w:val="es-ES_tradnl"/>
        </w:rPr>
      </w:pPr>
      <w:r>
        <w:rPr>
          <w:rFonts w:cs="Arial"/>
          <w:sz w:val="20"/>
          <w:szCs w:val="20"/>
          <w:lang w:val="es-ES_tradnl"/>
        </w:rPr>
        <w:lastRenderedPageBreak/>
        <w:t>ANEXO 3.1</w:t>
      </w:r>
    </w:p>
    <w:p w:rsidR="00622556" w:rsidRDefault="00622556" w:rsidP="00622556">
      <w:pPr>
        <w:pStyle w:val="Ttulo1"/>
        <w:tabs>
          <w:tab w:val="clear" w:pos="432"/>
          <w:tab w:val="num" w:pos="0"/>
        </w:tabs>
        <w:spacing w:before="0" w:after="0"/>
        <w:ind w:left="-284" w:firstLine="0"/>
        <w:jc w:val="center"/>
        <w:rPr>
          <w:rFonts w:cs="Arial"/>
          <w:sz w:val="20"/>
          <w:szCs w:val="20"/>
          <w:lang w:val="es-ES_tradnl"/>
        </w:rPr>
      </w:pPr>
    </w:p>
    <w:p w:rsidR="00622556" w:rsidRPr="00573053" w:rsidRDefault="00622556" w:rsidP="00622556">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Formato para fianza de cumplimiento de contrato.</w:t>
      </w:r>
    </w:p>
    <w:p w:rsidR="00622556" w:rsidRPr="00573053" w:rsidRDefault="00622556" w:rsidP="00622556">
      <w:pPr>
        <w:spacing w:after="0" w:line="240" w:lineRule="auto"/>
        <w:ind w:left="-284"/>
        <w:jc w:val="center"/>
        <w:rPr>
          <w:rFonts w:ascii="Arial" w:hAnsi="Arial" w:cs="Arial"/>
          <w:sz w:val="18"/>
          <w:szCs w:val="18"/>
          <w:lang w:val="es-ES_tradnl"/>
        </w:rPr>
      </w:pPr>
    </w:p>
    <w:p w:rsidR="00622556" w:rsidRPr="00573053" w:rsidRDefault="00622556" w:rsidP="00622556">
      <w:pPr>
        <w:spacing w:after="0" w:line="240" w:lineRule="auto"/>
        <w:ind w:left="-284"/>
        <w:jc w:val="both"/>
        <w:rPr>
          <w:rFonts w:ascii="Arial" w:hAnsi="Arial" w:cs="Arial"/>
          <w:sz w:val="18"/>
          <w:szCs w:val="18"/>
          <w:lang w:val="es-ES_tradnl"/>
        </w:rPr>
      </w:pPr>
      <w:r w:rsidRPr="00573053">
        <w:rPr>
          <w:rFonts w:ascii="Arial" w:hAnsi="Arial" w:cs="Arial"/>
          <w:sz w:val="18"/>
          <w:szCs w:val="18"/>
          <w:lang w:val="es-ES_tradnl"/>
        </w:rPr>
        <w:t>(NOMBRE DE LA AFIANZADORA), EN EJERCICIO DE LA AUTORIZACIÓN QUE LE OTORGÓ EL GOBIERNO FEDERAL, POR CONDUCTO DE LA SECRETARÍA DE HACIENDA Y CRÉDITO PÚBLICO, EN LOS TÉRMINOS DE LOS ARTÍCULOS 5° Y 6° DE LA LEY FEDERAL DE INSTITUCIONES DE FIANZAS, SE CONSTITUYE FIADORA POR LA SUMA DE. (ANOTAR EL IMPORTE QUE PROCEDA DEPENDIENDO DEL PORCENTAJE AL CONTRATO SIN INCLUIR EL IVA.)-----ANTE. EL INSTITUTO MEXICANO DEL SEGURO SOCIAL, PARA GARANTIZAR POR (nombre o denominación social de la empresa). CON DOMICILIO EN (domicilio de la empresa), EL FIEL Y EXACTO CUMPLIMIENTO DE TODAS Y CADA UNA DE LAS OBLIGACIONES A SU</w:t>
      </w:r>
      <w:r w:rsidRPr="00573053">
        <w:rPr>
          <w:rFonts w:ascii="Arial" w:eastAsia="Heiti SC Light" w:hAnsi="Arial" w:cs="Arial"/>
          <w:sz w:val="18"/>
          <w:szCs w:val="18"/>
          <w:lang w:val="es-ES_tradnl"/>
        </w:rPr>
        <w:t xml:space="preserve"> </w:t>
      </w:r>
      <w:r w:rsidRPr="00573053">
        <w:rPr>
          <w:rFonts w:ascii="Arial" w:hAnsi="Arial" w:cs="Arial"/>
          <w:sz w:val="18"/>
          <w:szCs w:val="18"/>
          <w:lang w:val="es-ES_tradnl"/>
        </w:rPr>
        <w:t>CARGO, DERIVADAS DEL CONTRATO DE (especificar qué tipo de contrato, s</w:t>
      </w:r>
      <w:r w:rsidRPr="00573053">
        <w:rPr>
          <w:rFonts w:ascii="Arial" w:eastAsia="Heiti SC Light" w:hAnsi="Arial" w:cs="Arial"/>
          <w:sz w:val="18"/>
          <w:szCs w:val="18"/>
          <w:lang w:val="es-ES_tradnl"/>
        </w:rPr>
        <w:t>i</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es d</w:t>
      </w:r>
      <w:r w:rsidRPr="00573053">
        <w:rPr>
          <w:rFonts w:ascii="Arial" w:hAnsi="Arial" w:cs="Arial"/>
          <w:sz w:val="18"/>
          <w:szCs w:val="18"/>
          <w:lang w:val="es-ES_tradnl"/>
        </w:rPr>
        <w:t>e</w:t>
      </w:r>
      <w:r w:rsidRPr="00573053">
        <w:rPr>
          <w:rFonts w:ascii="Arial" w:eastAsia="Heiti SC Light" w:hAnsi="Arial" w:cs="Arial"/>
          <w:sz w:val="18"/>
          <w:szCs w:val="18"/>
          <w:lang w:val="es-ES_tradnl"/>
        </w:rPr>
        <w:t xml:space="preserve"> a</w:t>
      </w:r>
      <w:r w:rsidRPr="00573053">
        <w:rPr>
          <w:rFonts w:ascii="Arial" w:hAnsi="Arial" w:cs="Arial"/>
          <w:sz w:val="18"/>
          <w:szCs w:val="18"/>
          <w:lang w:val="es-ES_tradnl"/>
        </w:rPr>
        <w:t>d</w:t>
      </w:r>
      <w:r w:rsidRPr="00573053">
        <w:rPr>
          <w:rFonts w:ascii="Arial" w:eastAsia="Heiti SC Light" w:hAnsi="Arial" w:cs="Arial"/>
          <w:sz w:val="18"/>
          <w:szCs w:val="18"/>
          <w:lang w:val="es-ES_tradnl"/>
        </w:rPr>
        <w:t>q</w:t>
      </w:r>
      <w:r w:rsidRPr="00573053">
        <w:rPr>
          <w:rFonts w:ascii="Arial" w:hAnsi="Arial" w:cs="Arial"/>
          <w:sz w:val="18"/>
          <w:szCs w:val="18"/>
          <w:lang w:val="es-ES_tradnl"/>
        </w:rPr>
        <w:t>u</w:t>
      </w:r>
      <w:r w:rsidRPr="00573053">
        <w:rPr>
          <w:rFonts w:ascii="Arial" w:eastAsia="Heiti SC Light" w:hAnsi="Arial" w:cs="Arial"/>
          <w:sz w:val="18"/>
          <w:szCs w:val="18"/>
          <w:lang w:val="es-ES_tradnl"/>
        </w:rPr>
        <w:t>i</w:t>
      </w:r>
      <w:r w:rsidRPr="00573053">
        <w:rPr>
          <w:rFonts w:ascii="Arial" w:hAnsi="Arial" w:cs="Arial"/>
          <w:sz w:val="18"/>
          <w:szCs w:val="18"/>
          <w:lang w:val="es-ES_tradnl"/>
        </w:rPr>
        <w:t>s</w:t>
      </w:r>
      <w:r w:rsidRPr="00573053">
        <w:rPr>
          <w:rFonts w:ascii="Arial" w:eastAsia="Heiti SC Light" w:hAnsi="Arial" w:cs="Arial"/>
          <w:sz w:val="18"/>
          <w:szCs w:val="18"/>
          <w:lang w:val="es-ES_tradnl"/>
        </w:rPr>
        <w:t>ici</w:t>
      </w:r>
      <w:r w:rsidRPr="00573053">
        <w:rPr>
          <w:rFonts w:ascii="Arial" w:hAnsi="Arial" w:cs="Arial"/>
          <w:sz w:val="18"/>
          <w:szCs w:val="18"/>
          <w:lang w:val="es-ES_tradnl"/>
        </w:rPr>
        <w:t>ó</w:t>
      </w:r>
      <w:r w:rsidRPr="00573053">
        <w:rPr>
          <w:rFonts w:ascii="Arial" w:eastAsia="Heiti SC Light" w:hAnsi="Arial" w:cs="Arial"/>
          <w:sz w:val="18"/>
          <w:szCs w:val="18"/>
          <w:lang w:val="es-ES_tradnl"/>
        </w:rPr>
        <w:t>n</w:t>
      </w:r>
      <w:r w:rsidRPr="00573053">
        <w:rPr>
          <w:rFonts w:ascii="Arial" w:hAnsi="Arial" w:cs="Arial"/>
          <w:sz w:val="18"/>
          <w:szCs w:val="18"/>
          <w:lang w:val="es-ES_tradnl"/>
        </w:rPr>
        <w:t>,</w:t>
      </w:r>
      <w:r w:rsidRPr="00573053">
        <w:rPr>
          <w:rFonts w:ascii="Arial" w:eastAsia="Heiti SC Light" w:hAnsi="Arial" w:cs="Arial"/>
          <w:sz w:val="18"/>
          <w:szCs w:val="18"/>
          <w:lang w:val="es-ES_tradnl"/>
        </w:rPr>
        <w:t xml:space="preserve"> p</w:t>
      </w:r>
      <w:r w:rsidRPr="00573053">
        <w:rPr>
          <w:rFonts w:ascii="Arial" w:hAnsi="Arial" w:cs="Arial"/>
          <w:sz w:val="18"/>
          <w:szCs w:val="18"/>
          <w:lang w:val="es-ES_tradnl"/>
        </w:rPr>
        <w:t>r</w:t>
      </w:r>
      <w:r w:rsidRPr="00573053">
        <w:rPr>
          <w:rFonts w:ascii="Arial" w:eastAsia="Heiti SC Light" w:hAnsi="Arial" w:cs="Arial"/>
          <w:sz w:val="18"/>
          <w:szCs w:val="18"/>
          <w:lang w:val="es-ES_tradnl"/>
        </w:rPr>
        <w:t>e</w:t>
      </w:r>
      <w:r w:rsidRPr="00573053">
        <w:rPr>
          <w:rFonts w:ascii="Arial" w:hAnsi="Arial" w:cs="Arial"/>
          <w:sz w:val="18"/>
          <w:szCs w:val="18"/>
          <w:lang w:val="es-ES_tradnl"/>
        </w:rPr>
        <w:t>s</w:t>
      </w:r>
      <w:r w:rsidRPr="00573053">
        <w:rPr>
          <w:rFonts w:ascii="Arial" w:eastAsia="Heiti SC Light" w:hAnsi="Arial" w:cs="Arial"/>
          <w:sz w:val="18"/>
          <w:szCs w:val="18"/>
          <w:lang w:val="es-ES_tradnl"/>
        </w:rPr>
        <w:t>ta</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ó</w:t>
      </w:r>
      <w:r w:rsidRPr="00573053">
        <w:rPr>
          <w:rFonts w:ascii="Arial" w:eastAsia="Heiti SC Light" w:hAnsi="Arial" w:cs="Arial"/>
          <w:sz w:val="18"/>
          <w:szCs w:val="18"/>
          <w:lang w:val="es-ES_tradnl"/>
        </w:rPr>
        <w:t xml:space="preserve">n </w:t>
      </w:r>
      <w:r w:rsidRPr="00573053">
        <w:rPr>
          <w:rFonts w:ascii="Arial" w:hAnsi="Arial" w:cs="Arial"/>
          <w:sz w:val="18"/>
          <w:szCs w:val="18"/>
          <w:lang w:val="es-ES_tradnl"/>
        </w:rPr>
        <w:t>d</w:t>
      </w:r>
      <w:r w:rsidRPr="00573053">
        <w:rPr>
          <w:rFonts w:ascii="Arial" w:eastAsia="Heiti SC Light" w:hAnsi="Arial" w:cs="Arial"/>
          <w:sz w:val="18"/>
          <w:szCs w:val="18"/>
          <w:lang w:val="es-ES_tradnl"/>
        </w:rPr>
        <w:t>e</w:t>
      </w:r>
      <w:r w:rsidRPr="00573053">
        <w:rPr>
          <w:rFonts w:ascii="Arial" w:hAnsi="Arial" w:cs="Arial"/>
          <w:sz w:val="18"/>
          <w:szCs w:val="18"/>
          <w:lang w:val="es-ES_tradnl"/>
        </w:rPr>
        <w:t xml:space="preserve"> </w:t>
      </w:r>
      <w:r w:rsidRPr="00573053">
        <w:rPr>
          <w:rFonts w:ascii="Arial" w:eastAsia="Heiti SC Light" w:hAnsi="Arial" w:cs="Arial"/>
          <w:sz w:val="18"/>
          <w:szCs w:val="18"/>
          <w:lang w:val="es-ES_tradnl"/>
        </w:rPr>
        <w:t>s</w:t>
      </w:r>
      <w:r w:rsidRPr="00573053">
        <w:rPr>
          <w:rFonts w:ascii="Arial" w:hAnsi="Arial" w:cs="Arial"/>
          <w:sz w:val="18"/>
          <w:szCs w:val="18"/>
          <w:lang w:val="es-ES_tradnl"/>
        </w:rPr>
        <w:t>e</w:t>
      </w:r>
      <w:r w:rsidRPr="00573053">
        <w:rPr>
          <w:rFonts w:ascii="Arial" w:eastAsia="Heiti SC Light" w:hAnsi="Arial" w:cs="Arial"/>
          <w:sz w:val="18"/>
          <w:szCs w:val="18"/>
          <w:lang w:val="es-ES_tradnl"/>
        </w:rPr>
        <w:t>rvi</w:t>
      </w:r>
      <w:r w:rsidRPr="00573053">
        <w:rPr>
          <w:rFonts w:ascii="Arial" w:hAnsi="Arial" w:cs="Arial"/>
          <w:sz w:val="18"/>
          <w:szCs w:val="18"/>
          <w:lang w:val="es-ES_tradnl"/>
        </w:rPr>
        <w:t>c</w:t>
      </w:r>
      <w:r w:rsidRPr="00573053">
        <w:rPr>
          <w:rFonts w:ascii="Arial" w:eastAsia="Heiti SC Light" w:hAnsi="Arial" w:cs="Arial"/>
          <w:sz w:val="18"/>
          <w:szCs w:val="18"/>
          <w:lang w:val="es-ES_tradnl"/>
        </w:rPr>
        <w:t>i</w:t>
      </w:r>
      <w:r w:rsidRPr="00573053">
        <w:rPr>
          <w:rFonts w:ascii="Arial" w:hAnsi="Arial" w:cs="Arial"/>
          <w:sz w:val="18"/>
          <w:szCs w:val="18"/>
          <w:lang w:val="es-ES_tradnl"/>
        </w:rPr>
        <w:t>o, etc.) NÚMERO (número de contrato) DE FECHA (fecha de suscripción), QUE SE ADJUDICÓ A DICHA EMPRESA CON MOTIVO DEL (especificar el procedimiento de contratación que se llevó a cabo, licitación pública, invitación a cuando menos tres personas, adjudicación directa, y en su caso, el número de ésta), RELATIVO A (objeto del contrato); LA PRESENTE FIANZA, TENDRÁ UNA VIGENCIA DE (se deberá insertar el lapso de vigencia que se haya establecido en el contrato),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(especificar la institución afianzadora que expide la garantía), EXPRESAMENTE SE OBLIGA A PAGAR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ASÍ MISMO, LA PRESENTE GARANTÍA SOLO PODRÁ SER CANCELADA A SOLICITUD EXPRESA Y PREVIA AUTORIZ</w:t>
      </w:r>
      <w:r w:rsidRPr="00573053">
        <w:rPr>
          <w:rFonts w:ascii="Arial" w:eastAsia="Heiti SC Light" w:hAnsi="Arial" w:cs="Arial"/>
          <w:sz w:val="18"/>
          <w:szCs w:val="18"/>
          <w:lang w:val="es-ES_tradnl"/>
        </w:rPr>
        <w:t>AC</w:t>
      </w:r>
      <w:r w:rsidRPr="00573053">
        <w:rPr>
          <w:rFonts w:ascii="Arial" w:hAnsi="Arial" w:cs="Arial"/>
          <w:sz w:val="18"/>
          <w:szCs w:val="18"/>
          <w:lang w:val="es-ES_tradnl"/>
        </w:rPr>
        <w:t>IÓN POR E</w:t>
      </w:r>
      <w:r w:rsidRPr="00573053">
        <w:rPr>
          <w:rFonts w:ascii="Arial" w:eastAsia="Heiti SC Light" w:hAnsi="Arial" w:cs="Arial"/>
          <w:sz w:val="18"/>
          <w:szCs w:val="18"/>
          <w:lang w:val="es-ES_tradnl"/>
        </w:rPr>
        <w:t>S</w:t>
      </w:r>
      <w:r w:rsidRPr="00573053">
        <w:rPr>
          <w:rFonts w:ascii="Arial" w:hAnsi="Arial" w:cs="Arial"/>
          <w:sz w:val="18"/>
          <w:szCs w:val="18"/>
          <w:lang w:val="es-ES_tradnl"/>
        </w:rPr>
        <w:t>CR</w:t>
      </w:r>
      <w:r w:rsidRPr="00573053">
        <w:rPr>
          <w:rFonts w:ascii="Arial" w:eastAsia="Heiti SC Light" w:hAnsi="Arial" w:cs="Arial"/>
          <w:sz w:val="18"/>
          <w:szCs w:val="18"/>
          <w:lang w:val="es-ES_tradnl"/>
        </w:rPr>
        <w:t>I</w:t>
      </w:r>
      <w:r w:rsidRPr="00573053">
        <w:rPr>
          <w:rFonts w:ascii="Arial" w:hAnsi="Arial" w:cs="Arial"/>
          <w:sz w:val="18"/>
          <w:szCs w:val="18"/>
          <w:lang w:val="es-ES_tradnl"/>
        </w:rPr>
        <w:t>TO DEL INSTIT</w:t>
      </w:r>
      <w:r w:rsidRPr="00573053">
        <w:rPr>
          <w:rFonts w:ascii="Arial" w:eastAsia="Heiti SC Light" w:hAnsi="Arial" w:cs="Arial"/>
          <w:sz w:val="18"/>
          <w:szCs w:val="18"/>
          <w:lang w:val="es-ES_tradnl"/>
        </w:rPr>
        <w:t>U</w:t>
      </w:r>
      <w:r w:rsidRPr="00573053">
        <w:rPr>
          <w:rFonts w:ascii="Arial" w:hAnsi="Arial" w:cs="Arial"/>
          <w:sz w:val="18"/>
          <w:szCs w:val="18"/>
          <w:lang w:val="es-ES_tradnl"/>
        </w:rPr>
        <w:t>T</w:t>
      </w:r>
      <w:r w:rsidRPr="00573053">
        <w:rPr>
          <w:rFonts w:ascii="Arial" w:eastAsia="Heiti SC Light" w:hAnsi="Arial" w:cs="Arial"/>
          <w:sz w:val="18"/>
          <w:szCs w:val="18"/>
          <w:lang w:val="es-ES_tradnl"/>
        </w:rPr>
        <w:t>O</w:t>
      </w:r>
      <w:r w:rsidRPr="00573053">
        <w:rPr>
          <w:rFonts w:ascii="Arial" w:hAnsi="Arial" w:cs="Arial"/>
          <w:sz w:val="18"/>
          <w:szCs w:val="18"/>
          <w:lang w:val="es-ES_tradnl"/>
        </w:rPr>
        <w:t xml:space="preserve"> MEXICANO DEL SEGURO SOCIAL; AFIANZADORA (especificar la institución afianzadora que expide la garantía), EXPRESAMENTE CONSIENTE. A) QUE LA PRESENTE FIANZA SE OTORGA DE CONFORMIDAD CON LO ESTIPULADO EN EL CONTRATO ARRIBA INDICADO; B) QUE EN CASO DE INCUMPLIMIENTO POR PARTE DEL (proveedor, prestador de servicio, etc.),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(proveedor, prestador de servicio, etc.), LA RESCISIÓN DEL INSTRUMENTO JURÍDICO; C) QUE PAGARÁ AL INSTITUTO LA CANTIDAD GARANTIZADA O LA PARTE PROPORCIONAL DE LA MISMA, POSTERIORMENTE A QUE SE LE HAYAN APLICADO AL (proveedor, prestador de servicio, etc.) LA TOTALIDAD DE LAS PENAS CONVENCIONALES ESTABLECIDAS EN LA CLÁUSULA (número de cláusula del contrato en que se estipulen las Penas Convencionales que en su caso deba pagar el fiado) DEL CONTRATO DE REFERENCIA, MISMAS QUE NO PODRÁN SER SUPERIORES A LA SUMA QUE SE AFIANZA Y/O POR CUALQUIER OTRO INCUMPLIMIENTO EN QUE INCURRA EL FIADO; D) QUE LA FIANZA SOLO PODRÁ SER CANCELADA A SOLICITUD EXPRESA Y PREVIA AUTORIZACIÓN POR ESCRITO DEL INSTITUTO MEXICANO DEL SEGURO SOCIAL; E) QUE DA SU CONSENTIMIENTO AL INSTITUTO EN LO REFERENTE AL ARTÍCULO 119 DE LA LEY FEDERAL DE INSTITUCIONES DE FIANZAS PARA EL CUMPLIMIENTO DE LAS OBLIGACIONES QUE SE AFIANZAN; F) QUE si es prorrogado el plazo establecido para EL CUMPLIMIENTO DEL CONTRATO, o exista espera, la vigencia de esta fianza quedará AUTOMÁTICAMENTE prorrogada en concordancia con dicha prórroga o espera; G) QUE LA FIANZA CONTINUARÁ VIGENTE DURANTE LA SUBSTANCIACIÓN DE TODOS LOS RECURSOS Y MEDIOS DE DEFENSA LEGALES QUE, EN SU CASO, SEAN INTERPUESTOS POR CUALQUIERA DE LAS PARTES, HASTA QUE SE DICTE LA RESOLUCIÓN DEFINITIVA POR AUTORIDAD COMPETENTE, AFIANZADORA (especificar la institución afianzadora que expide la garantía), ADMITE EXPRESAMENTE SOMETERSE INDISTINTAMENTE, Y A ELECCIÓN DEL BENEFICIARIO, A CUALESQUIERA DE LOS PROCEDIMIENTOS LEGALES ESTABLECIDOS EN LOS ARTÍCULOS 93 Y/O 94 DE LA </w:t>
      </w:r>
      <w:r w:rsidRPr="00573053">
        <w:rPr>
          <w:rFonts w:ascii="Arial" w:eastAsia="Apple SD 산돌고딕 Neo 일반체" w:hAnsi="Arial" w:cs="Arial"/>
          <w:sz w:val="18"/>
          <w:szCs w:val="18"/>
          <w:lang w:val="es-ES_tradnl"/>
        </w:rPr>
        <w:t>L</w:t>
      </w:r>
      <w:r w:rsidRPr="00573053">
        <w:rPr>
          <w:rFonts w:ascii="Arial" w:hAnsi="Arial" w:cs="Arial"/>
          <w:sz w:val="18"/>
          <w:szCs w:val="18"/>
          <w:lang w:val="es-ES_tradnl"/>
        </w:rPr>
        <w:t>E</w:t>
      </w:r>
      <w:r w:rsidRPr="00573053">
        <w:rPr>
          <w:rFonts w:ascii="Arial" w:eastAsia="Apple SD 산돌고딕 Neo 일반체" w:hAnsi="Arial" w:cs="Arial"/>
          <w:sz w:val="18"/>
          <w:szCs w:val="18"/>
          <w:lang w:val="es-ES_tradnl"/>
        </w:rPr>
        <w:t>Y</w:t>
      </w:r>
      <w:r w:rsidRPr="00573053">
        <w:rPr>
          <w:rFonts w:ascii="Arial" w:hAnsi="Arial" w:cs="Arial"/>
          <w:sz w:val="18"/>
          <w:szCs w:val="18"/>
          <w:lang w:val="es-ES_tradnl"/>
        </w:rPr>
        <w:t xml:space="preserve"> FEDERAL DE INSTITUCIONES DE FIANZAS EN VIGOR O, EN SU CASO, A TRAVÉS DEL PROCEDIMIENTO QUE ESTABLECE EL ARTÍCULO 63 DE LA LEY DE PROTECCIÓN Y DEFENSA AL USUARIO DE SERVICIOS FINANCIEROS VIGENTE. FIN DE TEXTO.</w:t>
      </w:r>
    </w:p>
    <w:p w:rsidR="008E7D36" w:rsidRDefault="008E7D36" w:rsidP="005B5FD9">
      <w:pPr>
        <w:tabs>
          <w:tab w:val="left" w:pos="6416"/>
        </w:tabs>
        <w:jc w:val="both"/>
        <w:rPr>
          <w:rFonts w:ascii="Arial" w:hAnsi="Arial" w:cs="Arial"/>
          <w:sz w:val="18"/>
          <w:szCs w:val="18"/>
        </w:rPr>
      </w:pPr>
    </w:p>
    <w:p w:rsidR="00806CCF" w:rsidRDefault="00806CCF">
      <w:pPr>
        <w:rPr>
          <w:rFonts w:ascii="Arial" w:hAnsi="Arial"/>
          <w:b/>
          <w:sz w:val="20"/>
          <w:szCs w:val="20"/>
        </w:rPr>
      </w:pPr>
      <w:r>
        <w:rPr>
          <w:rFonts w:ascii="Arial" w:hAnsi="Arial"/>
          <w:b/>
          <w:sz w:val="20"/>
          <w:szCs w:val="20"/>
        </w:rPr>
        <w:br w:type="page"/>
      </w:r>
    </w:p>
    <w:p w:rsidR="00226289" w:rsidRPr="00573053" w:rsidRDefault="00226289" w:rsidP="00BD671E">
      <w:pPr>
        <w:spacing w:after="0" w:line="240" w:lineRule="auto"/>
        <w:ind w:left="4254"/>
        <w:jc w:val="both"/>
        <w:rPr>
          <w:rFonts w:ascii="Arial" w:hAnsi="Arial" w:cs="Arial"/>
          <w:sz w:val="20"/>
          <w:szCs w:val="20"/>
          <w:lang w:val="es-ES_tradnl"/>
        </w:rPr>
      </w:pPr>
      <w:r w:rsidRPr="00573053">
        <w:rPr>
          <w:rFonts w:ascii="Arial" w:hAnsi="Arial"/>
          <w:b/>
          <w:sz w:val="20"/>
          <w:szCs w:val="20"/>
        </w:rPr>
        <w:lastRenderedPageBreak/>
        <w:t xml:space="preserve">ANEXO </w:t>
      </w:r>
      <w:r w:rsidR="001A428A">
        <w:rPr>
          <w:rFonts w:ascii="Arial" w:hAnsi="Arial"/>
          <w:b/>
          <w:sz w:val="20"/>
          <w:szCs w:val="20"/>
        </w:rPr>
        <w:t>4</w:t>
      </w:r>
    </w:p>
    <w:p w:rsidR="00226289" w:rsidRPr="00573053" w:rsidRDefault="00226289" w:rsidP="00226289">
      <w:pPr>
        <w:pStyle w:val="Sinespaciado"/>
        <w:jc w:val="center"/>
        <w:rPr>
          <w:rFonts w:ascii="Arial" w:hAnsi="Arial"/>
          <w:b/>
          <w:sz w:val="20"/>
          <w:szCs w:val="20"/>
        </w:rPr>
      </w:pPr>
      <w:r w:rsidRPr="00573053">
        <w:rPr>
          <w:rFonts w:ascii="Arial" w:hAnsi="Arial"/>
          <w:b/>
          <w:sz w:val="20"/>
          <w:szCs w:val="20"/>
        </w:rPr>
        <w:t xml:space="preserve">Interés en participar en la </w:t>
      </w:r>
      <w:r w:rsidR="0013521F">
        <w:rPr>
          <w:rFonts w:ascii="Arial" w:hAnsi="Arial"/>
          <w:b/>
          <w:sz w:val="20"/>
          <w:szCs w:val="20"/>
        </w:rPr>
        <w:t>invitac</w:t>
      </w:r>
      <w:r w:rsidRPr="00573053">
        <w:rPr>
          <w:rFonts w:ascii="Arial" w:hAnsi="Arial"/>
          <w:b/>
          <w:sz w:val="20"/>
          <w:szCs w:val="20"/>
        </w:rPr>
        <w:t>ión.</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226289" w:rsidRPr="00573053">
        <w:rPr>
          <w:rFonts w:ascii="Arial" w:hAnsi="Arial" w:cs="Arial"/>
          <w:sz w:val="20"/>
          <w:szCs w:val="20"/>
          <w:lang w:val="es-ES_tradnl"/>
        </w:rPr>
        <w:t>, a _______ de _________________de 201</w:t>
      </w:r>
      <w:r w:rsidR="004806EB">
        <w:rPr>
          <w:rFonts w:ascii="Arial" w:hAnsi="Arial" w:cs="Arial"/>
          <w:sz w:val="20"/>
          <w:szCs w:val="20"/>
          <w:lang w:val="es-ES_tradnl"/>
        </w:rPr>
        <w:t>7</w:t>
      </w:r>
      <w:r w:rsidR="00226289" w:rsidRPr="00573053">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5C24F1" w:rsidRPr="00573053" w:rsidRDefault="005C24F1" w:rsidP="00226289">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 fundamento en el artículo 33 Bis segundo párrafo de la Ley de Adquisiciones, Arrendamientos y Servicios del S</w:t>
      </w:r>
      <w:r w:rsidR="004806EB">
        <w:rPr>
          <w:rFonts w:ascii="Arial" w:hAnsi="Arial" w:cs="Arial"/>
          <w:sz w:val="20"/>
          <w:szCs w:val="20"/>
          <w:lang w:val="es-ES_tradnl"/>
        </w:rPr>
        <w:t>ector Publico, expreso mi interé</w:t>
      </w:r>
      <w:r w:rsidRPr="00573053">
        <w:rPr>
          <w:rFonts w:ascii="Arial" w:hAnsi="Arial" w:cs="Arial"/>
          <w:sz w:val="20"/>
          <w:szCs w:val="20"/>
          <w:lang w:val="es-ES_tradnl"/>
        </w:rPr>
        <w:t xml:space="preserve">s en participar en la </w:t>
      </w:r>
      <w:r w:rsidR="0013521F">
        <w:rPr>
          <w:rFonts w:ascii="Arial" w:hAnsi="Arial" w:cs="Arial"/>
          <w:sz w:val="20"/>
          <w:szCs w:val="20"/>
          <w:lang w:val="es-ES_tradnl"/>
        </w:rPr>
        <w:t>Invitación a Cuando Menos Tres Personas</w:t>
      </w:r>
      <w:r w:rsidRPr="00573053">
        <w:rPr>
          <w:rFonts w:ascii="Arial" w:hAnsi="Arial" w:cs="Arial"/>
          <w:sz w:val="20"/>
          <w:szCs w:val="20"/>
          <w:lang w:val="es-ES_tradnl"/>
        </w:rPr>
        <w:t xml:space="preserve"> </w:t>
      </w:r>
      <w:r w:rsidR="00DF35D9">
        <w:rPr>
          <w:rFonts w:ascii="Arial" w:hAnsi="Arial" w:cs="Arial"/>
          <w:sz w:val="20"/>
          <w:szCs w:val="20"/>
          <w:lang w:val="es-ES_tradnl"/>
        </w:rPr>
        <w:t>Nacional</w:t>
      </w:r>
      <w:r w:rsidRPr="00573053">
        <w:rPr>
          <w:rFonts w:ascii="Arial" w:hAnsi="Arial" w:cs="Arial"/>
          <w:sz w:val="20"/>
          <w:szCs w:val="20"/>
          <w:lang w:val="es-ES_tradnl"/>
        </w:rPr>
        <w:t xml:space="preserve"> E</w:t>
      </w:r>
      <w:r w:rsidR="00420B3F" w:rsidRPr="00573053">
        <w:rPr>
          <w:rFonts w:ascii="Arial" w:hAnsi="Arial" w:cs="Arial"/>
          <w:sz w:val="20"/>
          <w:szCs w:val="20"/>
          <w:lang w:val="es-ES_tradnl"/>
        </w:rPr>
        <w:t xml:space="preserve">lectrónica número </w:t>
      </w:r>
      <w:r w:rsidR="004806EB">
        <w:rPr>
          <w:rFonts w:ascii="Arial" w:hAnsi="Arial" w:cs="Arial"/>
          <w:b/>
          <w:sz w:val="20"/>
          <w:szCs w:val="20"/>
          <w:lang w:val="es-ES_tradnl"/>
        </w:rPr>
        <w:t>IA-019GYR120-</w:t>
      </w:r>
      <w:r w:rsidR="004806EB" w:rsidRPr="00183FAD">
        <w:rPr>
          <w:rFonts w:ascii="Arial" w:hAnsi="Arial" w:cs="Arial"/>
          <w:b/>
          <w:sz w:val="20"/>
          <w:szCs w:val="20"/>
          <w:lang w:val="es-ES_tradnl"/>
        </w:rPr>
        <w:t>E</w:t>
      </w:r>
      <w:r w:rsidR="00806CCF">
        <w:rPr>
          <w:rFonts w:ascii="Arial" w:hAnsi="Arial" w:cs="Arial"/>
          <w:b/>
          <w:sz w:val="20"/>
          <w:szCs w:val="20"/>
          <w:lang w:val="es-ES_tradnl"/>
        </w:rPr>
        <w:t>1</w:t>
      </w:r>
      <w:r w:rsidR="00ED330F">
        <w:rPr>
          <w:rFonts w:ascii="Arial" w:hAnsi="Arial" w:cs="Arial"/>
          <w:b/>
          <w:sz w:val="20"/>
          <w:szCs w:val="20"/>
          <w:lang w:val="es-ES_tradnl"/>
        </w:rPr>
        <w:t>8</w:t>
      </w:r>
      <w:r w:rsidR="00161CDE" w:rsidRPr="00161CDE">
        <w:rPr>
          <w:rFonts w:ascii="Arial" w:hAnsi="Arial" w:cs="Arial"/>
          <w:b/>
          <w:sz w:val="20"/>
          <w:szCs w:val="20"/>
          <w:lang w:val="es-ES_tradnl"/>
        </w:rPr>
        <w:t>-201</w:t>
      </w:r>
      <w:r w:rsidR="004806EB">
        <w:rPr>
          <w:rFonts w:ascii="Arial" w:hAnsi="Arial" w:cs="Arial"/>
          <w:b/>
          <w:sz w:val="20"/>
          <w:szCs w:val="20"/>
          <w:lang w:val="es-ES_tradnl"/>
        </w:rPr>
        <w:t>7</w:t>
      </w:r>
      <w:r w:rsidR="00420B3F" w:rsidRPr="00573053">
        <w:rPr>
          <w:rFonts w:ascii="Arial" w:hAnsi="Arial" w:cs="Arial"/>
          <w:sz w:val="20"/>
          <w:szCs w:val="20"/>
          <w:lang w:val="es-ES_tradnl"/>
        </w:rPr>
        <w:t xml:space="preserve">, y </w:t>
      </w:r>
      <w:r w:rsidRPr="00573053">
        <w:rPr>
          <w:rFonts w:ascii="Arial" w:hAnsi="Arial" w:cs="Arial"/>
          <w:sz w:val="20"/>
          <w:szCs w:val="20"/>
          <w:lang w:val="es-ES_tradnl"/>
        </w:rPr>
        <w:t>manifesto los siguientes datos:</w:t>
      </w:r>
    </w:p>
    <w:p w:rsidR="005C24F1" w:rsidRPr="00573053" w:rsidRDefault="005C24F1"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124DA6" w:rsidRDefault="00226289" w:rsidP="00124DA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Conforme al artículo 48 fracción V del RLAASSP, hag</w:t>
      </w:r>
      <w:r w:rsidR="00124DA6">
        <w:rPr>
          <w:rFonts w:ascii="Arial" w:hAnsi="Arial" w:cs="Arial"/>
          <w:sz w:val="20"/>
          <w:szCs w:val="20"/>
          <w:lang w:val="es-ES_tradnl"/>
        </w:rPr>
        <w:t>o constar los siguientes datos:</w:t>
      </w:r>
    </w:p>
    <w:p w:rsidR="00226289" w:rsidRPr="00573053" w:rsidRDefault="00226289" w:rsidP="00420B3F">
      <w:pPr>
        <w:pStyle w:val="Ttulo1"/>
        <w:numPr>
          <w:ilvl w:val="0"/>
          <w:numId w:val="0"/>
        </w:numPr>
        <w:spacing w:before="0" w:after="0"/>
        <w:jc w:val="both"/>
        <w:rPr>
          <w:rFonts w:cs="Arial"/>
          <w:sz w:val="20"/>
          <w:szCs w:val="20"/>
          <w:lang w:val="es-ES_tradnl"/>
        </w:rPr>
      </w:pPr>
    </w:p>
    <w:tbl>
      <w:tblPr>
        <w:tblW w:w="9729" w:type="dxa"/>
        <w:tblInd w:w="-214"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128"/>
        <w:gridCol w:w="8601"/>
      </w:tblGrid>
      <w:tr w:rsidR="00226289" w:rsidRPr="00573053" w:rsidTr="00AC134B">
        <w:trPr>
          <w:cantSplit/>
          <w:trHeight w:val="3223"/>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w:t>
            </w:r>
          </w:p>
          <w:p w:rsidR="00226289" w:rsidRPr="00573053" w:rsidRDefault="00226289" w:rsidP="00AC134B">
            <w:pPr>
              <w:pStyle w:val="Sinespaciado"/>
              <w:jc w:val="center"/>
              <w:rPr>
                <w:rFonts w:ascii="Arial" w:hAnsi="Arial"/>
                <w:sz w:val="20"/>
                <w:szCs w:val="20"/>
                <w:lang w:val="es-MX"/>
              </w:rPr>
            </w:pPr>
            <w:r w:rsidRPr="00573053">
              <w:rPr>
                <w:rFonts w:ascii="Arial" w:hAnsi="Arial"/>
                <w:sz w:val="20"/>
                <w:szCs w:val="20"/>
              </w:rPr>
              <w:t>licitante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Registro Federal de Contribuyentes: </w:t>
            </w:r>
          </w:p>
          <w:p w:rsidR="00226289" w:rsidRPr="00573053" w:rsidRDefault="00226289" w:rsidP="00AC134B">
            <w:pPr>
              <w:pStyle w:val="Sinespaciado"/>
              <w:rPr>
                <w:rFonts w:ascii="Arial" w:hAnsi="Arial"/>
                <w:sz w:val="20"/>
                <w:szCs w:val="20"/>
              </w:rPr>
            </w:pPr>
            <w:r w:rsidRPr="00573053">
              <w:rPr>
                <w:rFonts w:ascii="Arial" w:hAnsi="Arial"/>
                <w:sz w:val="20"/>
                <w:szCs w:val="20"/>
              </w:rPr>
              <w:t>Nombre:</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calle y número: </w:t>
            </w:r>
          </w:p>
          <w:p w:rsidR="00226289" w:rsidRPr="00573053" w:rsidRDefault="00226289" w:rsidP="00AC134B">
            <w:pPr>
              <w:pStyle w:val="Sinespaciado"/>
              <w:rPr>
                <w:rFonts w:ascii="Arial" w:hAnsi="Arial"/>
                <w:sz w:val="20"/>
                <w:szCs w:val="20"/>
              </w:rPr>
            </w:pPr>
            <w:r w:rsidRPr="00573053">
              <w:rPr>
                <w:rFonts w:ascii="Arial" w:hAnsi="Arial"/>
                <w:sz w:val="20"/>
                <w:szCs w:val="20"/>
              </w:rPr>
              <w:t>Colonia:                                                               Delegación o Municipio:</w:t>
            </w:r>
          </w:p>
          <w:p w:rsidR="00226289" w:rsidRPr="00573053" w:rsidRDefault="00226289" w:rsidP="00AC134B">
            <w:pPr>
              <w:pStyle w:val="Sinespaciado"/>
              <w:rPr>
                <w:rFonts w:ascii="Arial" w:hAnsi="Arial"/>
                <w:sz w:val="20"/>
                <w:szCs w:val="20"/>
              </w:rPr>
            </w:pPr>
            <w:r w:rsidRPr="00573053">
              <w:rPr>
                <w:rFonts w:ascii="Arial" w:hAnsi="Arial"/>
                <w:sz w:val="20"/>
                <w:szCs w:val="20"/>
              </w:rPr>
              <w:t>Código postal:                                                    Entidad Federativa:</w:t>
            </w:r>
          </w:p>
          <w:p w:rsidR="00226289" w:rsidRPr="00573053" w:rsidRDefault="00226289" w:rsidP="00AC134B">
            <w:pPr>
              <w:pStyle w:val="Sinespaciado"/>
              <w:rPr>
                <w:rFonts w:ascii="Arial" w:hAnsi="Arial"/>
                <w:sz w:val="20"/>
                <w:szCs w:val="20"/>
              </w:rPr>
            </w:pPr>
            <w:r w:rsidRPr="00573053">
              <w:rPr>
                <w:rFonts w:ascii="Arial" w:hAnsi="Arial"/>
                <w:sz w:val="20"/>
                <w:szCs w:val="20"/>
              </w:rPr>
              <w:t>Correo electrónico:</w:t>
            </w:r>
          </w:p>
          <w:p w:rsidR="00226289" w:rsidRPr="00573053" w:rsidRDefault="00226289" w:rsidP="00AC134B">
            <w:pPr>
              <w:pStyle w:val="Sinespaciado"/>
              <w:rPr>
                <w:rFonts w:ascii="Arial" w:hAnsi="Arial"/>
                <w:sz w:val="20"/>
                <w:szCs w:val="20"/>
              </w:rPr>
            </w:pPr>
            <w:r w:rsidRPr="00573053">
              <w:rPr>
                <w:rFonts w:ascii="Arial" w:hAnsi="Arial"/>
                <w:sz w:val="20"/>
                <w:szCs w:val="20"/>
              </w:rPr>
              <w:t>No. de la escritura pública en la que consta su acta constitutiva:                         Fecha:</w:t>
            </w:r>
          </w:p>
          <w:p w:rsidR="00226289" w:rsidRPr="00573053" w:rsidRDefault="00226289" w:rsidP="00AC134B">
            <w:pPr>
              <w:pStyle w:val="Sinespaciado"/>
              <w:rPr>
                <w:rFonts w:ascii="Arial" w:hAnsi="Arial"/>
                <w:sz w:val="20"/>
                <w:szCs w:val="20"/>
              </w:rPr>
            </w:pPr>
            <w:r w:rsidRPr="00573053">
              <w:rPr>
                <w:rFonts w:ascii="Arial" w:hAnsi="Arial"/>
                <w:sz w:val="20"/>
                <w:szCs w:val="20"/>
              </w:rPr>
              <w:t>Nombre de los socios:</w:t>
            </w:r>
          </w:p>
          <w:p w:rsidR="00226289" w:rsidRPr="00573053" w:rsidRDefault="00226289" w:rsidP="00AC134B">
            <w:pPr>
              <w:pStyle w:val="Sinespaciado"/>
              <w:rPr>
                <w:rFonts w:ascii="Arial" w:hAnsi="Arial"/>
                <w:sz w:val="20"/>
                <w:szCs w:val="20"/>
              </w:rPr>
            </w:pPr>
            <w:r w:rsidRPr="00573053">
              <w:rPr>
                <w:rFonts w:ascii="Arial" w:hAnsi="Arial"/>
                <w:sz w:val="20"/>
                <w:szCs w:val="20"/>
              </w:rPr>
              <w:t>Descripción del objeto social:</w:t>
            </w:r>
          </w:p>
          <w:p w:rsidR="00226289" w:rsidRPr="00573053" w:rsidRDefault="00226289" w:rsidP="00AC134B">
            <w:pPr>
              <w:pStyle w:val="Sinespaciado"/>
              <w:rPr>
                <w:rFonts w:ascii="Arial" w:hAnsi="Arial"/>
                <w:sz w:val="20"/>
                <w:szCs w:val="20"/>
              </w:rPr>
            </w:pPr>
            <w:r w:rsidRPr="00573053">
              <w:rPr>
                <w:rFonts w:ascii="Arial" w:hAnsi="Arial"/>
                <w:sz w:val="20"/>
                <w:szCs w:val="20"/>
              </w:rPr>
              <w:t>Reformas al acta constitutiva:</w:t>
            </w:r>
          </w:p>
          <w:p w:rsidR="00226289" w:rsidRPr="00573053" w:rsidRDefault="00226289" w:rsidP="00AC134B">
            <w:pPr>
              <w:pStyle w:val="Sinespaciado"/>
              <w:rPr>
                <w:rFonts w:ascii="Arial" w:hAnsi="Arial"/>
                <w:sz w:val="20"/>
                <w:szCs w:val="20"/>
              </w:rPr>
            </w:pPr>
            <w:r w:rsidRPr="00573053">
              <w:rPr>
                <w:rFonts w:ascii="Arial" w:hAnsi="Arial"/>
                <w:sz w:val="20"/>
                <w:szCs w:val="20"/>
              </w:rPr>
              <w:t>Inscripción en el Registro Público de Comercio:</w:t>
            </w:r>
          </w:p>
          <w:p w:rsidR="00226289" w:rsidRPr="00573053" w:rsidRDefault="00226289" w:rsidP="00AC134B">
            <w:pPr>
              <w:pStyle w:val="Sinespaciado"/>
              <w:rPr>
                <w:rFonts w:ascii="Arial" w:hAnsi="Arial"/>
                <w:sz w:val="20"/>
                <w:szCs w:val="20"/>
              </w:rPr>
            </w:pPr>
            <w:r w:rsidRPr="00573053">
              <w:rPr>
                <w:rFonts w:ascii="Arial" w:hAnsi="Arial"/>
                <w:sz w:val="20"/>
                <w:szCs w:val="20"/>
              </w:rPr>
              <w:t>Núme</w:t>
            </w:r>
            <w:r w:rsidRPr="00573053">
              <w:rPr>
                <w:rFonts w:ascii="Apple SD 산돌고딕 Neo 일반체" w:eastAsia="Apple SD 산돌고딕 Neo 일반체" w:hAnsi="Apple SD 산돌고딕 Neo 일반체" w:cs="Apple SD 산돌고딕 Neo 일반체" w:hint="eastAsia"/>
                <w:sz w:val="20"/>
                <w:szCs w:val="20"/>
              </w:rPr>
              <w:t>r</w:t>
            </w:r>
            <w:r w:rsidRPr="00573053">
              <w:rPr>
                <w:rFonts w:ascii="Arial" w:hAnsi="Arial"/>
                <w:sz w:val="20"/>
                <w:szCs w:val="20"/>
              </w:rPr>
              <w:t xml:space="preserve">o:     </w:t>
            </w:r>
            <w:r w:rsidRPr="00573053">
              <w:rPr>
                <w:rFonts w:ascii="Arial" w:hAnsi="Arial" w:cs="Baoli SC Regular"/>
                <w:sz w:val="20"/>
                <w:szCs w:val="20"/>
              </w:rPr>
              <w:t xml:space="preserve"> </w:t>
            </w:r>
            <w:r w:rsidRPr="00573053">
              <w:rPr>
                <w:rFonts w:ascii="Arial" w:hAnsi="Arial"/>
                <w:sz w:val="20"/>
                <w:szCs w:val="20"/>
              </w:rPr>
              <w:t xml:space="preserve">                                       Folio:                                                                          Fecha:</w:t>
            </w:r>
          </w:p>
        </w:tc>
      </w:tr>
      <w:tr w:rsidR="00226289" w:rsidRPr="00573053" w:rsidTr="00AC134B">
        <w:trPr>
          <w:cantSplit/>
          <w:trHeight w:val="1719"/>
        </w:trPr>
        <w:tc>
          <w:tcPr>
            <w:tcW w:w="1128" w:type="dxa"/>
            <w:tcBorders>
              <w:top w:val="single" w:sz="12" w:space="0" w:color="auto"/>
              <w:left w:val="single" w:sz="12" w:space="0" w:color="auto"/>
              <w:bottom w:val="single" w:sz="12" w:space="0" w:color="auto"/>
              <w:right w:val="single" w:sz="12" w:space="0" w:color="auto"/>
            </w:tcBorders>
            <w:shd w:val="clear" w:color="auto" w:fill="8DB3E2"/>
            <w:textDirection w:val="btLr"/>
            <w:vAlign w:val="center"/>
          </w:tcPr>
          <w:p w:rsidR="00226289" w:rsidRPr="00573053" w:rsidRDefault="00226289" w:rsidP="00AC134B">
            <w:pPr>
              <w:pStyle w:val="Sinespaciado"/>
              <w:jc w:val="center"/>
              <w:rPr>
                <w:rFonts w:ascii="Arial" w:hAnsi="Arial"/>
                <w:sz w:val="20"/>
                <w:szCs w:val="20"/>
              </w:rPr>
            </w:pPr>
            <w:r w:rsidRPr="00573053">
              <w:rPr>
                <w:rFonts w:ascii="Arial" w:hAnsi="Arial"/>
                <w:sz w:val="20"/>
                <w:szCs w:val="20"/>
              </w:rPr>
              <w:t>Del Representante</w:t>
            </w:r>
          </w:p>
        </w:tc>
        <w:tc>
          <w:tcPr>
            <w:tcW w:w="8601" w:type="dxa"/>
            <w:tcBorders>
              <w:top w:val="single" w:sz="12" w:space="0" w:color="auto"/>
              <w:left w:val="single" w:sz="12" w:space="0" w:color="auto"/>
              <w:bottom w:val="single" w:sz="12" w:space="0" w:color="auto"/>
              <w:right w:val="single" w:sz="12" w:space="0" w:color="auto"/>
            </w:tcBorders>
          </w:tcPr>
          <w:p w:rsidR="00226289" w:rsidRPr="00573053" w:rsidRDefault="00226289" w:rsidP="00AC134B">
            <w:pPr>
              <w:pStyle w:val="Sinespaciado"/>
              <w:rPr>
                <w:rFonts w:ascii="Arial" w:hAnsi="Arial"/>
                <w:sz w:val="20"/>
                <w:szCs w:val="20"/>
              </w:rPr>
            </w:pPr>
          </w:p>
          <w:p w:rsidR="00226289" w:rsidRPr="00573053" w:rsidRDefault="00226289" w:rsidP="00AC134B">
            <w:pPr>
              <w:pStyle w:val="Sinespaciado"/>
              <w:rPr>
                <w:rFonts w:ascii="Arial" w:hAnsi="Arial"/>
                <w:sz w:val="20"/>
                <w:szCs w:val="20"/>
              </w:rPr>
            </w:pPr>
            <w:r w:rsidRPr="00573053">
              <w:rPr>
                <w:rFonts w:ascii="Arial" w:hAnsi="Arial"/>
                <w:sz w:val="20"/>
                <w:szCs w:val="20"/>
              </w:rPr>
              <w:t>Nombre:                                                     R.F.C.</w:t>
            </w:r>
          </w:p>
          <w:p w:rsidR="00226289" w:rsidRPr="00573053" w:rsidRDefault="00226289" w:rsidP="00AC134B">
            <w:pPr>
              <w:pStyle w:val="Sinespaciado"/>
              <w:rPr>
                <w:rFonts w:ascii="Arial" w:hAnsi="Arial"/>
                <w:sz w:val="20"/>
                <w:szCs w:val="20"/>
              </w:rPr>
            </w:pPr>
            <w:r w:rsidRPr="00573053">
              <w:rPr>
                <w:rFonts w:ascii="Arial" w:hAnsi="Arial"/>
                <w:sz w:val="20"/>
                <w:szCs w:val="20"/>
              </w:rPr>
              <w:t xml:space="preserve">Domicilio: </w:t>
            </w:r>
          </w:p>
          <w:p w:rsidR="00226289" w:rsidRPr="00573053" w:rsidRDefault="00226289" w:rsidP="00AC134B">
            <w:pPr>
              <w:pStyle w:val="Sinespaciado"/>
              <w:rPr>
                <w:rFonts w:ascii="Arial" w:hAnsi="Arial"/>
                <w:sz w:val="20"/>
                <w:szCs w:val="20"/>
              </w:rPr>
            </w:pPr>
            <w:r w:rsidRPr="00573053">
              <w:rPr>
                <w:rFonts w:ascii="Arial" w:hAnsi="Arial"/>
                <w:sz w:val="20"/>
                <w:szCs w:val="20"/>
              </w:rPr>
              <w:t>Datos del documento mediante el cual acredita su personalidad y facultades:</w:t>
            </w:r>
          </w:p>
          <w:p w:rsidR="00226289" w:rsidRPr="00573053" w:rsidRDefault="00226289" w:rsidP="00AC134B">
            <w:pPr>
              <w:pStyle w:val="Sinespaciado"/>
              <w:rPr>
                <w:rFonts w:ascii="Arial" w:hAnsi="Arial"/>
                <w:sz w:val="20"/>
                <w:szCs w:val="20"/>
              </w:rPr>
            </w:pPr>
            <w:r w:rsidRPr="00573053">
              <w:rPr>
                <w:rFonts w:ascii="Arial" w:hAnsi="Arial"/>
                <w:sz w:val="20"/>
                <w:szCs w:val="20"/>
              </w:rPr>
              <w:t>Escritura pública número:                                                                     Fecha:</w:t>
            </w:r>
          </w:p>
        </w:tc>
      </w:tr>
    </w:tbl>
    <w:p w:rsidR="00226289" w:rsidRPr="00573053" w:rsidRDefault="00420B3F" w:rsidP="00420B3F">
      <w:pPr>
        <w:tabs>
          <w:tab w:val="left" w:pos="3760"/>
        </w:tabs>
        <w:spacing w:after="0" w:line="240" w:lineRule="auto"/>
        <w:ind w:left="-284"/>
        <w:rPr>
          <w:rFonts w:ascii="Arial" w:hAnsi="Arial" w:cs="Arial"/>
          <w:sz w:val="20"/>
          <w:szCs w:val="20"/>
          <w:lang w:val="es-ES_tradnl"/>
        </w:rPr>
      </w:pPr>
      <w:r w:rsidRPr="00573053">
        <w:rPr>
          <w:rFonts w:ascii="Arial" w:hAnsi="Arial" w:cs="Arial"/>
          <w:sz w:val="20"/>
          <w:szCs w:val="20"/>
          <w:lang w:val="es-ES_tradnl"/>
        </w:rPr>
        <w:tab/>
      </w: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420B3F" w:rsidRPr="00573053" w:rsidRDefault="00420B3F" w:rsidP="00226289">
      <w:pPr>
        <w:widowControl w:val="0"/>
        <w:spacing w:after="0" w:line="240" w:lineRule="auto"/>
        <w:ind w:left="-284"/>
        <w:jc w:val="center"/>
        <w:rPr>
          <w:rFonts w:ascii="Arial" w:hAnsi="Arial" w:cs="Arial"/>
          <w:sz w:val="20"/>
          <w:szCs w:val="20"/>
          <w:lang w:val="es-ES_tradnl" w:eastAsia="es-ES"/>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226289" w:rsidRPr="00A6567C" w:rsidRDefault="00226289" w:rsidP="00226289">
      <w:pPr>
        <w:pStyle w:val="Sinespaciado"/>
        <w:jc w:val="center"/>
        <w:rPr>
          <w:rFonts w:ascii="Arial" w:hAnsi="Arial"/>
          <w:b/>
          <w:sz w:val="20"/>
          <w:szCs w:val="20"/>
        </w:rPr>
      </w:pPr>
      <w:r w:rsidRPr="00A6567C">
        <w:rPr>
          <w:rFonts w:ascii="Arial" w:hAnsi="Arial"/>
          <w:b/>
          <w:sz w:val="20"/>
          <w:szCs w:val="20"/>
        </w:rPr>
        <w:lastRenderedPageBreak/>
        <w:t xml:space="preserve">ANEXO </w:t>
      </w:r>
      <w:r w:rsidR="001A428A">
        <w:rPr>
          <w:rFonts w:ascii="Arial" w:hAnsi="Arial"/>
          <w:b/>
          <w:sz w:val="20"/>
          <w:szCs w:val="20"/>
        </w:rPr>
        <w:t>5</w:t>
      </w:r>
    </w:p>
    <w:p w:rsidR="00226289" w:rsidRPr="00573053" w:rsidRDefault="00226289" w:rsidP="00226289">
      <w:pPr>
        <w:pStyle w:val="Sinespaciado"/>
        <w:jc w:val="center"/>
        <w:rPr>
          <w:rFonts w:ascii="Arial" w:hAnsi="Arial"/>
          <w:sz w:val="20"/>
          <w:szCs w:val="20"/>
        </w:rPr>
      </w:pPr>
      <w:r w:rsidRPr="00573053">
        <w:rPr>
          <w:rFonts w:ascii="Arial" w:hAnsi="Arial"/>
          <w:b/>
          <w:sz w:val="20"/>
          <w:szCs w:val="20"/>
        </w:rPr>
        <w:t>Solicitud de aclaraciones.</w:t>
      </w:r>
    </w:p>
    <w:p w:rsidR="00226289" w:rsidRPr="00573053" w:rsidRDefault="00226289" w:rsidP="00226289">
      <w:pPr>
        <w:spacing w:after="0" w:line="240" w:lineRule="auto"/>
        <w:ind w:left="-284"/>
        <w:jc w:val="center"/>
        <w:rPr>
          <w:rFonts w:ascii="Arial" w:hAnsi="Arial" w:cs="Arial"/>
          <w:b/>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7A32D1" w:rsidP="00226289">
      <w:pPr>
        <w:spacing w:after="0" w:line="240" w:lineRule="auto"/>
        <w:ind w:left="-284"/>
        <w:jc w:val="right"/>
        <w:rPr>
          <w:rFonts w:ascii="Arial" w:hAnsi="Arial" w:cs="Arial"/>
          <w:sz w:val="20"/>
          <w:szCs w:val="20"/>
          <w:lang w:val="es-ES_tradnl"/>
        </w:rPr>
      </w:pPr>
      <w:r w:rsidRPr="00995F06">
        <w:rPr>
          <w:rFonts w:ascii="Arial" w:hAnsi="Arial" w:cs="Arial"/>
          <w:sz w:val="20"/>
          <w:szCs w:val="20"/>
          <w:lang w:val="es-ES_tradnl"/>
        </w:rPr>
        <w:t>Ciudad de México</w:t>
      </w:r>
      <w:r w:rsidR="00226289" w:rsidRPr="00995F06">
        <w:rPr>
          <w:rFonts w:ascii="Arial" w:hAnsi="Arial" w:cs="Arial"/>
          <w:sz w:val="20"/>
          <w:szCs w:val="20"/>
          <w:lang w:val="es-ES_tradnl"/>
        </w:rPr>
        <w:t>, a _______ de _________________de 201</w:t>
      </w:r>
      <w:r w:rsidR="00292078" w:rsidRPr="00995F06">
        <w:rPr>
          <w:rFonts w:ascii="Arial" w:hAnsi="Arial" w:cs="Arial"/>
          <w:sz w:val="20"/>
          <w:szCs w:val="20"/>
          <w:lang w:val="es-ES_tradnl"/>
        </w:rPr>
        <w:t>7</w:t>
      </w:r>
      <w:r w:rsidR="00226289" w:rsidRPr="00995F06">
        <w:rPr>
          <w:rFonts w:ascii="Arial" w:hAnsi="Arial" w:cs="Arial"/>
          <w:sz w:val="20"/>
          <w:szCs w:val="20"/>
          <w:lang w:val="es-ES_tradnl"/>
        </w:rPr>
        <w:t>.</w:t>
      </w: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 xml:space="preserve">P r e s e n t e </w:t>
      </w:r>
    </w:p>
    <w:p w:rsidR="00226289" w:rsidRPr="00573053" w:rsidRDefault="00226289" w:rsidP="00226289">
      <w:pPr>
        <w:spacing w:after="0" w:line="240" w:lineRule="auto"/>
        <w:jc w:val="both"/>
        <w:rPr>
          <w:rFonts w:ascii="Arial" w:hAnsi="Arial" w:cs="Arial"/>
          <w:sz w:val="20"/>
          <w:szCs w:val="20"/>
          <w:lang w:val="es-ES_tradnl"/>
        </w:rPr>
      </w:pPr>
    </w:p>
    <w:p w:rsidR="00226289" w:rsidRPr="00124DA6" w:rsidRDefault="00226289" w:rsidP="00226289">
      <w:pPr>
        <w:spacing w:after="0" w:line="240" w:lineRule="auto"/>
        <w:jc w:val="both"/>
        <w:rPr>
          <w:rFonts w:ascii="Arial" w:hAnsi="Arial" w:cs="Arial"/>
          <w:sz w:val="20"/>
          <w:szCs w:val="20"/>
          <w:lang w:val="es-ES_tradnl"/>
        </w:rPr>
      </w:pPr>
      <w:r w:rsidRPr="00124DA6">
        <w:rPr>
          <w:rFonts w:ascii="Arial" w:hAnsi="Arial" w:cs="Arial"/>
          <w:sz w:val="20"/>
          <w:szCs w:val="20"/>
          <w:lang w:val="es-ES_tradnl"/>
        </w:rPr>
        <w:t xml:space="preserve">Con fundamento en el artículo </w:t>
      </w:r>
      <w:r w:rsidR="00397158">
        <w:rPr>
          <w:rFonts w:ascii="Arial" w:hAnsi="Arial" w:cs="Arial"/>
          <w:sz w:val="20"/>
          <w:szCs w:val="20"/>
          <w:lang w:val="es-ES_tradnl"/>
        </w:rPr>
        <w:t>45 de</w:t>
      </w:r>
      <w:r w:rsidR="00621A3D">
        <w:rPr>
          <w:rFonts w:ascii="Arial" w:hAnsi="Arial" w:cs="Arial"/>
          <w:sz w:val="20"/>
          <w:szCs w:val="20"/>
          <w:lang w:val="es-ES_tradnl"/>
        </w:rPr>
        <w:t>l</w:t>
      </w:r>
      <w:r w:rsidR="00397158">
        <w:rPr>
          <w:rFonts w:ascii="Arial" w:hAnsi="Arial" w:cs="Arial"/>
          <w:sz w:val="20"/>
          <w:szCs w:val="20"/>
          <w:lang w:val="es-ES_tradnl"/>
        </w:rPr>
        <w:t xml:space="preserve"> R</w:t>
      </w:r>
      <w:r w:rsidRPr="00124DA6">
        <w:rPr>
          <w:rFonts w:ascii="Arial" w:hAnsi="Arial" w:cs="Arial"/>
          <w:sz w:val="20"/>
          <w:szCs w:val="20"/>
          <w:lang w:val="es-ES_tradnl"/>
        </w:rPr>
        <w:t>eglamento</w:t>
      </w:r>
      <w:r w:rsidR="00621A3D">
        <w:rPr>
          <w:rFonts w:ascii="Arial" w:hAnsi="Arial" w:cs="Arial"/>
          <w:sz w:val="20"/>
          <w:szCs w:val="20"/>
          <w:lang w:val="es-ES_tradnl"/>
        </w:rPr>
        <w:t xml:space="preserve"> </w:t>
      </w:r>
      <w:r w:rsidR="00621A3D" w:rsidRPr="00124DA6">
        <w:rPr>
          <w:rFonts w:ascii="Arial" w:hAnsi="Arial" w:cs="Arial"/>
          <w:sz w:val="20"/>
          <w:szCs w:val="20"/>
          <w:lang w:val="es-ES_tradnl"/>
        </w:rPr>
        <w:t>de la Ley de Adquisiciones, Arrendamientos y Servicios</w:t>
      </w:r>
      <w:r w:rsidR="00621A3D">
        <w:rPr>
          <w:rFonts w:ascii="Arial" w:hAnsi="Arial" w:cs="Arial"/>
          <w:sz w:val="20"/>
          <w:szCs w:val="20"/>
          <w:lang w:val="es-ES_tradnl"/>
        </w:rPr>
        <w:t xml:space="preserve"> del Sector Público</w:t>
      </w:r>
      <w:r w:rsidRPr="00124DA6">
        <w:rPr>
          <w:rFonts w:ascii="Arial" w:hAnsi="Arial" w:cs="Arial"/>
          <w:sz w:val="20"/>
          <w:szCs w:val="20"/>
          <w:lang w:val="es-ES_tradnl"/>
        </w:rPr>
        <w:t>, solicito aclaración a los sigu</w:t>
      </w:r>
      <w:r w:rsidR="009E11A9">
        <w:rPr>
          <w:rFonts w:ascii="Arial" w:hAnsi="Arial" w:cs="Arial"/>
          <w:sz w:val="20"/>
          <w:szCs w:val="20"/>
          <w:lang w:val="es-ES_tradnl"/>
        </w:rPr>
        <w:t>ientes puntos contenidos en la invitación</w:t>
      </w:r>
      <w:r w:rsidR="00161CDE" w:rsidRPr="00161CDE">
        <w:rPr>
          <w:rFonts w:ascii="Arial" w:hAnsi="Arial" w:cs="Arial"/>
          <w:b/>
          <w:sz w:val="20"/>
          <w:szCs w:val="20"/>
          <w:lang w:val="es-ES_tradnl"/>
        </w:rPr>
        <w:t xml:space="preserve"> </w:t>
      </w:r>
      <w:r w:rsidR="00161CDE" w:rsidRPr="00161CDE">
        <w:rPr>
          <w:rFonts w:ascii="Arial" w:hAnsi="Arial" w:cs="Arial"/>
          <w:sz w:val="20"/>
          <w:szCs w:val="20"/>
          <w:lang w:val="es-ES_tradnl"/>
        </w:rPr>
        <w:t xml:space="preserve">número </w:t>
      </w:r>
      <w:r w:rsidR="00183FAD">
        <w:rPr>
          <w:rFonts w:ascii="Arial" w:hAnsi="Arial" w:cs="Arial"/>
          <w:b/>
          <w:sz w:val="20"/>
          <w:szCs w:val="20"/>
          <w:lang w:val="es-ES_tradnl"/>
        </w:rPr>
        <w:t>IA-019GYR120-E</w:t>
      </w:r>
      <w:r w:rsidR="00806CCF">
        <w:rPr>
          <w:rFonts w:ascii="Arial" w:hAnsi="Arial" w:cs="Arial"/>
          <w:b/>
          <w:sz w:val="20"/>
          <w:szCs w:val="20"/>
          <w:lang w:val="es-ES_tradnl"/>
        </w:rPr>
        <w:t>1</w:t>
      </w:r>
      <w:r w:rsidR="00ED330F">
        <w:rPr>
          <w:rFonts w:ascii="Arial" w:hAnsi="Arial" w:cs="Arial"/>
          <w:b/>
          <w:sz w:val="20"/>
          <w:szCs w:val="20"/>
          <w:lang w:val="es-ES_tradnl"/>
        </w:rPr>
        <w:t>8</w:t>
      </w:r>
      <w:r w:rsidR="00161CDE" w:rsidRPr="00161CDE">
        <w:rPr>
          <w:rFonts w:ascii="Arial" w:hAnsi="Arial" w:cs="Arial"/>
          <w:b/>
          <w:sz w:val="20"/>
          <w:szCs w:val="20"/>
          <w:lang w:val="es-ES_tradnl"/>
        </w:rPr>
        <w:t>-201</w:t>
      </w:r>
      <w:r w:rsidR="00183FAD">
        <w:rPr>
          <w:rFonts w:ascii="Arial" w:hAnsi="Arial" w:cs="Arial"/>
          <w:b/>
          <w:sz w:val="20"/>
          <w:szCs w:val="20"/>
          <w:lang w:val="es-ES_tradnl"/>
        </w:rPr>
        <w:t>7</w:t>
      </w:r>
      <w:r w:rsidRPr="00124DA6">
        <w:rPr>
          <w:rFonts w:ascii="Arial" w:hAnsi="Arial" w:cs="Arial"/>
          <w:sz w:val="20"/>
          <w:szCs w:val="20"/>
          <w:lang w:val="es-ES_tradnl"/>
        </w:rPr>
        <w:t>, adjuntando para tal efecto una copia en versión electrónica</w:t>
      </w:r>
      <w:r w:rsidR="00124DA6">
        <w:rPr>
          <w:rFonts w:ascii="Arial" w:hAnsi="Arial" w:cs="Arial"/>
          <w:sz w:val="20"/>
          <w:szCs w:val="20"/>
          <w:lang w:val="es-ES_tradnl"/>
        </w:rPr>
        <w:t>, formato word</w:t>
      </w:r>
      <w:r w:rsidRPr="00124DA6">
        <w:rPr>
          <w:rFonts w:ascii="Arial" w:hAnsi="Arial" w:cs="Arial"/>
          <w:sz w:val="20"/>
          <w:szCs w:val="20"/>
          <w:lang w:val="es-ES_tradnl"/>
        </w:rPr>
        <w:t>:</w:t>
      </w: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a) De carácter administ</w:t>
      </w:r>
      <w:r w:rsidRPr="00573053">
        <w:rPr>
          <w:rFonts w:ascii="Arial" w:hAnsi="Arial" w:cs="Lantinghei TC Extralight"/>
          <w:sz w:val="20"/>
          <w:szCs w:val="20"/>
          <w:lang w:val="es-ES_tradnl"/>
        </w:rPr>
        <w:t>r</w:t>
      </w:r>
      <w:r w:rsidRPr="00573053">
        <w:rPr>
          <w:rFonts w:ascii="Arial" w:hAnsi="Arial" w:cs="Kefa"/>
          <w:sz w:val="20"/>
          <w:szCs w:val="20"/>
          <w:lang w:val="es-ES_tradnl"/>
        </w:rPr>
        <w:t>a</w:t>
      </w:r>
      <w:r w:rsidRPr="00573053">
        <w:rPr>
          <w:rFonts w:ascii="Arial" w:hAnsi="Arial" w:cs="Arial"/>
          <w:sz w:val="20"/>
          <w:szCs w:val="20"/>
          <w:lang w:val="es-ES_tradnl"/>
        </w:rPr>
        <w:t>tivo.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b) De carácter legal.</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jc w:val="both"/>
        <w:rPr>
          <w:rFonts w:ascii="Arial" w:hAnsi="Arial" w:cs="Arial"/>
          <w:sz w:val="20"/>
          <w:szCs w:val="20"/>
          <w:lang w:val="es-ES_tradnl"/>
        </w:rPr>
      </w:pPr>
      <w:r w:rsidRPr="00573053">
        <w:rPr>
          <w:rFonts w:ascii="Arial" w:hAnsi="Arial" w:cs="Arial"/>
          <w:sz w:val="20"/>
          <w:szCs w:val="20"/>
          <w:lang w:val="es-ES_tradnl"/>
        </w:rPr>
        <w:t>c) De carácter técnico.</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7"/>
        <w:gridCol w:w="4114"/>
        <w:gridCol w:w="3538"/>
      </w:tblGrid>
      <w:tr w:rsidR="00226289" w:rsidRPr="00573053" w:rsidTr="00AC134B">
        <w:trPr>
          <w:trHeight w:val="379"/>
          <w:jc w:val="center"/>
        </w:trPr>
        <w:tc>
          <w:tcPr>
            <w:tcW w:w="102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Número</w:t>
            </w:r>
          </w:p>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Consecutivo</w:t>
            </w:r>
          </w:p>
        </w:tc>
        <w:tc>
          <w:tcPr>
            <w:tcW w:w="2136"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9E11A9">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 xml:space="preserve">Numeral o punto específico de la </w:t>
            </w:r>
            <w:r w:rsidR="009E11A9">
              <w:rPr>
                <w:rFonts w:ascii="Arial" w:hAnsi="Arial" w:cs="Arial"/>
                <w:sz w:val="20"/>
                <w:szCs w:val="20"/>
                <w:lang w:val="es-ES_tradnl"/>
              </w:rPr>
              <w:t>Invitación</w:t>
            </w:r>
          </w:p>
        </w:tc>
        <w:tc>
          <w:tcPr>
            <w:tcW w:w="1837" w:type="pct"/>
            <w:tcBorders>
              <w:top w:val="single" w:sz="4" w:space="0" w:color="auto"/>
              <w:left w:val="single" w:sz="4" w:space="0" w:color="auto"/>
              <w:bottom w:val="single" w:sz="4" w:space="0" w:color="auto"/>
              <w:right w:val="single" w:sz="4" w:space="0" w:color="auto"/>
            </w:tcBorders>
            <w:shd w:val="pct12" w:color="000000" w:fill="FFFFFF"/>
            <w:vAlign w:val="center"/>
            <w:hideMark/>
          </w:tcPr>
          <w:p w:rsidR="00226289" w:rsidRPr="00573053" w:rsidRDefault="00226289" w:rsidP="00AC134B">
            <w:pPr>
              <w:spacing w:after="0" w:line="240" w:lineRule="auto"/>
              <w:jc w:val="center"/>
              <w:rPr>
                <w:rFonts w:ascii="Arial" w:hAnsi="Arial" w:cs="Arial"/>
                <w:sz w:val="20"/>
                <w:szCs w:val="20"/>
                <w:lang w:val="es-ES_tradnl"/>
              </w:rPr>
            </w:pPr>
            <w:r w:rsidRPr="00573053">
              <w:rPr>
                <w:rFonts w:ascii="Arial" w:hAnsi="Arial" w:cs="Arial"/>
                <w:sz w:val="20"/>
                <w:szCs w:val="20"/>
                <w:lang w:val="es-ES_tradnl"/>
              </w:rPr>
              <w:t>Pregunta</w:t>
            </w:r>
          </w:p>
        </w:tc>
      </w:tr>
      <w:tr w:rsidR="00226289" w:rsidRPr="00573053" w:rsidTr="00AC134B">
        <w:trPr>
          <w:trHeight w:val="403"/>
          <w:jc w:val="center"/>
        </w:trPr>
        <w:tc>
          <w:tcPr>
            <w:tcW w:w="102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2136"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c>
          <w:tcPr>
            <w:tcW w:w="1837" w:type="pct"/>
            <w:tcBorders>
              <w:top w:val="single" w:sz="4" w:space="0" w:color="auto"/>
              <w:left w:val="single" w:sz="4" w:space="0" w:color="auto"/>
              <w:bottom w:val="single" w:sz="4" w:space="0" w:color="auto"/>
              <w:right w:val="single" w:sz="4" w:space="0" w:color="auto"/>
            </w:tcBorders>
          </w:tcPr>
          <w:p w:rsidR="00226289" w:rsidRPr="00573053" w:rsidRDefault="00226289" w:rsidP="00AC134B">
            <w:pPr>
              <w:spacing w:after="0" w:line="240" w:lineRule="auto"/>
              <w:jc w:val="both"/>
              <w:rPr>
                <w:rFonts w:ascii="Arial" w:hAnsi="Arial" w:cs="Arial"/>
                <w:sz w:val="20"/>
                <w:szCs w:val="20"/>
                <w:lang w:val="es-ES_tradnl"/>
              </w:rPr>
            </w:pPr>
          </w:p>
        </w:tc>
      </w:tr>
    </w:tbl>
    <w:p w:rsidR="00226289" w:rsidRPr="00573053" w:rsidRDefault="00226289" w:rsidP="00226289">
      <w:pPr>
        <w:spacing w:after="0" w:line="240" w:lineRule="auto"/>
        <w:jc w:val="both"/>
        <w:rPr>
          <w:rFonts w:ascii="Arial" w:hAnsi="Arial" w:cs="Arial"/>
          <w:sz w:val="20"/>
          <w:szCs w:val="20"/>
          <w:lang w:val="es-ES_tradnl"/>
        </w:rPr>
      </w:pPr>
    </w:p>
    <w:p w:rsidR="00226289" w:rsidRPr="00573053" w:rsidRDefault="00226289" w:rsidP="00226289">
      <w:pPr>
        <w:spacing w:after="0" w:line="240" w:lineRule="auto"/>
        <w:ind w:left="-284"/>
        <w:jc w:val="both"/>
        <w:rPr>
          <w:rFonts w:ascii="Arial" w:hAnsi="Arial" w:cs="Arial"/>
          <w:sz w:val="20"/>
          <w:szCs w:val="20"/>
          <w:lang w:val="es-ES_tradnl"/>
        </w:rPr>
      </w:pPr>
    </w:p>
    <w:p w:rsidR="00226289" w:rsidRPr="00573053" w:rsidRDefault="00226289" w:rsidP="00226289">
      <w:pPr>
        <w:spacing w:after="0" w:line="240" w:lineRule="auto"/>
        <w:ind w:left="-284"/>
        <w:jc w:val="center"/>
        <w:rPr>
          <w:rFonts w:ascii="Arial" w:hAnsi="Arial" w:cs="Arial"/>
          <w:sz w:val="20"/>
          <w:szCs w:val="20"/>
          <w:lang w:val="es-ES_tradnl"/>
        </w:rPr>
      </w:pPr>
    </w:p>
    <w:p w:rsidR="00226289" w:rsidRPr="00573053" w:rsidRDefault="00226289" w:rsidP="00226289">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_______________________________________________________________</w:t>
      </w:r>
    </w:p>
    <w:p w:rsidR="00226289" w:rsidRPr="00573053" w:rsidRDefault="00226289" w:rsidP="00226289">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226289" w:rsidRPr="00573053" w:rsidRDefault="00226289" w:rsidP="00226289">
      <w:pPr>
        <w:rPr>
          <w:lang w:val="es-ES_tradnl"/>
        </w:rPr>
      </w:pPr>
      <w:r w:rsidRPr="00573053">
        <w:rPr>
          <w:lang w:val="es-ES_tradnl"/>
        </w:rPr>
        <w:br w:type="page"/>
      </w:r>
    </w:p>
    <w:p w:rsidR="00ED330F" w:rsidRPr="00573053" w:rsidRDefault="00ED330F" w:rsidP="00ED330F">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 xml:space="preserve">ANEXO </w:t>
      </w:r>
      <w:r>
        <w:rPr>
          <w:rFonts w:cs="Arial"/>
          <w:sz w:val="20"/>
          <w:szCs w:val="20"/>
          <w:lang w:val="es-ES_tradnl"/>
        </w:rPr>
        <w:t>6</w:t>
      </w:r>
    </w:p>
    <w:p w:rsidR="00056DD3" w:rsidRDefault="00ED330F" w:rsidP="00ED330F">
      <w:pPr>
        <w:pStyle w:val="Ttulo1"/>
        <w:numPr>
          <w:ilvl w:val="0"/>
          <w:numId w:val="0"/>
        </w:numPr>
        <w:spacing w:before="0" w:after="0"/>
        <w:ind w:left="-284"/>
        <w:jc w:val="center"/>
        <w:rPr>
          <w:rFonts w:cs="Arial"/>
          <w:sz w:val="20"/>
          <w:szCs w:val="20"/>
          <w:lang w:val="es-ES_tradnl"/>
        </w:rPr>
      </w:pPr>
      <w:r w:rsidRPr="00ED330F">
        <w:rPr>
          <w:rFonts w:cs="Arial"/>
          <w:sz w:val="20"/>
          <w:szCs w:val="20"/>
          <w:lang w:val="es-ES_tradnl"/>
        </w:rPr>
        <w:t>PROPUESTA TÉCNICA</w:t>
      </w:r>
    </w:p>
    <w:p w:rsidR="00056DD3" w:rsidRPr="00056DD3" w:rsidRDefault="00056DD3" w:rsidP="00056DD3">
      <w:pPr>
        <w:spacing w:after="120" w:line="240" w:lineRule="auto"/>
        <w:ind w:left="-284"/>
        <w:jc w:val="center"/>
        <w:rPr>
          <w:rFonts w:ascii="Arial" w:eastAsia="Times New Roman" w:hAnsi="Arial" w:cs="Arial"/>
          <w:b/>
          <w:lang w:eastAsia="es-ES"/>
        </w:rPr>
      </w:pPr>
      <w:r w:rsidRPr="00153368">
        <w:rPr>
          <w:rFonts w:ascii="Arial" w:eastAsia="Times New Roman" w:hAnsi="Arial" w:cs="Arial"/>
          <w:b/>
          <w:lang w:eastAsia="es-ES"/>
        </w:rPr>
        <w:t>PARTIDA 1. PINES METÁLICOS</w:t>
      </w:r>
    </w:p>
    <w:tbl>
      <w:tblPr>
        <w:tblStyle w:val="Tablaconcuadrcula"/>
        <w:tblW w:w="9498" w:type="dxa"/>
        <w:jc w:val="center"/>
        <w:tblInd w:w="-176" w:type="dxa"/>
        <w:tblLook w:val="04A0" w:firstRow="1" w:lastRow="0" w:firstColumn="1" w:lastColumn="0" w:noHBand="0" w:noVBand="1"/>
      </w:tblPr>
      <w:tblGrid>
        <w:gridCol w:w="7230"/>
        <w:gridCol w:w="2268"/>
      </w:tblGrid>
      <w:tr w:rsidR="00056DD3" w:rsidTr="00056DD3">
        <w:trPr>
          <w:jc w:val="center"/>
        </w:trPr>
        <w:tc>
          <w:tcPr>
            <w:tcW w:w="7230" w:type="dxa"/>
          </w:tcPr>
          <w:p w:rsidR="00056DD3" w:rsidRPr="00153368" w:rsidRDefault="00056DD3" w:rsidP="00CC5CAD">
            <w:pPr>
              <w:rPr>
                <w:rFonts w:ascii="Arial" w:hAnsi="Arial" w:cs="Arial"/>
                <w:lang w:eastAsia="es-ES"/>
              </w:rPr>
            </w:pPr>
            <w:r w:rsidRPr="00153368">
              <w:rPr>
                <w:rFonts w:ascii="Arial" w:hAnsi="Arial" w:cs="Arial"/>
                <w:lang w:eastAsia="es-ES"/>
              </w:rPr>
              <w:t>No. de Procedimiento:</w:t>
            </w:r>
            <w:r>
              <w:rPr>
                <w:rFonts w:ascii="Arial" w:eastAsia="Calibri" w:hAnsi="Arial" w:cs="Arial"/>
                <w:b/>
                <w:sz w:val="18"/>
                <w:szCs w:val="18"/>
              </w:rPr>
              <w:t xml:space="preserve"> IA-019GYR120-E18-2017</w:t>
            </w:r>
          </w:p>
        </w:tc>
        <w:tc>
          <w:tcPr>
            <w:tcW w:w="2268" w:type="dxa"/>
          </w:tcPr>
          <w:p w:rsidR="00056DD3" w:rsidRPr="00153368" w:rsidRDefault="00056DD3" w:rsidP="00CC5CAD">
            <w:pPr>
              <w:rPr>
                <w:rFonts w:ascii="Arial" w:hAnsi="Arial" w:cs="Arial"/>
                <w:lang w:eastAsia="es-ES"/>
              </w:rPr>
            </w:pPr>
            <w:r w:rsidRPr="00153368">
              <w:rPr>
                <w:rFonts w:ascii="Arial" w:hAnsi="Arial" w:cs="Arial"/>
                <w:lang w:eastAsia="es-ES"/>
              </w:rPr>
              <w:t>Fecha:</w:t>
            </w:r>
          </w:p>
        </w:tc>
      </w:tr>
      <w:tr w:rsidR="00056DD3" w:rsidTr="00056DD3">
        <w:trPr>
          <w:jc w:val="center"/>
        </w:trPr>
        <w:tc>
          <w:tcPr>
            <w:tcW w:w="7230" w:type="dxa"/>
          </w:tcPr>
          <w:p w:rsidR="00056DD3" w:rsidRPr="00153368" w:rsidRDefault="00056DD3" w:rsidP="00CC5CAD">
            <w:pPr>
              <w:rPr>
                <w:rFonts w:ascii="Arial" w:hAnsi="Arial" w:cs="Arial"/>
                <w:lang w:eastAsia="es-ES"/>
              </w:rPr>
            </w:pPr>
            <w:r w:rsidRPr="00153368">
              <w:rPr>
                <w:rFonts w:ascii="Arial" w:hAnsi="Arial" w:cs="Arial"/>
                <w:lang w:eastAsia="es-ES"/>
              </w:rPr>
              <w:t>Nombre del licitante:</w:t>
            </w:r>
          </w:p>
        </w:tc>
        <w:tc>
          <w:tcPr>
            <w:tcW w:w="2268" w:type="dxa"/>
            <w:vMerge w:val="restart"/>
          </w:tcPr>
          <w:p w:rsidR="00056DD3" w:rsidRPr="00153368" w:rsidRDefault="00056DD3" w:rsidP="00CC5CAD">
            <w:pPr>
              <w:rPr>
                <w:rFonts w:ascii="Arial" w:hAnsi="Arial" w:cs="Arial"/>
                <w:lang w:eastAsia="es-ES"/>
              </w:rPr>
            </w:pPr>
            <w:r w:rsidRPr="00153368">
              <w:rPr>
                <w:rFonts w:ascii="Arial" w:hAnsi="Arial" w:cs="Arial"/>
                <w:lang w:eastAsia="es-ES"/>
              </w:rPr>
              <w:t>Fabricante      (     )</w:t>
            </w:r>
          </w:p>
          <w:p w:rsidR="00056DD3" w:rsidRPr="00153368" w:rsidRDefault="00056DD3" w:rsidP="00CC5CAD">
            <w:pPr>
              <w:rPr>
                <w:rFonts w:ascii="Arial" w:hAnsi="Arial" w:cs="Arial"/>
                <w:lang w:eastAsia="es-ES"/>
              </w:rPr>
            </w:pPr>
            <w:r w:rsidRPr="00153368">
              <w:rPr>
                <w:rFonts w:ascii="Arial" w:hAnsi="Arial" w:cs="Arial"/>
                <w:lang w:eastAsia="es-ES"/>
              </w:rPr>
              <w:t>Distribuidor    (     )</w:t>
            </w:r>
          </w:p>
        </w:tc>
      </w:tr>
      <w:tr w:rsidR="00056DD3" w:rsidTr="00056DD3">
        <w:trPr>
          <w:jc w:val="center"/>
        </w:trPr>
        <w:tc>
          <w:tcPr>
            <w:tcW w:w="7230" w:type="dxa"/>
          </w:tcPr>
          <w:p w:rsidR="00056DD3" w:rsidRPr="00153368" w:rsidRDefault="00056DD3" w:rsidP="00CC5CAD">
            <w:pPr>
              <w:rPr>
                <w:rFonts w:ascii="Arial" w:hAnsi="Arial" w:cs="Arial"/>
                <w:lang w:eastAsia="es-ES"/>
              </w:rPr>
            </w:pPr>
            <w:r w:rsidRPr="00153368">
              <w:rPr>
                <w:rFonts w:ascii="Arial" w:hAnsi="Arial" w:cs="Arial"/>
                <w:lang w:eastAsia="es-ES"/>
              </w:rPr>
              <w:t>RFC:</w:t>
            </w:r>
          </w:p>
        </w:tc>
        <w:tc>
          <w:tcPr>
            <w:tcW w:w="2268" w:type="dxa"/>
            <w:vMerge/>
          </w:tcPr>
          <w:p w:rsidR="00056DD3" w:rsidRPr="00153368" w:rsidRDefault="00056DD3" w:rsidP="00CC5CAD">
            <w:pPr>
              <w:rPr>
                <w:rFonts w:ascii="Arial" w:hAnsi="Arial" w:cs="Arial"/>
                <w:lang w:eastAsia="es-ES"/>
              </w:rPr>
            </w:pPr>
          </w:p>
        </w:tc>
      </w:tr>
      <w:tr w:rsidR="00056DD3" w:rsidTr="00056DD3">
        <w:trPr>
          <w:jc w:val="center"/>
        </w:trPr>
        <w:tc>
          <w:tcPr>
            <w:tcW w:w="9498" w:type="dxa"/>
            <w:gridSpan w:val="2"/>
          </w:tcPr>
          <w:p w:rsidR="00056DD3" w:rsidRPr="00153368" w:rsidRDefault="00056DD3" w:rsidP="00CC5CAD">
            <w:pPr>
              <w:rPr>
                <w:rFonts w:ascii="Arial" w:hAnsi="Arial" w:cs="Arial"/>
                <w:lang w:eastAsia="es-ES"/>
              </w:rPr>
            </w:pPr>
            <w:r w:rsidRPr="00153368">
              <w:rPr>
                <w:rFonts w:ascii="Arial" w:hAnsi="Arial" w:cs="Arial"/>
                <w:lang w:eastAsia="es-ES"/>
              </w:rPr>
              <w:t>ESTRATIFICACIÓN:     MICRO  (    )  PEQUEÑA  (    )  MEDIANA  (     )   GRANDE  (    )</w:t>
            </w:r>
          </w:p>
        </w:tc>
      </w:tr>
    </w:tbl>
    <w:p w:rsidR="00056DD3" w:rsidRPr="00056DD3" w:rsidRDefault="00056DD3" w:rsidP="00056DD3">
      <w:pPr>
        <w:spacing w:after="120" w:line="240" w:lineRule="auto"/>
        <w:ind w:left="-284"/>
        <w:rPr>
          <w:rFonts w:ascii="Arial" w:eastAsia="Times New Roman" w:hAnsi="Arial" w:cs="Arial"/>
          <w:b/>
          <w:sz w:val="14"/>
          <w:lang w:eastAsia="es-ES"/>
        </w:rPr>
      </w:pPr>
    </w:p>
    <w:p w:rsidR="00056DD3" w:rsidRPr="00F80CE4" w:rsidRDefault="00056DD3" w:rsidP="00056DD3">
      <w:pPr>
        <w:spacing w:after="0" w:line="240" w:lineRule="auto"/>
        <w:ind w:left="-284"/>
        <w:rPr>
          <w:rFonts w:ascii="Arial" w:eastAsia="Times New Roman" w:hAnsi="Arial" w:cs="Arial"/>
          <w:b/>
          <w:lang w:eastAsia="es-ES"/>
        </w:rPr>
      </w:pPr>
      <w:r w:rsidRPr="00F80CE4">
        <w:rPr>
          <w:rFonts w:ascii="Arial" w:hAnsi="Arial" w:cs="Arial"/>
          <w:b/>
        </w:rPr>
        <w:t>DESCRIPCIÓN COMPLETA DE LOS BIENES:</w:t>
      </w:r>
    </w:p>
    <w:tbl>
      <w:tblPr>
        <w:tblW w:w="9567" w:type="dxa"/>
        <w:jc w:val="center"/>
        <w:tblInd w:w="-1316"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901"/>
        <w:gridCol w:w="1896"/>
        <w:gridCol w:w="1770"/>
      </w:tblGrid>
      <w:tr w:rsidR="00056DD3" w:rsidRPr="00185115" w:rsidTr="00CC5CAD">
        <w:trPr>
          <w:trHeight w:val="92"/>
          <w:tblHeader/>
          <w:jc w:val="center"/>
        </w:trPr>
        <w:tc>
          <w:tcPr>
            <w:tcW w:w="5901"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056DD3" w:rsidRPr="00214C20" w:rsidRDefault="00056DD3" w:rsidP="00CC5CAD">
            <w:pPr>
              <w:spacing w:before="100" w:beforeAutospacing="1" w:after="100" w:afterAutospacing="1"/>
              <w:jc w:val="center"/>
              <w:rPr>
                <w:color w:val="FFFFFF" w:themeColor="background1"/>
                <w:lang w:eastAsia="es-MX"/>
              </w:rPr>
            </w:pPr>
            <w:r>
              <w:rPr>
                <w:color w:val="FFFFFF" w:themeColor="background1"/>
                <w:lang w:eastAsia="es-MX"/>
              </w:rPr>
              <w:t>DESCRIPCIÓN AMPLIA Y  DETALLADA</w:t>
            </w:r>
          </w:p>
        </w:tc>
        <w:tc>
          <w:tcPr>
            <w:tcW w:w="1896"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056DD3" w:rsidRPr="00214C20" w:rsidRDefault="00056DD3" w:rsidP="00CC5CAD">
            <w:pPr>
              <w:spacing w:before="100" w:beforeAutospacing="1" w:after="100" w:afterAutospacing="1"/>
              <w:jc w:val="center"/>
              <w:rPr>
                <w:color w:val="FFFFFF" w:themeColor="background1"/>
                <w:lang w:eastAsia="es-MX"/>
              </w:rPr>
            </w:pPr>
            <w:r w:rsidRPr="00214C20">
              <w:rPr>
                <w:color w:val="FFFFFF" w:themeColor="background1"/>
                <w:lang w:eastAsia="es-MX"/>
              </w:rPr>
              <w:t>PRESENTACIÓN</w:t>
            </w:r>
          </w:p>
        </w:tc>
        <w:tc>
          <w:tcPr>
            <w:tcW w:w="1770"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056DD3" w:rsidRPr="00214C20" w:rsidRDefault="00056DD3" w:rsidP="00CC5CAD">
            <w:pPr>
              <w:spacing w:before="100" w:beforeAutospacing="1" w:after="100" w:afterAutospacing="1"/>
              <w:jc w:val="center"/>
              <w:rPr>
                <w:color w:val="FFFFFF" w:themeColor="background1"/>
                <w:lang w:eastAsia="es-MX"/>
              </w:rPr>
            </w:pPr>
            <w:r w:rsidRPr="00214C20">
              <w:rPr>
                <w:color w:val="FFFFFF" w:themeColor="background1"/>
                <w:lang w:eastAsia="es-MX"/>
              </w:rPr>
              <w:t xml:space="preserve">CANTIDAD </w:t>
            </w:r>
            <w:r>
              <w:rPr>
                <w:color w:val="FFFFFF" w:themeColor="background1"/>
                <w:lang w:eastAsia="es-MX"/>
              </w:rPr>
              <w:t>OFRECIDA</w:t>
            </w:r>
          </w:p>
        </w:tc>
      </w:tr>
      <w:tr w:rsidR="00056DD3" w:rsidRPr="00185115" w:rsidTr="00CC5CAD">
        <w:trPr>
          <w:trHeight w:val="3336"/>
          <w:jc w:val="center"/>
        </w:trPr>
        <w:tc>
          <w:tcPr>
            <w:tcW w:w="5901" w:type="dxa"/>
            <w:tcBorders>
              <w:top w:val="single" w:sz="4" w:space="0" w:color="000000"/>
              <w:left w:val="single" w:sz="4" w:space="0" w:color="000000"/>
              <w:bottom w:val="single" w:sz="4" w:space="0" w:color="000000"/>
              <w:right w:val="single" w:sz="4" w:space="0" w:color="000000"/>
            </w:tcBorders>
          </w:tcPr>
          <w:p w:rsidR="00056DD3" w:rsidRPr="000C4E5D" w:rsidRDefault="00056DD3" w:rsidP="00056DD3">
            <w:pPr>
              <w:spacing w:after="120" w:line="240" w:lineRule="auto"/>
              <w:rPr>
                <w:rFonts w:ascii="Arial" w:hAnsi="Arial" w:cs="Arial"/>
                <w:b/>
                <w:sz w:val="18"/>
                <w:szCs w:val="18"/>
                <w:u w:val="single"/>
              </w:rPr>
            </w:pPr>
            <w:r w:rsidRPr="000C4E5D">
              <w:rPr>
                <w:rFonts w:ascii="Arial" w:hAnsi="Arial" w:cs="Arial"/>
                <w:b/>
                <w:sz w:val="18"/>
                <w:szCs w:val="18"/>
                <w:u w:val="single"/>
              </w:rPr>
              <w:t>PINES METÁLICOS.</w:t>
            </w:r>
          </w:p>
          <w:p w:rsidR="00056DD3" w:rsidRPr="000C4E5D" w:rsidRDefault="00056DD3" w:rsidP="00056DD3">
            <w:pPr>
              <w:spacing w:after="120" w:line="240" w:lineRule="auto"/>
              <w:rPr>
                <w:rFonts w:ascii="Arial" w:hAnsi="Arial" w:cs="Arial"/>
                <w:sz w:val="18"/>
                <w:szCs w:val="18"/>
              </w:rPr>
            </w:pPr>
            <w:r w:rsidRPr="000C4E5D">
              <w:rPr>
                <w:rFonts w:ascii="Arial" w:hAnsi="Arial" w:cs="Arial"/>
                <w:sz w:val="18"/>
                <w:szCs w:val="18"/>
              </w:rPr>
              <w:t>Material: Lámina de aluminio con seguro en la parte posterior.</w:t>
            </w:r>
          </w:p>
          <w:p w:rsidR="00056DD3" w:rsidRPr="000C4E5D" w:rsidRDefault="00056DD3" w:rsidP="00056DD3">
            <w:pPr>
              <w:spacing w:after="120" w:line="240" w:lineRule="auto"/>
              <w:rPr>
                <w:rFonts w:ascii="Arial" w:hAnsi="Arial" w:cs="Arial"/>
                <w:sz w:val="18"/>
                <w:szCs w:val="18"/>
              </w:rPr>
            </w:pPr>
            <w:r w:rsidRPr="000C4E5D">
              <w:rPr>
                <w:rFonts w:ascii="Arial" w:hAnsi="Arial" w:cs="Arial"/>
                <w:sz w:val="18"/>
                <w:szCs w:val="18"/>
              </w:rPr>
              <w:t>Tipo de impresión: Offset en selección de color (4x0)</w:t>
            </w:r>
          </w:p>
          <w:p w:rsidR="00056DD3" w:rsidRPr="000C4E5D" w:rsidRDefault="00056DD3" w:rsidP="00056DD3">
            <w:pPr>
              <w:spacing w:after="120" w:line="240" w:lineRule="auto"/>
              <w:rPr>
                <w:rFonts w:ascii="Arial" w:hAnsi="Arial" w:cs="Arial"/>
                <w:sz w:val="18"/>
                <w:szCs w:val="18"/>
              </w:rPr>
            </w:pPr>
            <w:r w:rsidRPr="000C4E5D">
              <w:rPr>
                <w:rFonts w:ascii="Arial" w:hAnsi="Arial" w:cs="Arial"/>
                <w:sz w:val="18"/>
                <w:szCs w:val="18"/>
              </w:rPr>
              <w:t>Acabado: Cubierta de mylar brillante</w:t>
            </w:r>
          </w:p>
          <w:p w:rsidR="00056DD3" w:rsidRPr="000C4E5D" w:rsidRDefault="00056DD3" w:rsidP="00056DD3">
            <w:pPr>
              <w:spacing w:after="120" w:line="240" w:lineRule="auto"/>
              <w:rPr>
                <w:rFonts w:ascii="Arial" w:hAnsi="Arial" w:cs="Arial"/>
                <w:sz w:val="18"/>
                <w:szCs w:val="18"/>
              </w:rPr>
            </w:pPr>
            <w:r w:rsidRPr="000C4E5D">
              <w:rPr>
                <w:rFonts w:ascii="Arial" w:hAnsi="Arial" w:cs="Arial"/>
                <w:sz w:val="18"/>
                <w:szCs w:val="18"/>
              </w:rPr>
              <w:t>Dimensión</w:t>
            </w:r>
            <w:r>
              <w:rPr>
                <w:rFonts w:ascii="Arial" w:hAnsi="Arial" w:cs="Arial"/>
                <w:sz w:val="18"/>
                <w:szCs w:val="18"/>
              </w:rPr>
              <w:t xml:space="preserve"> (cm)</w:t>
            </w:r>
            <w:r w:rsidRPr="000C4E5D">
              <w:rPr>
                <w:rFonts w:ascii="Arial" w:hAnsi="Arial" w:cs="Arial"/>
                <w:sz w:val="18"/>
                <w:szCs w:val="18"/>
              </w:rPr>
              <w:t xml:space="preserve">: </w:t>
            </w:r>
          </w:p>
          <w:p w:rsidR="00056DD3" w:rsidRPr="000C4E5D" w:rsidRDefault="00056DD3" w:rsidP="00056DD3">
            <w:pPr>
              <w:pStyle w:val="Prrafodelista"/>
              <w:numPr>
                <w:ilvl w:val="0"/>
                <w:numId w:val="26"/>
              </w:numPr>
              <w:spacing w:after="120"/>
              <w:contextualSpacing/>
              <w:rPr>
                <w:rFonts w:ascii="Arial" w:eastAsiaTheme="minorHAnsi" w:hAnsi="Arial" w:cs="Arial"/>
                <w:sz w:val="18"/>
                <w:szCs w:val="18"/>
                <w:lang w:eastAsia="en-US"/>
              </w:rPr>
            </w:pPr>
            <w:r w:rsidRPr="000C4E5D">
              <w:rPr>
                <w:rFonts w:ascii="Arial" w:eastAsiaTheme="minorHAnsi" w:hAnsi="Arial" w:cs="Arial"/>
                <w:sz w:val="18"/>
                <w:szCs w:val="18"/>
                <w:lang w:eastAsia="en-US"/>
              </w:rPr>
              <w:t>Botón: 5.5</w:t>
            </w:r>
          </w:p>
          <w:p w:rsidR="00056DD3" w:rsidRPr="000C4E5D" w:rsidRDefault="00056DD3" w:rsidP="00056DD3">
            <w:pPr>
              <w:pStyle w:val="Prrafodelista"/>
              <w:numPr>
                <w:ilvl w:val="0"/>
                <w:numId w:val="26"/>
              </w:numPr>
              <w:spacing w:after="120"/>
              <w:contextualSpacing/>
              <w:rPr>
                <w:rFonts w:ascii="Arial" w:eastAsiaTheme="minorHAnsi" w:hAnsi="Arial" w:cs="Arial"/>
                <w:sz w:val="18"/>
                <w:szCs w:val="18"/>
                <w:lang w:eastAsia="en-US"/>
              </w:rPr>
            </w:pPr>
            <w:r w:rsidRPr="000C4E5D">
              <w:rPr>
                <w:rFonts w:ascii="Arial" w:eastAsiaTheme="minorHAnsi" w:hAnsi="Arial" w:cs="Arial"/>
                <w:sz w:val="18"/>
                <w:szCs w:val="18"/>
                <w:lang w:eastAsia="en-US"/>
              </w:rPr>
              <w:t>Área segura: 5.3</w:t>
            </w:r>
          </w:p>
          <w:p w:rsidR="00056DD3" w:rsidRPr="000C4E5D" w:rsidRDefault="00056DD3" w:rsidP="00056DD3">
            <w:pPr>
              <w:pStyle w:val="Prrafodelista"/>
              <w:numPr>
                <w:ilvl w:val="0"/>
                <w:numId w:val="26"/>
              </w:numPr>
              <w:spacing w:after="120"/>
              <w:contextualSpacing/>
              <w:rPr>
                <w:rFonts w:ascii="Arial" w:hAnsi="Arial" w:cs="Arial"/>
                <w:sz w:val="18"/>
                <w:szCs w:val="18"/>
              </w:rPr>
            </w:pPr>
            <w:r w:rsidRPr="000C4E5D">
              <w:rPr>
                <w:rFonts w:ascii="Arial" w:eastAsiaTheme="minorHAnsi" w:hAnsi="Arial" w:cs="Arial"/>
                <w:sz w:val="18"/>
                <w:szCs w:val="18"/>
                <w:lang w:eastAsia="en-US"/>
              </w:rPr>
              <w:t>Rebase: 6</w:t>
            </w:r>
            <w:r w:rsidRPr="000C4E5D">
              <w:rPr>
                <w:rFonts w:ascii="Arial" w:hAnsi="Arial" w:cs="Arial"/>
                <w:sz w:val="18"/>
                <w:szCs w:val="18"/>
              </w:rPr>
              <w:t xml:space="preserve">.7  </w:t>
            </w:r>
          </w:p>
          <w:p w:rsidR="00056DD3" w:rsidRPr="000C4E5D" w:rsidRDefault="00056DD3" w:rsidP="00056DD3">
            <w:pPr>
              <w:pStyle w:val="Prrafodelista"/>
              <w:numPr>
                <w:ilvl w:val="0"/>
                <w:numId w:val="26"/>
              </w:numPr>
              <w:spacing w:after="120"/>
              <w:contextualSpacing/>
              <w:rPr>
                <w:rFonts w:ascii="Arial" w:eastAsiaTheme="minorHAnsi" w:hAnsi="Arial" w:cs="Arial"/>
                <w:sz w:val="18"/>
                <w:szCs w:val="18"/>
                <w:lang w:eastAsia="en-US"/>
              </w:rPr>
            </w:pPr>
            <w:r w:rsidRPr="000C4E5D">
              <w:rPr>
                <w:rFonts w:ascii="Arial" w:eastAsiaTheme="minorHAnsi" w:hAnsi="Arial" w:cs="Arial"/>
                <w:sz w:val="18"/>
                <w:szCs w:val="18"/>
                <w:lang w:eastAsia="en-US"/>
              </w:rPr>
              <w:t>Diseño</w:t>
            </w:r>
          </w:p>
          <w:p w:rsidR="00056DD3" w:rsidRPr="000C4E5D" w:rsidRDefault="00056DD3" w:rsidP="00CC5CAD">
            <w:pPr>
              <w:spacing w:after="160" w:line="259" w:lineRule="auto"/>
              <w:contextualSpacing/>
              <w:rPr>
                <w:rFonts w:ascii="Arial" w:hAnsi="Arial" w:cs="Arial"/>
                <w:sz w:val="18"/>
                <w:szCs w:val="18"/>
              </w:rPr>
            </w:pPr>
            <w:r w:rsidRPr="000C4E5D">
              <w:rPr>
                <w:rFonts w:ascii="Arial" w:hAnsi="Arial" w:cs="Arial"/>
                <w:sz w:val="18"/>
                <w:szCs w:val="18"/>
                <w:lang w:eastAsia="es-MX"/>
              </w:rPr>
              <w:drawing>
                <wp:inline distT="0" distB="0" distL="0" distR="0" wp14:anchorId="53945DDB" wp14:editId="7DE16A34">
                  <wp:extent cx="1855177" cy="1752550"/>
                  <wp:effectExtent l="0" t="0" r="0" b="63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otones.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52145" cy="1749686"/>
                          </a:xfrm>
                          <a:prstGeom prst="rect">
                            <a:avLst/>
                          </a:prstGeom>
                        </pic:spPr>
                      </pic:pic>
                    </a:graphicData>
                  </a:graphic>
                </wp:inline>
              </w:drawing>
            </w:r>
          </w:p>
          <w:p w:rsidR="00056DD3" w:rsidRPr="000C4E5D" w:rsidRDefault="00056DD3" w:rsidP="00CC5CAD">
            <w:pPr>
              <w:spacing w:after="160" w:line="259" w:lineRule="auto"/>
              <w:contextualSpacing/>
              <w:rPr>
                <w:rFonts w:ascii="Arial" w:hAnsi="Arial" w:cs="Arial"/>
                <w:sz w:val="18"/>
                <w:szCs w:val="18"/>
              </w:rPr>
            </w:pPr>
          </w:p>
          <w:p w:rsidR="00056DD3" w:rsidRPr="003B18FF" w:rsidRDefault="00056DD3" w:rsidP="00056DD3">
            <w:pPr>
              <w:spacing w:after="160" w:line="259" w:lineRule="auto"/>
              <w:contextualSpacing/>
              <w:jc w:val="both"/>
              <w:rPr>
                <w:rFonts w:ascii="Arial" w:hAnsi="Arial" w:cs="Arial"/>
              </w:rPr>
            </w:pPr>
            <w:r w:rsidRPr="000C4E5D">
              <w:rPr>
                <w:rFonts w:ascii="Arial" w:hAnsi="Arial" w:cs="Arial"/>
                <w:sz w:val="18"/>
                <w:szCs w:val="18"/>
              </w:rPr>
              <w:t>El archivo de vectores, será dado a conocer al proveedor adjudicado, vía correo electrónico, el mismo día de la notificación de la adjudicación, por parte de la Titular de la Coordinación Técnica de Igualdad y Género.</w:t>
            </w:r>
          </w:p>
        </w:tc>
        <w:tc>
          <w:tcPr>
            <w:tcW w:w="1896" w:type="dxa"/>
            <w:tcBorders>
              <w:top w:val="single" w:sz="4" w:space="0" w:color="000000"/>
              <w:left w:val="single" w:sz="4" w:space="0" w:color="000000"/>
              <w:bottom w:val="single" w:sz="4" w:space="0" w:color="000000"/>
              <w:right w:val="single" w:sz="4" w:space="0" w:color="000000"/>
            </w:tcBorders>
            <w:hideMark/>
          </w:tcPr>
          <w:p w:rsidR="00056DD3" w:rsidRPr="00214C20" w:rsidRDefault="00056DD3" w:rsidP="00CC5CAD">
            <w:pPr>
              <w:spacing w:before="100" w:beforeAutospacing="1" w:after="100" w:afterAutospacing="1"/>
              <w:rPr>
                <w:rFonts w:ascii="Arial" w:hAnsi="Arial" w:cs="Arial"/>
                <w:lang w:eastAsia="es-MX"/>
              </w:rPr>
            </w:pPr>
          </w:p>
        </w:tc>
        <w:tc>
          <w:tcPr>
            <w:tcW w:w="1770" w:type="dxa"/>
            <w:tcBorders>
              <w:top w:val="single" w:sz="4" w:space="0" w:color="000000"/>
              <w:left w:val="single" w:sz="4" w:space="0" w:color="000000"/>
              <w:bottom w:val="single" w:sz="4" w:space="0" w:color="000000"/>
              <w:right w:val="single" w:sz="4" w:space="0" w:color="000000"/>
            </w:tcBorders>
            <w:hideMark/>
          </w:tcPr>
          <w:p w:rsidR="00056DD3" w:rsidRDefault="00056DD3" w:rsidP="00CC5CAD">
            <w:pPr>
              <w:spacing w:before="100" w:beforeAutospacing="1" w:after="100" w:afterAutospacing="1"/>
              <w:rPr>
                <w:rFonts w:ascii="Arial" w:hAnsi="Arial" w:cs="Arial"/>
                <w:lang w:eastAsia="es-MX"/>
              </w:rPr>
            </w:pPr>
          </w:p>
          <w:p w:rsidR="00056DD3" w:rsidRPr="00214C20" w:rsidRDefault="00056DD3" w:rsidP="00CC5CAD">
            <w:pPr>
              <w:spacing w:before="100" w:beforeAutospacing="1" w:after="100" w:afterAutospacing="1"/>
              <w:rPr>
                <w:rFonts w:ascii="Arial" w:hAnsi="Arial" w:cs="Arial"/>
                <w:lang w:eastAsia="es-MX"/>
              </w:rPr>
            </w:pPr>
          </w:p>
        </w:tc>
      </w:tr>
    </w:tbl>
    <w:p w:rsidR="00056DD3" w:rsidRPr="00F80CE4" w:rsidRDefault="00056DD3" w:rsidP="00056DD3">
      <w:pPr>
        <w:suppressAutoHyphens/>
        <w:spacing w:after="0" w:line="240" w:lineRule="auto"/>
        <w:ind w:left="-426"/>
        <w:jc w:val="both"/>
        <w:rPr>
          <w:rFonts w:ascii="Arial" w:hAnsi="Arial" w:cs="Arial"/>
        </w:rPr>
      </w:pPr>
    </w:p>
    <w:p w:rsidR="00056DD3" w:rsidRPr="00056DD3" w:rsidRDefault="00056DD3" w:rsidP="00056DD3">
      <w:pPr>
        <w:suppressAutoHyphens/>
        <w:spacing w:after="0" w:line="240" w:lineRule="auto"/>
        <w:ind w:left="-426" w:right="-376"/>
        <w:jc w:val="both"/>
        <w:rPr>
          <w:rFonts w:ascii="Arial" w:hAnsi="Arial" w:cs="Arial"/>
          <w:sz w:val="20"/>
        </w:rPr>
      </w:pPr>
      <w:r w:rsidRPr="00056DD3">
        <w:rPr>
          <w:rFonts w:ascii="Arial" w:hAnsi="Arial" w:cs="Arial"/>
          <w:sz w:val="20"/>
        </w:rPr>
        <w:t>Manifiesto que los productos ofertados se apegan justa, exacta y cabalmente a la descripción solicitada en el numeral I del Anexo Técnico y que serán entregados de conformidad con lo establecido en los Términos y Condiciones del presente procedimiento.</w:t>
      </w:r>
    </w:p>
    <w:p w:rsidR="00056DD3" w:rsidRPr="00056DD3" w:rsidRDefault="00056DD3" w:rsidP="00056DD3">
      <w:pPr>
        <w:suppressAutoHyphens/>
        <w:spacing w:after="0" w:line="240" w:lineRule="auto"/>
        <w:ind w:left="-426" w:right="-376"/>
        <w:jc w:val="both"/>
        <w:rPr>
          <w:rFonts w:ascii="Arial" w:hAnsi="Arial" w:cs="Arial"/>
          <w:sz w:val="8"/>
        </w:rPr>
      </w:pPr>
    </w:p>
    <w:p w:rsidR="00056DD3" w:rsidRPr="00056DD3" w:rsidRDefault="00056DD3" w:rsidP="00056DD3">
      <w:pPr>
        <w:suppressAutoHyphens/>
        <w:spacing w:after="0" w:line="240" w:lineRule="auto"/>
        <w:ind w:left="-426" w:right="-376"/>
        <w:jc w:val="both"/>
        <w:rPr>
          <w:rFonts w:ascii="Arial" w:hAnsi="Arial" w:cs="Arial"/>
          <w:sz w:val="20"/>
        </w:rPr>
      </w:pPr>
      <w:r w:rsidRPr="00056DD3">
        <w:rPr>
          <w:rFonts w:ascii="Arial" w:hAnsi="Arial" w:cs="Arial"/>
          <w:sz w:val="20"/>
        </w:rPr>
        <w:t>Ofrezco una garantía de fabricación con cobertura amplia por 30 días a partir de la entrega de los bienes contra vicios ocultos, defectos de fabricación o cualquier daño que presenten, misma que se anexa a la presente.</w:t>
      </w:r>
    </w:p>
    <w:p w:rsidR="00056DD3" w:rsidRPr="00F80CE4" w:rsidRDefault="00056DD3" w:rsidP="00056DD3">
      <w:pPr>
        <w:suppressAutoHyphens/>
        <w:spacing w:after="0" w:line="240" w:lineRule="auto"/>
        <w:ind w:left="-426"/>
        <w:jc w:val="both"/>
        <w:rPr>
          <w:rFonts w:ascii="Arial" w:hAnsi="Arial" w:cs="Arial"/>
        </w:rPr>
      </w:pPr>
    </w:p>
    <w:p w:rsidR="00056DD3" w:rsidRPr="00C804D9" w:rsidRDefault="00056DD3" w:rsidP="00056DD3">
      <w:pPr>
        <w:suppressAutoHyphens/>
        <w:spacing w:after="0" w:line="240" w:lineRule="auto"/>
        <w:ind w:left="-426"/>
        <w:jc w:val="center"/>
        <w:rPr>
          <w:rFonts w:ascii="Arial" w:hAnsi="Arial" w:cs="Arial"/>
        </w:rPr>
      </w:pPr>
      <w:r w:rsidRPr="00C804D9">
        <w:rPr>
          <w:rFonts w:ascii="Arial" w:hAnsi="Arial" w:cs="Arial"/>
        </w:rPr>
        <w:t>Nombre y firma del representante legal</w:t>
      </w:r>
    </w:p>
    <w:p w:rsidR="00056DD3" w:rsidRPr="00573053" w:rsidRDefault="00056DD3" w:rsidP="00056DD3">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 xml:space="preserve">ANEXO </w:t>
      </w:r>
      <w:r>
        <w:rPr>
          <w:rFonts w:cs="Arial"/>
          <w:sz w:val="20"/>
          <w:szCs w:val="20"/>
          <w:lang w:val="es-ES_tradnl"/>
        </w:rPr>
        <w:t>6</w:t>
      </w:r>
    </w:p>
    <w:p w:rsidR="00056DD3" w:rsidRDefault="00056DD3" w:rsidP="00056DD3">
      <w:pPr>
        <w:pStyle w:val="Ttulo1"/>
        <w:numPr>
          <w:ilvl w:val="0"/>
          <w:numId w:val="0"/>
        </w:numPr>
        <w:spacing w:before="0" w:after="0"/>
        <w:ind w:left="-284"/>
        <w:jc w:val="center"/>
        <w:rPr>
          <w:rFonts w:cs="Arial"/>
          <w:sz w:val="20"/>
          <w:szCs w:val="20"/>
          <w:lang w:val="es-ES_tradnl"/>
        </w:rPr>
      </w:pPr>
      <w:r w:rsidRPr="00ED330F">
        <w:rPr>
          <w:rFonts w:cs="Arial"/>
          <w:sz w:val="20"/>
          <w:szCs w:val="20"/>
          <w:lang w:val="es-ES_tradnl"/>
        </w:rPr>
        <w:t>PROPUESTA TÉCNICA</w:t>
      </w:r>
    </w:p>
    <w:p w:rsidR="00056DD3" w:rsidRPr="00490273" w:rsidRDefault="00056DD3" w:rsidP="00056DD3">
      <w:pPr>
        <w:spacing w:after="120" w:line="240" w:lineRule="auto"/>
        <w:ind w:left="-284"/>
        <w:jc w:val="center"/>
        <w:rPr>
          <w:rFonts w:ascii="Arial" w:eastAsia="Times New Roman" w:hAnsi="Arial" w:cs="Arial"/>
          <w:b/>
          <w:lang w:eastAsia="es-ES"/>
        </w:rPr>
      </w:pPr>
      <w:r w:rsidRPr="00490273">
        <w:rPr>
          <w:rFonts w:ascii="Arial" w:eastAsia="Times New Roman" w:hAnsi="Arial" w:cs="Arial"/>
          <w:b/>
          <w:lang w:eastAsia="es-ES"/>
        </w:rPr>
        <w:t>PARTIDA 2. PROTOCOLOS IMPRESOS</w:t>
      </w:r>
    </w:p>
    <w:tbl>
      <w:tblPr>
        <w:tblStyle w:val="Tablaconcuadrcula"/>
        <w:tblW w:w="9498" w:type="dxa"/>
        <w:jc w:val="center"/>
        <w:tblInd w:w="-176" w:type="dxa"/>
        <w:tblLook w:val="04A0" w:firstRow="1" w:lastRow="0" w:firstColumn="1" w:lastColumn="0" w:noHBand="0" w:noVBand="1"/>
      </w:tblPr>
      <w:tblGrid>
        <w:gridCol w:w="7230"/>
        <w:gridCol w:w="2268"/>
      </w:tblGrid>
      <w:tr w:rsidR="00056DD3" w:rsidTr="00056DD3">
        <w:trPr>
          <w:jc w:val="center"/>
        </w:trPr>
        <w:tc>
          <w:tcPr>
            <w:tcW w:w="7230" w:type="dxa"/>
          </w:tcPr>
          <w:p w:rsidR="00056DD3" w:rsidRPr="00153368" w:rsidRDefault="00056DD3" w:rsidP="00CC5CAD">
            <w:pPr>
              <w:rPr>
                <w:rFonts w:ascii="Arial" w:hAnsi="Arial" w:cs="Arial"/>
                <w:lang w:eastAsia="es-ES"/>
              </w:rPr>
            </w:pPr>
            <w:r w:rsidRPr="00153368">
              <w:rPr>
                <w:rFonts w:ascii="Arial" w:hAnsi="Arial" w:cs="Arial"/>
                <w:lang w:eastAsia="es-ES"/>
              </w:rPr>
              <w:t>No. de Procedimiento:</w:t>
            </w:r>
            <w:r>
              <w:rPr>
                <w:rFonts w:ascii="Arial" w:eastAsia="Calibri" w:hAnsi="Arial" w:cs="Arial"/>
                <w:b/>
                <w:sz w:val="18"/>
                <w:szCs w:val="18"/>
              </w:rPr>
              <w:t xml:space="preserve"> IA-019GYR120-E18-2017</w:t>
            </w:r>
          </w:p>
        </w:tc>
        <w:tc>
          <w:tcPr>
            <w:tcW w:w="2268" w:type="dxa"/>
          </w:tcPr>
          <w:p w:rsidR="00056DD3" w:rsidRPr="00153368" w:rsidRDefault="00056DD3" w:rsidP="00CC5CAD">
            <w:pPr>
              <w:rPr>
                <w:rFonts w:ascii="Arial" w:hAnsi="Arial" w:cs="Arial"/>
                <w:lang w:eastAsia="es-ES"/>
              </w:rPr>
            </w:pPr>
            <w:r w:rsidRPr="00153368">
              <w:rPr>
                <w:rFonts w:ascii="Arial" w:hAnsi="Arial" w:cs="Arial"/>
                <w:lang w:eastAsia="es-ES"/>
              </w:rPr>
              <w:t>Fecha:</w:t>
            </w:r>
          </w:p>
        </w:tc>
      </w:tr>
      <w:tr w:rsidR="00056DD3" w:rsidTr="00056DD3">
        <w:trPr>
          <w:jc w:val="center"/>
        </w:trPr>
        <w:tc>
          <w:tcPr>
            <w:tcW w:w="7230" w:type="dxa"/>
          </w:tcPr>
          <w:p w:rsidR="00056DD3" w:rsidRPr="00153368" w:rsidRDefault="00056DD3" w:rsidP="00CC5CAD">
            <w:pPr>
              <w:rPr>
                <w:rFonts w:ascii="Arial" w:hAnsi="Arial" w:cs="Arial"/>
                <w:lang w:eastAsia="es-ES"/>
              </w:rPr>
            </w:pPr>
            <w:r w:rsidRPr="00153368">
              <w:rPr>
                <w:rFonts w:ascii="Arial" w:hAnsi="Arial" w:cs="Arial"/>
                <w:lang w:eastAsia="es-ES"/>
              </w:rPr>
              <w:t>Nombre del licitante:</w:t>
            </w:r>
          </w:p>
        </w:tc>
        <w:tc>
          <w:tcPr>
            <w:tcW w:w="2268" w:type="dxa"/>
            <w:vMerge w:val="restart"/>
          </w:tcPr>
          <w:p w:rsidR="00056DD3" w:rsidRPr="00153368" w:rsidRDefault="00056DD3" w:rsidP="00CC5CAD">
            <w:pPr>
              <w:rPr>
                <w:rFonts w:ascii="Arial" w:hAnsi="Arial" w:cs="Arial"/>
                <w:lang w:eastAsia="es-ES"/>
              </w:rPr>
            </w:pPr>
            <w:r w:rsidRPr="00153368">
              <w:rPr>
                <w:rFonts w:ascii="Arial" w:hAnsi="Arial" w:cs="Arial"/>
                <w:lang w:eastAsia="es-ES"/>
              </w:rPr>
              <w:t>Fabricante      (     )</w:t>
            </w:r>
          </w:p>
          <w:p w:rsidR="00056DD3" w:rsidRPr="00153368" w:rsidRDefault="00056DD3" w:rsidP="00CC5CAD">
            <w:pPr>
              <w:rPr>
                <w:rFonts w:ascii="Arial" w:hAnsi="Arial" w:cs="Arial"/>
                <w:lang w:eastAsia="es-ES"/>
              </w:rPr>
            </w:pPr>
            <w:r w:rsidRPr="00153368">
              <w:rPr>
                <w:rFonts w:ascii="Arial" w:hAnsi="Arial" w:cs="Arial"/>
                <w:lang w:eastAsia="es-ES"/>
              </w:rPr>
              <w:t>Distribuidor    (     )</w:t>
            </w:r>
          </w:p>
        </w:tc>
      </w:tr>
      <w:tr w:rsidR="00056DD3" w:rsidTr="00056DD3">
        <w:trPr>
          <w:jc w:val="center"/>
        </w:trPr>
        <w:tc>
          <w:tcPr>
            <w:tcW w:w="7230" w:type="dxa"/>
          </w:tcPr>
          <w:p w:rsidR="00056DD3" w:rsidRPr="00153368" w:rsidRDefault="00056DD3" w:rsidP="00CC5CAD">
            <w:pPr>
              <w:rPr>
                <w:rFonts w:ascii="Arial" w:hAnsi="Arial" w:cs="Arial"/>
                <w:lang w:eastAsia="es-ES"/>
              </w:rPr>
            </w:pPr>
            <w:r w:rsidRPr="00153368">
              <w:rPr>
                <w:rFonts w:ascii="Arial" w:hAnsi="Arial" w:cs="Arial"/>
                <w:lang w:eastAsia="es-ES"/>
              </w:rPr>
              <w:t>RFC:</w:t>
            </w:r>
          </w:p>
        </w:tc>
        <w:tc>
          <w:tcPr>
            <w:tcW w:w="2268" w:type="dxa"/>
            <w:vMerge/>
          </w:tcPr>
          <w:p w:rsidR="00056DD3" w:rsidRPr="00153368" w:rsidRDefault="00056DD3" w:rsidP="00CC5CAD">
            <w:pPr>
              <w:rPr>
                <w:rFonts w:ascii="Arial" w:hAnsi="Arial" w:cs="Arial"/>
                <w:lang w:eastAsia="es-ES"/>
              </w:rPr>
            </w:pPr>
          </w:p>
        </w:tc>
      </w:tr>
      <w:tr w:rsidR="00056DD3" w:rsidTr="00056DD3">
        <w:trPr>
          <w:jc w:val="center"/>
        </w:trPr>
        <w:tc>
          <w:tcPr>
            <w:tcW w:w="9498" w:type="dxa"/>
            <w:gridSpan w:val="2"/>
          </w:tcPr>
          <w:p w:rsidR="00056DD3" w:rsidRPr="00153368" w:rsidRDefault="00056DD3" w:rsidP="00CC5CAD">
            <w:pPr>
              <w:rPr>
                <w:rFonts w:ascii="Arial" w:hAnsi="Arial" w:cs="Arial"/>
                <w:lang w:eastAsia="es-ES"/>
              </w:rPr>
            </w:pPr>
            <w:r w:rsidRPr="00153368">
              <w:rPr>
                <w:rFonts w:ascii="Arial" w:hAnsi="Arial" w:cs="Arial"/>
                <w:lang w:eastAsia="es-ES"/>
              </w:rPr>
              <w:t>ESTRATIFICACIÓN:     MICRO  (    )  PEQUEÑA  (    )  MEDIANA  (     )   GRANDE  (    )</w:t>
            </w:r>
          </w:p>
        </w:tc>
      </w:tr>
    </w:tbl>
    <w:p w:rsidR="00056DD3" w:rsidRPr="00056DD3" w:rsidRDefault="00056DD3" w:rsidP="00056DD3">
      <w:pPr>
        <w:spacing w:after="120" w:line="240" w:lineRule="auto"/>
        <w:rPr>
          <w:sz w:val="8"/>
          <w:lang w:eastAsia="es-ES"/>
        </w:rPr>
      </w:pPr>
    </w:p>
    <w:p w:rsidR="00056DD3" w:rsidRPr="00F80CE4" w:rsidRDefault="00056DD3" w:rsidP="00056DD3">
      <w:pPr>
        <w:spacing w:after="120" w:line="240" w:lineRule="auto"/>
        <w:ind w:left="-284"/>
        <w:rPr>
          <w:rFonts w:ascii="Arial" w:eastAsia="Times New Roman" w:hAnsi="Arial" w:cs="Arial"/>
          <w:b/>
          <w:lang w:eastAsia="es-ES"/>
        </w:rPr>
      </w:pPr>
      <w:r w:rsidRPr="00F80CE4">
        <w:rPr>
          <w:rFonts w:ascii="Arial" w:hAnsi="Arial" w:cs="Arial"/>
          <w:b/>
        </w:rPr>
        <w:t>DESCRIPCIÓN COMPLETA DE LOS BIENES:</w:t>
      </w:r>
    </w:p>
    <w:tbl>
      <w:tblPr>
        <w:tblW w:w="10098" w:type="dxa"/>
        <w:jc w:val="center"/>
        <w:tblInd w:w="-1847"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6925"/>
        <w:gridCol w:w="1602"/>
        <w:gridCol w:w="1571"/>
      </w:tblGrid>
      <w:tr w:rsidR="00056DD3" w:rsidRPr="00185115" w:rsidTr="00056DD3">
        <w:trPr>
          <w:trHeight w:val="92"/>
          <w:tblHeader/>
          <w:jc w:val="center"/>
        </w:trPr>
        <w:tc>
          <w:tcPr>
            <w:tcW w:w="6965"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056DD3" w:rsidRPr="00214C20" w:rsidRDefault="00056DD3" w:rsidP="00CC5CAD">
            <w:pPr>
              <w:spacing w:before="100" w:beforeAutospacing="1" w:after="100" w:afterAutospacing="1"/>
              <w:jc w:val="center"/>
              <w:rPr>
                <w:color w:val="FFFFFF" w:themeColor="background1"/>
                <w:lang w:eastAsia="es-MX"/>
              </w:rPr>
            </w:pPr>
            <w:r>
              <w:rPr>
                <w:color w:val="FFFFFF" w:themeColor="background1"/>
                <w:lang w:eastAsia="es-MX"/>
              </w:rPr>
              <w:t>DESCRIPCIÓN AMPLIA Y  DETALLADA</w:t>
            </w:r>
          </w:p>
        </w:tc>
        <w:tc>
          <w:tcPr>
            <w:tcW w:w="1559"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056DD3" w:rsidRPr="00214C20" w:rsidRDefault="00056DD3" w:rsidP="00CC5CAD">
            <w:pPr>
              <w:spacing w:before="100" w:beforeAutospacing="1" w:after="100" w:afterAutospacing="1"/>
              <w:jc w:val="center"/>
              <w:rPr>
                <w:color w:val="FFFFFF" w:themeColor="background1"/>
                <w:lang w:eastAsia="es-MX"/>
              </w:rPr>
            </w:pPr>
            <w:r w:rsidRPr="00214C20">
              <w:rPr>
                <w:color w:val="FFFFFF" w:themeColor="background1"/>
                <w:lang w:eastAsia="es-MX"/>
              </w:rPr>
              <w:t>PRESENTACIÓN</w:t>
            </w:r>
          </w:p>
        </w:tc>
        <w:tc>
          <w:tcPr>
            <w:tcW w:w="1574"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056DD3" w:rsidRPr="00214C20" w:rsidRDefault="00056DD3" w:rsidP="00CC5CAD">
            <w:pPr>
              <w:spacing w:before="100" w:beforeAutospacing="1" w:after="100" w:afterAutospacing="1"/>
              <w:jc w:val="center"/>
              <w:rPr>
                <w:color w:val="FFFFFF" w:themeColor="background1"/>
                <w:lang w:eastAsia="es-MX"/>
              </w:rPr>
            </w:pPr>
            <w:r w:rsidRPr="00214C20">
              <w:rPr>
                <w:color w:val="FFFFFF" w:themeColor="background1"/>
                <w:lang w:eastAsia="es-MX"/>
              </w:rPr>
              <w:t xml:space="preserve">CANTIDAD </w:t>
            </w:r>
            <w:r>
              <w:rPr>
                <w:color w:val="FFFFFF" w:themeColor="background1"/>
                <w:lang w:eastAsia="es-MX"/>
              </w:rPr>
              <w:t>OFRECIDA</w:t>
            </w:r>
          </w:p>
        </w:tc>
      </w:tr>
      <w:tr w:rsidR="00056DD3" w:rsidRPr="00185115" w:rsidTr="00056DD3">
        <w:trPr>
          <w:trHeight w:val="3336"/>
          <w:jc w:val="center"/>
        </w:trPr>
        <w:tc>
          <w:tcPr>
            <w:tcW w:w="6965" w:type="dxa"/>
            <w:tcBorders>
              <w:top w:val="single" w:sz="4" w:space="0" w:color="000000"/>
              <w:left w:val="single" w:sz="4" w:space="0" w:color="000000"/>
              <w:bottom w:val="single" w:sz="4" w:space="0" w:color="000000"/>
              <w:right w:val="single" w:sz="4" w:space="0" w:color="000000"/>
            </w:tcBorders>
          </w:tcPr>
          <w:p w:rsidR="00056DD3" w:rsidRPr="000C4E5D" w:rsidRDefault="00056DD3" w:rsidP="00056DD3">
            <w:pPr>
              <w:spacing w:after="0" w:line="240" w:lineRule="auto"/>
              <w:rPr>
                <w:rFonts w:ascii="Arial" w:hAnsi="Arial" w:cs="Arial"/>
                <w:b/>
                <w:sz w:val="20"/>
                <w:szCs w:val="20"/>
              </w:rPr>
            </w:pPr>
            <w:r w:rsidRPr="000C4E5D">
              <w:rPr>
                <w:rFonts w:ascii="Arial" w:hAnsi="Arial" w:cs="Arial"/>
                <w:b/>
                <w:sz w:val="20"/>
                <w:szCs w:val="20"/>
                <w:u w:val="single"/>
              </w:rPr>
              <w:t>PROTOCOLOS IMPRESOS</w:t>
            </w:r>
          </w:p>
          <w:p w:rsidR="00056DD3" w:rsidRDefault="00056DD3" w:rsidP="00056DD3">
            <w:pPr>
              <w:spacing w:after="0" w:line="240" w:lineRule="auto"/>
              <w:rPr>
                <w:rFonts w:ascii="Arial" w:hAnsi="Arial" w:cs="Arial"/>
                <w:sz w:val="20"/>
                <w:szCs w:val="20"/>
              </w:rPr>
            </w:pPr>
            <w:r w:rsidRPr="000C4E5D">
              <w:rPr>
                <w:rFonts w:ascii="Arial" w:hAnsi="Arial" w:cs="Arial"/>
                <w:sz w:val="20"/>
                <w:szCs w:val="20"/>
              </w:rPr>
              <w:t>Tipo de impresión: Offset en selección de color (4x4)</w:t>
            </w:r>
          </w:p>
          <w:p w:rsidR="00056DD3" w:rsidRPr="000C4E5D" w:rsidRDefault="00056DD3" w:rsidP="00056DD3">
            <w:pPr>
              <w:spacing w:after="0" w:line="240" w:lineRule="auto"/>
              <w:rPr>
                <w:rFonts w:ascii="Arial" w:hAnsi="Arial" w:cs="Arial"/>
                <w:sz w:val="20"/>
                <w:szCs w:val="20"/>
              </w:rPr>
            </w:pPr>
            <w:r w:rsidRPr="000C4E5D">
              <w:rPr>
                <w:rFonts w:ascii="Arial" w:hAnsi="Arial" w:cs="Arial"/>
                <w:sz w:val="20"/>
                <w:szCs w:val="20"/>
              </w:rPr>
              <w:t>Material: Couche 200 gramos</w:t>
            </w:r>
          </w:p>
          <w:p w:rsidR="00056DD3" w:rsidRPr="000C4E5D" w:rsidRDefault="00056DD3" w:rsidP="00056DD3">
            <w:pPr>
              <w:spacing w:after="0" w:line="240" w:lineRule="auto"/>
              <w:rPr>
                <w:rFonts w:ascii="Arial" w:hAnsi="Arial" w:cs="Arial"/>
                <w:sz w:val="20"/>
                <w:szCs w:val="20"/>
              </w:rPr>
            </w:pPr>
            <w:r w:rsidRPr="000C4E5D">
              <w:rPr>
                <w:rFonts w:ascii="Arial" w:hAnsi="Arial" w:cs="Arial"/>
                <w:sz w:val="20"/>
                <w:szCs w:val="20"/>
              </w:rPr>
              <w:t>Acabado: Laminado mate de 1 milésima con pleca en forma de acordeón</w:t>
            </w:r>
          </w:p>
          <w:p w:rsidR="00056DD3" w:rsidRPr="000C4E5D" w:rsidRDefault="00056DD3" w:rsidP="00056DD3">
            <w:pPr>
              <w:spacing w:after="0" w:line="240" w:lineRule="auto"/>
              <w:jc w:val="both"/>
              <w:rPr>
                <w:rFonts w:ascii="Arial" w:hAnsi="Arial" w:cs="Arial"/>
                <w:sz w:val="20"/>
                <w:szCs w:val="20"/>
              </w:rPr>
            </w:pPr>
            <w:r w:rsidRPr="000C4E5D">
              <w:rPr>
                <w:rFonts w:ascii="Arial" w:hAnsi="Arial" w:cs="Arial"/>
                <w:sz w:val="20"/>
                <w:szCs w:val="20"/>
              </w:rPr>
              <w:t>Dimensión</w:t>
            </w:r>
            <w:r>
              <w:rPr>
                <w:rFonts w:ascii="Arial" w:hAnsi="Arial" w:cs="Arial"/>
                <w:sz w:val="20"/>
                <w:szCs w:val="20"/>
              </w:rPr>
              <w:t xml:space="preserve"> (cm)</w:t>
            </w:r>
            <w:r w:rsidRPr="000C4E5D">
              <w:rPr>
                <w:rFonts w:ascii="Arial" w:hAnsi="Arial" w:cs="Arial"/>
                <w:sz w:val="20"/>
                <w:szCs w:val="20"/>
              </w:rPr>
              <w:t>:</w:t>
            </w:r>
            <w:r w:rsidRPr="000C4E5D">
              <w:rPr>
                <w:rFonts w:ascii="Arial" w:hAnsi="Arial" w:cs="Arial"/>
                <w:sz w:val="20"/>
                <w:szCs w:val="20"/>
              </w:rPr>
              <w:tab/>
            </w:r>
          </w:p>
          <w:p w:rsidR="00056DD3" w:rsidRPr="000C4E5D" w:rsidRDefault="00056DD3" w:rsidP="00056DD3">
            <w:pPr>
              <w:pStyle w:val="Prrafodelista"/>
              <w:numPr>
                <w:ilvl w:val="0"/>
                <w:numId w:val="26"/>
              </w:numPr>
              <w:contextualSpacing/>
              <w:rPr>
                <w:rFonts w:ascii="Arial" w:hAnsi="Arial" w:cs="Arial"/>
                <w:sz w:val="20"/>
                <w:szCs w:val="20"/>
              </w:rPr>
            </w:pPr>
            <w:r w:rsidRPr="000C4E5D">
              <w:rPr>
                <w:rFonts w:ascii="Arial" w:hAnsi="Arial" w:cs="Arial"/>
                <w:sz w:val="20"/>
                <w:szCs w:val="20"/>
              </w:rPr>
              <w:t>Protocolo impreso: 6 caras – 33 x 9.5</w:t>
            </w:r>
          </w:p>
          <w:p w:rsidR="00056DD3" w:rsidRPr="000C4E5D" w:rsidRDefault="00056DD3" w:rsidP="00056DD3">
            <w:pPr>
              <w:spacing w:after="0" w:line="240" w:lineRule="auto"/>
              <w:contextualSpacing/>
              <w:rPr>
                <w:rFonts w:ascii="Arial" w:eastAsia="Times New Roman" w:hAnsi="Arial" w:cs="Arial"/>
                <w:sz w:val="20"/>
                <w:szCs w:val="20"/>
                <w:lang w:eastAsia="es-ES"/>
              </w:rPr>
            </w:pPr>
            <w:r w:rsidRPr="000C4E5D">
              <w:rPr>
                <w:rFonts w:ascii="Arial" w:eastAsia="Times New Roman" w:hAnsi="Arial" w:cs="Arial"/>
                <w:sz w:val="20"/>
                <w:szCs w:val="20"/>
                <w:lang w:eastAsia="es-ES"/>
              </w:rPr>
              <w:t>Tipografía:</w:t>
            </w:r>
          </w:p>
          <w:p w:rsidR="00056DD3" w:rsidRPr="000C4E5D" w:rsidRDefault="00056DD3" w:rsidP="00056DD3">
            <w:pPr>
              <w:pStyle w:val="Prrafodelista"/>
              <w:numPr>
                <w:ilvl w:val="0"/>
                <w:numId w:val="26"/>
              </w:numPr>
              <w:contextualSpacing/>
              <w:rPr>
                <w:rFonts w:ascii="Arial" w:hAnsi="Arial" w:cs="Arial"/>
                <w:sz w:val="20"/>
                <w:szCs w:val="20"/>
              </w:rPr>
            </w:pPr>
            <w:r w:rsidRPr="000C4E5D">
              <w:rPr>
                <w:rFonts w:ascii="Arial" w:hAnsi="Arial" w:cs="Arial"/>
                <w:sz w:val="20"/>
                <w:szCs w:val="20"/>
              </w:rPr>
              <w:t>Familia Facebook Letters Faces</w:t>
            </w:r>
          </w:p>
          <w:p w:rsidR="00056DD3" w:rsidRPr="000C4E5D" w:rsidRDefault="00056DD3" w:rsidP="00056DD3">
            <w:pPr>
              <w:spacing w:after="0" w:line="240" w:lineRule="auto"/>
              <w:contextualSpacing/>
              <w:rPr>
                <w:rFonts w:ascii="Arial" w:hAnsi="Arial" w:cs="Arial"/>
                <w:sz w:val="20"/>
                <w:szCs w:val="20"/>
              </w:rPr>
            </w:pPr>
            <w:r w:rsidRPr="000C4E5D">
              <w:rPr>
                <w:rFonts w:ascii="Arial" w:hAnsi="Arial" w:cs="Arial"/>
                <w:sz w:val="20"/>
                <w:szCs w:val="20"/>
              </w:rPr>
              <w:t>Tipografía secundaria:</w:t>
            </w:r>
          </w:p>
          <w:p w:rsidR="00056DD3" w:rsidRPr="000C4E5D" w:rsidRDefault="00056DD3" w:rsidP="00056DD3">
            <w:pPr>
              <w:pStyle w:val="Prrafodelista"/>
              <w:numPr>
                <w:ilvl w:val="0"/>
                <w:numId w:val="26"/>
              </w:numPr>
              <w:contextualSpacing/>
              <w:rPr>
                <w:rFonts w:ascii="Arial" w:hAnsi="Arial" w:cs="Arial"/>
                <w:sz w:val="20"/>
                <w:szCs w:val="20"/>
              </w:rPr>
            </w:pPr>
            <w:r w:rsidRPr="000C4E5D">
              <w:rPr>
                <w:rFonts w:ascii="Arial" w:hAnsi="Arial" w:cs="Arial"/>
                <w:sz w:val="20"/>
                <w:szCs w:val="20"/>
              </w:rPr>
              <w:t>Microsoft Sans Serif</w:t>
            </w:r>
          </w:p>
          <w:p w:rsidR="00056DD3" w:rsidRPr="000C4E5D" w:rsidRDefault="00056DD3" w:rsidP="00056DD3">
            <w:pPr>
              <w:pStyle w:val="Prrafodelista"/>
              <w:numPr>
                <w:ilvl w:val="0"/>
                <w:numId w:val="26"/>
              </w:numPr>
              <w:contextualSpacing/>
              <w:rPr>
                <w:rFonts w:ascii="Arial" w:hAnsi="Arial" w:cs="Arial"/>
                <w:sz w:val="20"/>
                <w:szCs w:val="20"/>
              </w:rPr>
            </w:pPr>
            <w:r w:rsidRPr="000C4E5D">
              <w:rPr>
                <w:rFonts w:ascii="Arial" w:hAnsi="Arial" w:cs="Arial"/>
                <w:sz w:val="20"/>
                <w:szCs w:val="20"/>
              </w:rPr>
              <w:t>Helvetica Neue Condensed</w:t>
            </w:r>
          </w:p>
          <w:p w:rsidR="00056DD3" w:rsidRPr="000C4E5D" w:rsidRDefault="00056DD3" w:rsidP="00056DD3">
            <w:pPr>
              <w:pStyle w:val="Prrafodelista"/>
              <w:numPr>
                <w:ilvl w:val="0"/>
                <w:numId w:val="26"/>
              </w:numPr>
              <w:contextualSpacing/>
              <w:rPr>
                <w:rFonts w:ascii="Arial" w:hAnsi="Arial" w:cs="Arial"/>
                <w:sz w:val="20"/>
                <w:szCs w:val="20"/>
              </w:rPr>
            </w:pPr>
            <w:r w:rsidRPr="000C4E5D">
              <w:rPr>
                <w:rFonts w:ascii="Arial" w:hAnsi="Arial" w:cs="Arial"/>
                <w:sz w:val="20"/>
                <w:szCs w:val="20"/>
              </w:rPr>
              <w:t>Impact</w:t>
            </w:r>
          </w:p>
          <w:p w:rsidR="00056DD3" w:rsidRPr="000C4E5D" w:rsidRDefault="00056DD3" w:rsidP="00056DD3">
            <w:pPr>
              <w:spacing w:after="0" w:line="240" w:lineRule="auto"/>
              <w:contextualSpacing/>
              <w:rPr>
                <w:rFonts w:ascii="Arial" w:hAnsi="Arial" w:cs="Arial"/>
                <w:sz w:val="20"/>
                <w:szCs w:val="20"/>
              </w:rPr>
            </w:pPr>
            <w:r w:rsidRPr="000C4E5D">
              <w:rPr>
                <w:rFonts w:ascii="Arial" w:hAnsi="Arial" w:cs="Arial"/>
                <w:sz w:val="20"/>
                <w:szCs w:val="20"/>
              </w:rPr>
              <w:t>Logos:</w:t>
            </w:r>
          </w:p>
          <w:p w:rsidR="00056DD3" w:rsidRPr="000C4E5D" w:rsidRDefault="00056DD3" w:rsidP="00CC5CAD">
            <w:pPr>
              <w:spacing w:after="160" w:line="259" w:lineRule="auto"/>
              <w:contextualSpacing/>
              <w:rPr>
                <w:rFonts w:ascii="Arial" w:hAnsi="Arial" w:cs="Arial"/>
                <w:sz w:val="20"/>
                <w:szCs w:val="20"/>
              </w:rPr>
            </w:pPr>
            <w:r w:rsidRPr="000C4E5D">
              <w:rPr>
                <w:rFonts w:ascii="Arial" w:hAnsi="Arial" w:cs="Arial"/>
                <w:sz w:val="20"/>
                <w:szCs w:val="20"/>
                <w:lang w:eastAsia="es-MX"/>
              </w:rPr>
              <w:drawing>
                <wp:inline distT="0" distB="0" distL="0" distR="0" wp14:anchorId="4BB45051" wp14:editId="5F79FDFA">
                  <wp:extent cx="1045925" cy="703384"/>
                  <wp:effectExtent l="0" t="0" r="1905"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ER_IMSS_solo.jpg"/>
                          <pic:cNvPicPr/>
                        </pic:nvPicPr>
                        <pic:blipFill rotWithShape="1">
                          <a:blip r:embed="rId14" cstate="print">
                            <a:extLst>
                              <a:ext uri="{28A0092B-C50C-407E-A947-70E740481C1C}">
                                <a14:useLocalDpi xmlns:a14="http://schemas.microsoft.com/office/drawing/2010/main" val="0"/>
                              </a:ext>
                            </a:extLst>
                          </a:blip>
                          <a:srcRect b="32750"/>
                          <a:stretch/>
                        </pic:blipFill>
                        <pic:spPr bwMode="auto">
                          <a:xfrm>
                            <a:off x="0" y="0"/>
                            <a:ext cx="1049728" cy="705941"/>
                          </a:xfrm>
                          <a:prstGeom prst="rect">
                            <a:avLst/>
                          </a:prstGeom>
                          <a:ln>
                            <a:noFill/>
                          </a:ln>
                          <a:extLst>
                            <a:ext uri="{53640926-AAD7-44D8-BBD7-CCE9431645EC}">
                              <a14:shadowObscured xmlns:a14="http://schemas.microsoft.com/office/drawing/2010/main"/>
                            </a:ext>
                          </a:extLst>
                        </pic:spPr>
                      </pic:pic>
                    </a:graphicData>
                  </a:graphic>
                </wp:inline>
              </w:drawing>
            </w:r>
            <w:r w:rsidRPr="000C4E5D">
              <w:rPr>
                <w:rFonts w:ascii="Arial" w:hAnsi="Arial" w:cs="Arial"/>
                <w:sz w:val="20"/>
                <w:szCs w:val="20"/>
              </w:rPr>
              <w:t>(3.4x2)</w:t>
            </w:r>
          </w:p>
          <w:p w:rsidR="00056DD3" w:rsidRPr="000C4E5D" w:rsidRDefault="00056DD3" w:rsidP="00CC5CAD">
            <w:pPr>
              <w:spacing w:after="160" w:line="259" w:lineRule="auto"/>
              <w:contextualSpacing/>
              <w:rPr>
                <w:rFonts w:ascii="Arial" w:hAnsi="Arial" w:cs="Arial"/>
                <w:sz w:val="20"/>
                <w:szCs w:val="20"/>
              </w:rPr>
            </w:pPr>
          </w:p>
          <w:p w:rsidR="00056DD3" w:rsidRPr="000C4E5D" w:rsidRDefault="00056DD3" w:rsidP="00CC5CAD">
            <w:pPr>
              <w:spacing w:after="160" w:line="259" w:lineRule="auto"/>
              <w:contextualSpacing/>
              <w:rPr>
                <w:rFonts w:ascii="Arial" w:hAnsi="Arial" w:cs="Arial"/>
                <w:sz w:val="20"/>
                <w:szCs w:val="20"/>
              </w:rPr>
            </w:pPr>
            <w:r w:rsidRPr="000C4E5D">
              <w:rPr>
                <w:rFonts w:ascii="Arial" w:hAnsi="Arial" w:cs="Arial"/>
                <w:sz w:val="20"/>
                <w:szCs w:val="20"/>
                <w:lang w:eastAsia="es-MX"/>
              </w:rPr>
              <w:drawing>
                <wp:inline distT="0" distB="0" distL="0" distR="0" wp14:anchorId="661155C1" wp14:editId="4213C992">
                  <wp:extent cx="914400" cy="9144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ss slema.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11125" cy="911125"/>
                          </a:xfrm>
                          <a:prstGeom prst="rect">
                            <a:avLst/>
                          </a:prstGeom>
                        </pic:spPr>
                      </pic:pic>
                    </a:graphicData>
                  </a:graphic>
                </wp:inline>
              </w:drawing>
            </w:r>
            <w:r w:rsidRPr="000C4E5D">
              <w:rPr>
                <w:rFonts w:ascii="Arial" w:hAnsi="Arial" w:cs="Arial"/>
                <w:sz w:val="20"/>
                <w:szCs w:val="20"/>
              </w:rPr>
              <w:t>(1.2x1.5 en blanco)</w:t>
            </w:r>
          </w:p>
          <w:p w:rsidR="00056DD3" w:rsidRPr="003B18FF" w:rsidRDefault="00056DD3" w:rsidP="00056DD3">
            <w:pPr>
              <w:spacing w:after="160" w:line="259" w:lineRule="auto"/>
              <w:contextualSpacing/>
              <w:jc w:val="both"/>
              <w:rPr>
                <w:rFonts w:ascii="Arial" w:hAnsi="Arial" w:cs="Arial"/>
              </w:rPr>
            </w:pPr>
            <w:r w:rsidRPr="000C4E5D">
              <w:rPr>
                <w:rFonts w:ascii="Arial" w:hAnsi="Arial" w:cs="Arial"/>
                <w:sz w:val="20"/>
                <w:szCs w:val="20"/>
              </w:rPr>
              <w:t>El texto que contendrá el protocolo, será dado a conocer al proveedor adjudicado, vía correo electrónico, el mismo día de la notificación de la adjudicación, por parte de la Titular de la Coordinación Técnica de Igualdad y Género.</w:t>
            </w:r>
          </w:p>
        </w:tc>
        <w:tc>
          <w:tcPr>
            <w:tcW w:w="1559" w:type="dxa"/>
            <w:tcBorders>
              <w:top w:val="single" w:sz="4" w:space="0" w:color="000000"/>
              <w:left w:val="single" w:sz="4" w:space="0" w:color="000000"/>
              <w:bottom w:val="single" w:sz="4" w:space="0" w:color="000000"/>
              <w:right w:val="single" w:sz="4" w:space="0" w:color="000000"/>
            </w:tcBorders>
            <w:hideMark/>
          </w:tcPr>
          <w:p w:rsidR="00056DD3" w:rsidRPr="00214C20" w:rsidRDefault="00056DD3" w:rsidP="00CC5CAD">
            <w:pPr>
              <w:spacing w:before="100" w:beforeAutospacing="1" w:after="100" w:afterAutospacing="1"/>
              <w:rPr>
                <w:rFonts w:ascii="Arial" w:hAnsi="Arial" w:cs="Arial"/>
                <w:lang w:eastAsia="es-MX"/>
              </w:rPr>
            </w:pPr>
          </w:p>
        </w:tc>
        <w:tc>
          <w:tcPr>
            <w:tcW w:w="1574" w:type="dxa"/>
            <w:tcBorders>
              <w:top w:val="single" w:sz="4" w:space="0" w:color="000000"/>
              <w:left w:val="single" w:sz="4" w:space="0" w:color="000000"/>
              <w:bottom w:val="single" w:sz="4" w:space="0" w:color="000000"/>
              <w:right w:val="single" w:sz="4" w:space="0" w:color="000000"/>
            </w:tcBorders>
            <w:hideMark/>
          </w:tcPr>
          <w:p w:rsidR="00056DD3" w:rsidRDefault="00056DD3" w:rsidP="00CC5CAD">
            <w:pPr>
              <w:spacing w:before="100" w:beforeAutospacing="1" w:after="100" w:afterAutospacing="1"/>
              <w:rPr>
                <w:rFonts w:ascii="Arial" w:hAnsi="Arial" w:cs="Arial"/>
                <w:lang w:eastAsia="es-MX"/>
              </w:rPr>
            </w:pPr>
          </w:p>
          <w:p w:rsidR="00056DD3" w:rsidRPr="00214C20" w:rsidRDefault="00056DD3" w:rsidP="00CC5CAD">
            <w:pPr>
              <w:spacing w:before="100" w:beforeAutospacing="1" w:after="100" w:afterAutospacing="1"/>
              <w:rPr>
                <w:rFonts w:ascii="Arial" w:hAnsi="Arial" w:cs="Arial"/>
                <w:lang w:eastAsia="es-MX"/>
              </w:rPr>
            </w:pPr>
          </w:p>
        </w:tc>
      </w:tr>
    </w:tbl>
    <w:p w:rsidR="00056DD3" w:rsidRPr="00056DD3" w:rsidRDefault="00056DD3" w:rsidP="00056DD3">
      <w:pPr>
        <w:suppressAutoHyphens/>
        <w:spacing w:after="0" w:line="240" w:lineRule="auto"/>
        <w:ind w:left="-426" w:right="-376"/>
        <w:jc w:val="both"/>
        <w:rPr>
          <w:rFonts w:ascii="Arial" w:hAnsi="Arial" w:cs="Arial"/>
          <w:sz w:val="20"/>
        </w:rPr>
      </w:pPr>
      <w:r w:rsidRPr="00056DD3">
        <w:rPr>
          <w:rFonts w:ascii="Arial" w:hAnsi="Arial" w:cs="Arial"/>
          <w:sz w:val="20"/>
        </w:rPr>
        <w:t>Manifiesto que los productos ofertados se apegan justa, exacta y cabalmente a la descripción solicitada en el numeral I del Anexo Técnico y que serán entregados de conformidad con lo establecido en los Términos y Condiciones del presente procedimiento.</w:t>
      </w:r>
    </w:p>
    <w:p w:rsidR="00056DD3" w:rsidRPr="00056DD3" w:rsidRDefault="00056DD3" w:rsidP="00056DD3">
      <w:pPr>
        <w:suppressAutoHyphens/>
        <w:spacing w:after="0" w:line="240" w:lineRule="auto"/>
        <w:ind w:left="-426" w:right="-376"/>
        <w:jc w:val="both"/>
        <w:rPr>
          <w:rFonts w:ascii="Arial" w:hAnsi="Arial" w:cs="Arial"/>
          <w:sz w:val="20"/>
        </w:rPr>
      </w:pPr>
      <w:r w:rsidRPr="00056DD3">
        <w:rPr>
          <w:rFonts w:ascii="Arial" w:hAnsi="Arial" w:cs="Arial"/>
          <w:sz w:val="20"/>
        </w:rPr>
        <w:t>Ofrezco una garantía de fabricación con cobertura amplia por 30 días a partir de la entrega de los bienes contra vicios ocultos, defectos de fabricación o cualquier daño que presenten, misma que se anexa a la presente.</w:t>
      </w:r>
    </w:p>
    <w:p w:rsidR="00056DD3" w:rsidRPr="00F80CE4" w:rsidRDefault="00056DD3" w:rsidP="00056DD3">
      <w:pPr>
        <w:suppressAutoHyphens/>
        <w:spacing w:after="0" w:line="240" w:lineRule="auto"/>
        <w:ind w:left="-426"/>
        <w:jc w:val="both"/>
        <w:rPr>
          <w:rFonts w:ascii="Arial" w:hAnsi="Arial" w:cs="Arial"/>
        </w:rPr>
      </w:pPr>
    </w:p>
    <w:p w:rsidR="00056DD3" w:rsidRPr="00C804D9" w:rsidRDefault="00056DD3" w:rsidP="00056DD3">
      <w:pPr>
        <w:suppressAutoHyphens/>
        <w:spacing w:after="0" w:line="240" w:lineRule="auto"/>
        <w:ind w:left="-426"/>
        <w:jc w:val="center"/>
        <w:rPr>
          <w:rFonts w:ascii="Arial" w:hAnsi="Arial" w:cs="Arial"/>
        </w:rPr>
      </w:pPr>
      <w:r w:rsidRPr="00C804D9">
        <w:rPr>
          <w:rFonts w:ascii="Arial" w:hAnsi="Arial" w:cs="Arial"/>
        </w:rPr>
        <w:t>Nombre y firma del representante legal</w:t>
      </w:r>
    </w:p>
    <w:p w:rsidR="00056DD3" w:rsidRPr="00056DD3" w:rsidRDefault="00056DD3">
      <w:pPr>
        <w:rPr>
          <w:rFonts w:ascii="Arial" w:eastAsia="Times New Roman" w:hAnsi="Arial" w:cs="Arial"/>
          <w:b/>
          <w:bCs/>
          <w:kern w:val="1"/>
          <w:sz w:val="20"/>
          <w:szCs w:val="20"/>
          <w:lang w:eastAsia="ar-SA"/>
        </w:rPr>
      </w:pPr>
    </w:p>
    <w:p w:rsidR="00056DD3" w:rsidRPr="00573053" w:rsidRDefault="00056DD3" w:rsidP="00056DD3">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 xml:space="preserve">ANEXO </w:t>
      </w:r>
      <w:r>
        <w:rPr>
          <w:rFonts w:cs="Arial"/>
          <w:sz w:val="20"/>
          <w:szCs w:val="20"/>
          <w:lang w:val="es-ES_tradnl"/>
        </w:rPr>
        <w:t>6</w:t>
      </w:r>
    </w:p>
    <w:p w:rsidR="00ED330F" w:rsidRPr="00ED330F" w:rsidRDefault="00056DD3" w:rsidP="00056DD3">
      <w:pPr>
        <w:pStyle w:val="Ttulo1"/>
        <w:numPr>
          <w:ilvl w:val="0"/>
          <w:numId w:val="0"/>
        </w:numPr>
        <w:spacing w:before="0" w:after="0"/>
        <w:ind w:left="-284"/>
        <w:jc w:val="center"/>
        <w:rPr>
          <w:rFonts w:cs="Arial"/>
          <w:sz w:val="20"/>
          <w:szCs w:val="20"/>
          <w:lang w:val="es-ES_tradnl"/>
        </w:rPr>
      </w:pPr>
      <w:r w:rsidRPr="00ED330F">
        <w:rPr>
          <w:rFonts w:cs="Arial"/>
          <w:sz w:val="20"/>
          <w:szCs w:val="20"/>
          <w:lang w:val="es-ES_tradnl"/>
        </w:rPr>
        <w:t>PROPUESTA TÉCNICA</w:t>
      </w:r>
    </w:p>
    <w:p w:rsidR="00ED330F" w:rsidRPr="00ED330F" w:rsidRDefault="00ED330F" w:rsidP="00ED330F">
      <w:pPr>
        <w:pStyle w:val="Ttulo2"/>
        <w:numPr>
          <w:ilvl w:val="0"/>
          <w:numId w:val="0"/>
        </w:numPr>
        <w:spacing w:before="0" w:after="0"/>
        <w:ind w:left="-284"/>
        <w:jc w:val="center"/>
        <w:rPr>
          <w:rFonts w:cs="Arial"/>
          <w:sz w:val="24"/>
        </w:rPr>
      </w:pPr>
      <w:r w:rsidRPr="00ED330F">
        <w:rPr>
          <w:rFonts w:cs="Arial"/>
          <w:sz w:val="24"/>
        </w:rPr>
        <w:t>PARTIDA 3. BRAZALETES DE SILICÓN</w:t>
      </w:r>
    </w:p>
    <w:tbl>
      <w:tblPr>
        <w:tblStyle w:val="Tablaconcuadrcula"/>
        <w:tblW w:w="9498" w:type="dxa"/>
        <w:jc w:val="center"/>
        <w:tblInd w:w="-176" w:type="dxa"/>
        <w:tblLook w:val="04A0" w:firstRow="1" w:lastRow="0" w:firstColumn="1" w:lastColumn="0" w:noHBand="0" w:noVBand="1"/>
      </w:tblPr>
      <w:tblGrid>
        <w:gridCol w:w="7230"/>
        <w:gridCol w:w="2268"/>
      </w:tblGrid>
      <w:tr w:rsidR="00ED330F" w:rsidTr="00056DD3">
        <w:trPr>
          <w:jc w:val="center"/>
        </w:trPr>
        <w:tc>
          <w:tcPr>
            <w:tcW w:w="7230" w:type="dxa"/>
          </w:tcPr>
          <w:p w:rsidR="00ED330F" w:rsidRPr="00153368" w:rsidRDefault="00ED330F" w:rsidP="00ED330F">
            <w:pPr>
              <w:rPr>
                <w:rFonts w:ascii="Arial" w:hAnsi="Arial" w:cs="Arial"/>
                <w:lang w:eastAsia="es-ES"/>
              </w:rPr>
            </w:pPr>
            <w:r w:rsidRPr="00153368">
              <w:rPr>
                <w:rFonts w:ascii="Arial" w:hAnsi="Arial" w:cs="Arial"/>
                <w:lang w:eastAsia="es-ES"/>
              </w:rPr>
              <w:t>No. de Procedimiento:</w:t>
            </w:r>
            <w:r w:rsidR="00056DD3">
              <w:rPr>
                <w:rFonts w:ascii="Arial" w:eastAsia="Calibri" w:hAnsi="Arial" w:cs="Arial"/>
                <w:b/>
                <w:sz w:val="18"/>
                <w:szCs w:val="18"/>
              </w:rPr>
              <w:t xml:space="preserve"> IA-019GYR120-E18-2017</w:t>
            </w:r>
          </w:p>
        </w:tc>
        <w:tc>
          <w:tcPr>
            <w:tcW w:w="2268" w:type="dxa"/>
          </w:tcPr>
          <w:p w:rsidR="00ED330F" w:rsidRPr="00153368" w:rsidRDefault="00ED330F" w:rsidP="00ED330F">
            <w:pPr>
              <w:rPr>
                <w:rFonts w:ascii="Arial" w:hAnsi="Arial" w:cs="Arial"/>
                <w:lang w:eastAsia="es-ES"/>
              </w:rPr>
            </w:pPr>
            <w:r w:rsidRPr="00153368">
              <w:rPr>
                <w:rFonts w:ascii="Arial" w:hAnsi="Arial" w:cs="Arial"/>
                <w:lang w:eastAsia="es-ES"/>
              </w:rPr>
              <w:t>Fecha:</w:t>
            </w:r>
          </w:p>
        </w:tc>
      </w:tr>
      <w:tr w:rsidR="00ED330F" w:rsidTr="00056DD3">
        <w:trPr>
          <w:jc w:val="center"/>
        </w:trPr>
        <w:tc>
          <w:tcPr>
            <w:tcW w:w="7230" w:type="dxa"/>
          </w:tcPr>
          <w:p w:rsidR="00ED330F" w:rsidRPr="00153368" w:rsidRDefault="00ED330F" w:rsidP="00ED330F">
            <w:pPr>
              <w:rPr>
                <w:rFonts w:ascii="Arial" w:hAnsi="Arial" w:cs="Arial"/>
                <w:lang w:eastAsia="es-ES"/>
              </w:rPr>
            </w:pPr>
            <w:r w:rsidRPr="00153368">
              <w:rPr>
                <w:rFonts w:ascii="Arial" w:hAnsi="Arial" w:cs="Arial"/>
                <w:lang w:eastAsia="es-ES"/>
              </w:rPr>
              <w:t>Nombre del licitante:</w:t>
            </w:r>
          </w:p>
        </w:tc>
        <w:tc>
          <w:tcPr>
            <w:tcW w:w="2268" w:type="dxa"/>
            <w:vMerge w:val="restart"/>
          </w:tcPr>
          <w:p w:rsidR="00ED330F" w:rsidRPr="00153368" w:rsidRDefault="00ED330F" w:rsidP="00ED330F">
            <w:pPr>
              <w:rPr>
                <w:rFonts w:ascii="Arial" w:hAnsi="Arial" w:cs="Arial"/>
                <w:lang w:eastAsia="es-ES"/>
              </w:rPr>
            </w:pPr>
            <w:r w:rsidRPr="00153368">
              <w:rPr>
                <w:rFonts w:ascii="Arial" w:hAnsi="Arial" w:cs="Arial"/>
                <w:lang w:eastAsia="es-ES"/>
              </w:rPr>
              <w:t>Fabricante      (     )</w:t>
            </w:r>
          </w:p>
          <w:p w:rsidR="00ED330F" w:rsidRPr="00153368" w:rsidRDefault="00ED330F" w:rsidP="00ED330F">
            <w:pPr>
              <w:rPr>
                <w:rFonts w:ascii="Arial" w:hAnsi="Arial" w:cs="Arial"/>
                <w:lang w:eastAsia="es-ES"/>
              </w:rPr>
            </w:pPr>
            <w:r w:rsidRPr="00153368">
              <w:rPr>
                <w:rFonts w:ascii="Arial" w:hAnsi="Arial" w:cs="Arial"/>
                <w:lang w:eastAsia="es-ES"/>
              </w:rPr>
              <w:t>Distribuidor    (     )</w:t>
            </w:r>
          </w:p>
        </w:tc>
      </w:tr>
      <w:tr w:rsidR="00ED330F" w:rsidTr="00056DD3">
        <w:trPr>
          <w:jc w:val="center"/>
        </w:trPr>
        <w:tc>
          <w:tcPr>
            <w:tcW w:w="7230" w:type="dxa"/>
          </w:tcPr>
          <w:p w:rsidR="00ED330F" w:rsidRPr="00153368" w:rsidRDefault="00ED330F" w:rsidP="00ED330F">
            <w:pPr>
              <w:rPr>
                <w:rFonts w:ascii="Arial" w:hAnsi="Arial" w:cs="Arial"/>
                <w:lang w:eastAsia="es-ES"/>
              </w:rPr>
            </w:pPr>
            <w:r w:rsidRPr="00153368">
              <w:rPr>
                <w:rFonts w:ascii="Arial" w:hAnsi="Arial" w:cs="Arial"/>
                <w:lang w:eastAsia="es-ES"/>
              </w:rPr>
              <w:t>RFC:</w:t>
            </w:r>
          </w:p>
        </w:tc>
        <w:tc>
          <w:tcPr>
            <w:tcW w:w="2268" w:type="dxa"/>
            <w:vMerge/>
          </w:tcPr>
          <w:p w:rsidR="00ED330F" w:rsidRPr="00153368" w:rsidRDefault="00ED330F" w:rsidP="00ED330F">
            <w:pPr>
              <w:rPr>
                <w:rFonts w:ascii="Arial" w:hAnsi="Arial" w:cs="Arial"/>
                <w:lang w:eastAsia="es-ES"/>
              </w:rPr>
            </w:pPr>
          </w:p>
        </w:tc>
      </w:tr>
      <w:tr w:rsidR="00ED330F" w:rsidTr="00056DD3">
        <w:trPr>
          <w:jc w:val="center"/>
        </w:trPr>
        <w:tc>
          <w:tcPr>
            <w:tcW w:w="9498" w:type="dxa"/>
            <w:gridSpan w:val="2"/>
          </w:tcPr>
          <w:p w:rsidR="00ED330F" w:rsidRPr="00153368" w:rsidRDefault="00ED330F" w:rsidP="00ED330F">
            <w:pPr>
              <w:rPr>
                <w:rFonts w:ascii="Arial" w:hAnsi="Arial" w:cs="Arial"/>
                <w:lang w:eastAsia="es-ES"/>
              </w:rPr>
            </w:pPr>
            <w:r w:rsidRPr="00153368">
              <w:rPr>
                <w:rFonts w:ascii="Arial" w:hAnsi="Arial" w:cs="Arial"/>
                <w:lang w:eastAsia="es-ES"/>
              </w:rPr>
              <w:t>ESTRATIFICACIÓN:     MICRO  (    )  PEQUEÑA  (    )  MEDIANA  (     )   GRANDE  (    )</w:t>
            </w:r>
          </w:p>
        </w:tc>
      </w:tr>
    </w:tbl>
    <w:p w:rsidR="00ED330F" w:rsidRPr="00ED330F" w:rsidRDefault="00ED330F" w:rsidP="00ED330F">
      <w:pPr>
        <w:pStyle w:val="Ttulo2"/>
        <w:numPr>
          <w:ilvl w:val="0"/>
          <w:numId w:val="0"/>
        </w:numPr>
        <w:rPr>
          <w:rFonts w:cs="Arial"/>
          <w:b w:val="0"/>
          <w:bCs/>
          <w:i w:val="0"/>
          <w:sz w:val="12"/>
          <w:szCs w:val="22"/>
        </w:rPr>
      </w:pPr>
    </w:p>
    <w:p w:rsidR="00ED330F" w:rsidRPr="00F80CE4" w:rsidRDefault="00ED330F" w:rsidP="00ED330F">
      <w:pPr>
        <w:spacing w:after="0" w:line="240" w:lineRule="auto"/>
        <w:ind w:left="-284"/>
        <w:rPr>
          <w:rFonts w:ascii="Arial" w:eastAsia="Times New Roman" w:hAnsi="Arial" w:cs="Arial"/>
          <w:b/>
          <w:lang w:eastAsia="es-ES"/>
        </w:rPr>
      </w:pPr>
      <w:r w:rsidRPr="00F80CE4">
        <w:rPr>
          <w:rFonts w:ascii="Arial" w:hAnsi="Arial" w:cs="Arial"/>
          <w:b/>
        </w:rPr>
        <w:t>DESCRIPCIÓN COMPLETA DE LOS BIENES:</w:t>
      </w:r>
    </w:p>
    <w:tbl>
      <w:tblPr>
        <w:tblW w:w="9567" w:type="dxa"/>
        <w:jc w:val="center"/>
        <w:tblInd w:w="-1316"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901"/>
        <w:gridCol w:w="1896"/>
        <w:gridCol w:w="1770"/>
      </w:tblGrid>
      <w:tr w:rsidR="00ED330F" w:rsidRPr="00185115" w:rsidTr="00ED330F">
        <w:trPr>
          <w:trHeight w:val="92"/>
          <w:tblHeader/>
          <w:jc w:val="center"/>
        </w:trPr>
        <w:tc>
          <w:tcPr>
            <w:tcW w:w="5901"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ED330F" w:rsidRPr="00214C20" w:rsidRDefault="00ED330F" w:rsidP="00ED330F">
            <w:pPr>
              <w:spacing w:before="100" w:beforeAutospacing="1" w:after="100" w:afterAutospacing="1"/>
              <w:jc w:val="center"/>
              <w:rPr>
                <w:color w:val="FFFFFF" w:themeColor="background1"/>
                <w:lang w:eastAsia="es-MX"/>
              </w:rPr>
            </w:pPr>
            <w:r>
              <w:rPr>
                <w:color w:val="FFFFFF" w:themeColor="background1"/>
                <w:lang w:eastAsia="es-MX"/>
              </w:rPr>
              <w:t>DESCRIPCIÓN AMPLIA Y  DETALLADA</w:t>
            </w:r>
          </w:p>
        </w:tc>
        <w:tc>
          <w:tcPr>
            <w:tcW w:w="1896"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ED330F" w:rsidRPr="00214C20" w:rsidRDefault="00ED330F" w:rsidP="00ED330F">
            <w:pPr>
              <w:spacing w:before="100" w:beforeAutospacing="1" w:after="100" w:afterAutospacing="1"/>
              <w:jc w:val="center"/>
              <w:rPr>
                <w:color w:val="FFFFFF" w:themeColor="background1"/>
                <w:lang w:eastAsia="es-MX"/>
              </w:rPr>
            </w:pPr>
            <w:r w:rsidRPr="00214C20">
              <w:rPr>
                <w:color w:val="FFFFFF" w:themeColor="background1"/>
                <w:lang w:eastAsia="es-MX"/>
              </w:rPr>
              <w:t>PRESENTACIÓN</w:t>
            </w:r>
          </w:p>
        </w:tc>
        <w:tc>
          <w:tcPr>
            <w:tcW w:w="1770" w:type="dxa"/>
            <w:tcBorders>
              <w:top w:val="single" w:sz="4" w:space="0" w:color="000000"/>
              <w:left w:val="single" w:sz="4" w:space="0" w:color="000000"/>
              <w:bottom w:val="single" w:sz="4" w:space="0" w:color="000000"/>
              <w:right w:val="single" w:sz="4" w:space="0" w:color="000000"/>
            </w:tcBorders>
            <w:shd w:val="clear" w:color="auto" w:fill="595959" w:themeFill="text1" w:themeFillTint="A6"/>
            <w:hideMark/>
          </w:tcPr>
          <w:p w:rsidR="00ED330F" w:rsidRPr="00214C20" w:rsidRDefault="00ED330F" w:rsidP="00ED330F">
            <w:pPr>
              <w:spacing w:before="100" w:beforeAutospacing="1" w:after="100" w:afterAutospacing="1"/>
              <w:jc w:val="center"/>
              <w:rPr>
                <w:color w:val="FFFFFF" w:themeColor="background1"/>
                <w:lang w:eastAsia="es-MX"/>
              </w:rPr>
            </w:pPr>
            <w:r w:rsidRPr="00214C20">
              <w:rPr>
                <w:color w:val="FFFFFF" w:themeColor="background1"/>
                <w:lang w:eastAsia="es-MX"/>
              </w:rPr>
              <w:t xml:space="preserve">CANTIDAD </w:t>
            </w:r>
            <w:r>
              <w:rPr>
                <w:color w:val="FFFFFF" w:themeColor="background1"/>
                <w:lang w:eastAsia="es-MX"/>
              </w:rPr>
              <w:t>OFRECIDA</w:t>
            </w:r>
          </w:p>
        </w:tc>
      </w:tr>
      <w:tr w:rsidR="00ED330F" w:rsidRPr="00185115" w:rsidTr="00ED330F">
        <w:trPr>
          <w:trHeight w:val="3336"/>
          <w:jc w:val="center"/>
        </w:trPr>
        <w:tc>
          <w:tcPr>
            <w:tcW w:w="5901" w:type="dxa"/>
            <w:tcBorders>
              <w:top w:val="single" w:sz="4" w:space="0" w:color="000000"/>
              <w:left w:val="single" w:sz="4" w:space="0" w:color="000000"/>
              <w:bottom w:val="single" w:sz="4" w:space="0" w:color="000000"/>
              <w:right w:val="single" w:sz="4" w:space="0" w:color="000000"/>
            </w:tcBorders>
          </w:tcPr>
          <w:p w:rsidR="00ED330F" w:rsidRPr="000C4E5D" w:rsidRDefault="00ED330F" w:rsidP="00ED330F">
            <w:pPr>
              <w:spacing w:after="120" w:line="240" w:lineRule="auto"/>
              <w:rPr>
                <w:rFonts w:ascii="Arial" w:hAnsi="Arial" w:cs="Arial"/>
                <w:b/>
                <w:sz w:val="20"/>
                <w:szCs w:val="20"/>
                <w:u w:val="single"/>
              </w:rPr>
            </w:pPr>
            <w:r w:rsidRPr="000C4E5D">
              <w:rPr>
                <w:rFonts w:ascii="Arial" w:hAnsi="Arial" w:cs="Arial"/>
                <w:b/>
                <w:sz w:val="20"/>
                <w:szCs w:val="20"/>
                <w:u w:val="single"/>
              </w:rPr>
              <w:t>BRAZALETES DE SILICÓN</w:t>
            </w:r>
          </w:p>
          <w:p w:rsidR="00ED330F" w:rsidRPr="000C4E5D" w:rsidRDefault="00ED330F" w:rsidP="00ED330F">
            <w:pPr>
              <w:spacing w:after="120" w:line="240" w:lineRule="auto"/>
              <w:rPr>
                <w:rFonts w:ascii="Arial" w:hAnsi="Arial" w:cs="Arial"/>
                <w:sz w:val="20"/>
                <w:szCs w:val="20"/>
              </w:rPr>
            </w:pPr>
            <w:r w:rsidRPr="000C4E5D">
              <w:rPr>
                <w:rFonts w:ascii="Arial" w:hAnsi="Arial" w:cs="Arial"/>
                <w:sz w:val="20"/>
                <w:szCs w:val="20"/>
              </w:rPr>
              <w:t>Material: Silicón</w:t>
            </w:r>
          </w:p>
          <w:p w:rsidR="00ED330F" w:rsidRPr="000C4E5D" w:rsidRDefault="00ED330F" w:rsidP="00ED330F">
            <w:pPr>
              <w:spacing w:after="120" w:line="240" w:lineRule="auto"/>
              <w:rPr>
                <w:rFonts w:ascii="Arial" w:hAnsi="Arial" w:cs="Arial"/>
                <w:sz w:val="20"/>
                <w:szCs w:val="20"/>
              </w:rPr>
            </w:pPr>
            <w:r w:rsidRPr="000C4E5D">
              <w:rPr>
                <w:rFonts w:ascii="Arial" w:hAnsi="Arial" w:cs="Arial"/>
                <w:sz w:val="20"/>
                <w:szCs w:val="20"/>
              </w:rPr>
              <w:t>Grabado: Alto y bajo relieve</w:t>
            </w:r>
          </w:p>
          <w:p w:rsidR="00ED330F" w:rsidRPr="000C4E5D" w:rsidRDefault="00ED330F" w:rsidP="00ED330F">
            <w:pPr>
              <w:spacing w:after="120" w:line="240" w:lineRule="auto"/>
              <w:rPr>
                <w:rFonts w:ascii="Arial" w:hAnsi="Arial" w:cs="Arial"/>
                <w:sz w:val="20"/>
                <w:szCs w:val="20"/>
              </w:rPr>
            </w:pPr>
            <w:r w:rsidRPr="000C4E5D">
              <w:rPr>
                <w:rFonts w:ascii="Arial" w:hAnsi="Arial" w:cs="Arial"/>
                <w:sz w:val="20"/>
                <w:szCs w:val="20"/>
              </w:rPr>
              <w:t>Color: Pantone PSM 347</w:t>
            </w:r>
          </w:p>
          <w:p w:rsidR="00ED330F" w:rsidRPr="000C4E5D" w:rsidRDefault="00ED330F" w:rsidP="00ED330F">
            <w:pPr>
              <w:spacing w:after="120" w:line="240" w:lineRule="auto"/>
              <w:rPr>
                <w:rFonts w:ascii="Arial" w:hAnsi="Arial" w:cs="Arial"/>
                <w:sz w:val="20"/>
                <w:szCs w:val="20"/>
              </w:rPr>
            </w:pPr>
            <w:r w:rsidRPr="000C4E5D">
              <w:rPr>
                <w:rFonts w:ascii="Arial" w:hAnsi="Arial" w:cs="Arial"/>
                <w:sz w:val="20"/>
                <w:szCs w:val="20"/>
              </w:rPr>
              <w:t>Diseño:</w:t>
            </w:r>
          </w:p>
          <w:p w:rsidR="00ED330F" w:rsidRPr="000C4E5D" w:rsidRDefault="00ED330F" w:rsidP="00ED330F">
            <w:pPr>
              <w:jc w:val="center"/>
              <w:rPr>
                <w:rFonts w:ascii="Arial" w:hAnsi="Arial" w:cs="Arial"/>
                <w:sz w:val="20"/>
                <w:szCs w:val="20"/>
              </w:rPr>
            </w:pPr>
            <w:r w:rsidRPr="000C4E5D">
              <w:rPr>
                <w:rFonts w:ascii="Arial" w:hAnsi="Arial" w:cs="Arial"/>
                <w:sz w:val="20"/>
                <w:szCs w:val="20"/>
                <w:lang w:eastAsia="es-MX"/>
              </w:rPr>
              <w:drawing>
                <wp:inline distT="0" distB="0" distL="0" distR="0" wp14:anchorId="0C28B491" wp14:editId="10A3DFF1">
                  <wp:extent cx="2620108" cy="1875346"/>
                  <wp:effectExtent l="0" t="0" r="8890" b="0"/>
                  <wp:docPr id="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er.jpg"/>
                          <pic:cNvPicPr/>
                        </pic:nvPicPr>
                        <pic:blipFill>
                          <a:blip r:embed="rId16">
                            <a:extLst>
                              <a:ext uri="{28A0092B-C50C-407E-A947-70E740481C1C}">
                                <a14:useLocalDpi xmlns:a14="http://schemas.microsoft.com/office/drawing/2010/main" val="0"/>
                              </a:ext>
                            </a:extLst>
                          </a:blip>
                          <a:stretch>
                            <a:fillRect/>
                          </a:stretch>
                        </pic:blipFill>
                        <pic:spPr>
                          <a:xfrm>
                            <a:off x="0" y="0"/>
                            <a:ext cx="2642045" cy="1891048"/>
                          </a:xfrm>
                          <a:prstGeom prst="rect">
                            <a:avLst/>
                          </a:prstGeom>
                        </pic:spPr>
                      </pic:pic>
                    </a:graphicData>
                  </a:graphic>
                </wp:inline>
              </w:drawing>
            </w:r>
          </w:p>
          <w:p w:rsidR="00ED330F" w:rsidRPr="003B18FF" w:rsidRDefault="00ED330F" w:rsidP="00ED330F">
            <w:pPr>
              <w:spacing w:after="160" w:line="259" w:lineRule="auto"/>
              <w:contextualSpacing/>
              <w:jc w:val="both"/>
              <w:rPr>
                <w:rFonts w:ascii="Arial" w:hAnsi="Arial" w:cs="Arial"/>
              </w:rPr>
            </w:pPr>
            <w:r w:rsidRPr="000C4E5D">
              <w:rPr>
                <w:rFonts w:ascii="Arial" w:hAnsi="Arial" w:cs="Arial"/>
                <w:sz w:val="20"/>
                <w:szCs w:val="20"/>
              </w:rPr>
              <w:t>El archivo de vectores, será dado a conocer al proveedor adjudicado, vía correo electrónico, el mismo día de la notificación de la adjudicación, por parte de la Titular de la Coordinación Técnica de Igualdad y Género.</w:t>
            </w:r>
          </w:p>
        </w:tc>
        <w:tc>
          <w:tcPr>
            <w:tcW w:w="1896" w:type="dxa"/>
            <w:tcBorders>
              <w:top w:val="single" w:sz="4" w:space="0" w:color="000000"/>
              <w:left w:val="single" w:sz="4" w:space="0" w:color="000000"/>
              <w:bottom w:val="single" w:sz="4" w:space="0" w:color="000000"/>
              <w:right w:val="single" w:sz="4" w:space="0" w:color="000000"/>
            </w:tcBorders>
            <w:hideMark/>
          </w:tcPr>
          <w:p w:rsidR="00ED330F" w:rsidRPr="00214C20" w:rsidRDefault="00ED330F" w:rsidP="00ED330F">
            <w:pPr>
              <w:spacing w:before="100" w:beforeAutospacing="1" w:after="100" w:afterAutospacing="1"/>
              <w:rPr>
                <w:rFonts w:ascii="Arial" w:hAnsi="Arial" w:cs="Arial"/>
                <w:lang w:eastAsia="es-MX"/>
              </w:rPr>
            </w:pPr>
          </w:p>
        </w:tc>
        <w:tc>
          <w:tcPr>
            <w:tcW w:w="1770" w:type="dxa"/>
            <w:tcBorders>
              <w:top w:val="single" w:sz="4" w:space="0" w:color="000000"/>
              <w:left w:val="single" w:sz="4" w:space="0" w:color="000000"/>
              <w:bottom w:val="single" w:sz="4" w:space="0" w:color="000000"/>
              <w:right w:val="single" w:sz="4" w:space="0" w:color="000000"/>
            </w:tcBorders>
            <w:hideMark/>
          </w:tcPr>
          <w:p w:rsidR="00ED330F" w:rsidRDefault="00ED330F" w:rsidP="00ED330F">
            <w:pPr>
              <w:spacing w:before="100" w:beforeAutospacing="1" w:after="100" w:afterAutospacing="1"/>
              <w:rPr>
                <w:rFonts w:ascii="Arial" w:hAnsi="Arial" w:cs="Arial"/>
                <w:lang w:eastAsia="es-MX"/>
              </w:rPr>
            </w:pPr>
          </w:p>
          <w:p w:rsidR="00ED330F" w:rsidRPr="00214C20" w:rsidRDefault="00ED330F" w:rsidP="00ED330F">
            <w:pPr>
              <w:spacing w:before="100" w:beforeAutospacing="1" w:after="100" w:afterAutospacing="1"/>
              <w:rPr>
                <w:rFonts w:ascii="Arial" w:hAnsi="Arial" w:cs="Arial"/>
                <w:lang w:eastAsia="es-MX"/>
              </w:rPr>
            </w:pPr>
          </w:p>
        </w:tc>
      </w:tr>
    </w:tbl>
    <w:p w:rsidR="00ED330F" w:rsidRDefault="00ED330F" w:rsidP="00ED330F">
      <w:pPr>
        <w:suppressAutoHyphens/>
        <w:spacing w:after="0" w:line="240" w:lineRule="auto"/>
        <w:ind w:left="-426"/>
        <w:jc w:val="both"/>
        <w:rPr>
          <w:rFonts w:ascii="Arial" w:hAnsi="Arial" w:cs="Arial"/>
        </w:rPr>
      </w:pPr>
    </w:p>
    <w:p w:rsidR="00ED330F" w:rsidRPr="00ED330F" w:rsidRDefault="00ED330F" w:rsidP="00ED330F">
      <w:pPr>
        <w:suppressAutoHyphens/>
        <w:spacing w:after="0" w:line="240" w:lineRule="auto"/>
        <w:ind w:left="-426" w:right="-376"/>
        <w:jc w:val="both"/>
        <w:rPr>
          <w:rFonts w:ascii="Arial" w:hAnsi="Arial" w:cs="Arial"/>
          <w:sz w:val="20"/>
        </w:rPr>
      </w:pPr>
      <w:r w:rsidRPr="00ED330F">
        <w:rPr>
          <w:rFonts w:ascii="Arial" w:hAnsi="Arial" w:cs="Arial"/>
          <w:sz w:val="20"/>
        </w:rPr>
        <w:t>Manifiesto que los productos ofertados se apegan justa, exacta y cabalmente a la descripción solicitada en el numeral I del Anexo Técnico y que serán entregados de conformidad con lo establecido en los Términos y Condiciones del presente procedimiento.</w:t>
      </w:r>
    </w:p>
    <w:p w:rsidR="00ED330F" w:rsidRPr="00ED330F" w:rsidRDefault="00ED330F" w:rsidP="00ED330F">
      <w:pPr>
        <w:suppressAutoHyphens/>
        <w:spacing w:after="0" w:line="240" w:lineRule="auto"/>
        <w:ind w:left="-426" w:right="-376"/>
        <w:jc w:val="both"/>
        <w:rPr>
          <w:rFonts w:ascii="Arial" w:hAnsi="Arial" w:cs="Arial"/>
          <w:sz w:val="20"/>
        </w:rPr>
      </w:pPr>
      <w:r w:rsidRPr="00ED330F">
        <w:rPr>
          <w:rFonts w:ascii="Arial" w:hAnsi="Arial" w:cs="Arial"/>
          <w:sz w:val="20"/>
        </w:rPr>
        <w:t>Ofrezco una garantía de fabricación con cobertura amplia por 30 días a partir de la entrega de los bienes contra vicios ocultos, defectos de fabricación o cualquier daño que presenten, misma que se anexa a la presente.</w:t>
      </w:r>
    </w:p>
    <w:p w:rsidR="00ED330F" w:rsidRPr="00ED330F" w:rsidRDefault="00ED330F" w:rsidP="00ED330F">
      <w:pPr>
        <w:suppressAutoHyphens/>
        <w:spacing w:after="0" w:line="240" w:lineRule="auto"/>
        <w:ind w:left="-426"/>
        <w:jc w:val="both"/>
        <w:rPr>
          <w:rFonts w:ascii="Arial" w:hAnsi="Arial" w:cs="Arial"/>
          <w:sz w:val="20"/>
        </w:rPr>
      </w:pPr>
    </w:p>
    <w:p w:rsidR="00ED330F" w:rsidRPr="00ED330F" w:rsidRDefault="00ED330F" w:rsidP="00ED330F">
      <w:pPr>
        <w:suppressAutoHyphens/>
        <w:spacing w:after="0" w:line="240" w:lineRule="auto"/>
        <w:ind w:left="-426"/>
        <w:jc w:val="both"/>
        <w:rPr>
          <w:rFonts w:ascii="Arial" w:hAnsi="Arial" w:cs="Arial"/>
          <w:sz w:val="20"/>
        </w:rPr>
      </w:pPr>
    </w:p>
    <w:p w:rsidR="00ED330F" w:rsidRPr="00ED330F" w:rsidRDefault="00ED330F" w:rsidP="00ED330F">
      <w:pPr>
        <w:suppressAutoHyphens/>
        <w:spacing w:after="0" w:line="240" w:lineRule="auto"/>
        <w:ind w:left="-426"/>
        <w:jc w:val="both"/>
        <w:rPr>
          <w:rFonts w:ascii="Arial" w:hAnsi="Arial" w:cs="Arial"/>
          <w:sz w:val="20"/>
        </w:rPr>
      </w:pPr>
    </w:p>
    <w:p w:rsidR="00ED330F" w:rsidRPr="00ED330F" w:rsidRDefault="00ED330F" w:rsidP="00056DD3">
      <w:pPr>
        <w:suppressAutoHyphens/>
        <w:spacing w:after="0" w:line="240" w:lineRule="auto"/>
        <w:ind w:left="-426"/>
        <w:jc w:val="center"/>
        <w:rPr>
          <w:rFonts w:ascii="Arial" w:eastAsia="Times New Roman" w:hAnsi="Arial" w:cs="Arial"/>
          <w:b/>
          <w:bCs/>
          <w:kern w:val="1"/>
          <w:sz w:val="20"/>
          <w:szCs w:val="20"/>
          <w:lang w:eastAsia="ar-SA"/>
        </w:rPr>
      </w:pPr>
      <w:r w:rsidRPr="00ED330F">
        <w:rPr>
          <w:rFonts w:ascii="Arial" w:hAnsi="Arial" w:cs="Arial"/>
          <w:sz w:val="20"/>
        </w:rPr>
        <w:t>Nombre y firma del representante legal</w:t>
      </w:r>
    </w:p>
    <w:p w:rsidR="00ED330F" w:rsidRDefault="00ED330F" w:rsidP="00056DD3">
      <w:pPr>
        <w:pStyle w:val="Ttulo1"/>
        <w:numPr>
          <w:ilvl w:val="0"/>
          <w:numId w:val="0"/>
        </w:numPr>
        <w:spacing w:before="0" w:after="0"/>
        <w:ind w:left="-284"/>
        <w:jc w:val="center"/>
        <w:rPr>
          <w:rFonts w:cs="Arial"/>
          <w:b w:val="0"/>
          <w:bCs w:val="0"/>
          <w:sz w:val="20"/>
          <w:szCs w:val="20"/>
          <w:lang w:val="es-ES_tradnl"/>
        </w:rPr>
      </w:pPr>
      <w:r>
        <w:rPr>
          <w:rFonts w:cs="Arial"/>
          <w:sz w:val="20"/>
          <w:szCs w:val="20"/>
          <w:lang w:val="es-ES_tradnl"/>
        </w:rPr>
        <w:br w:type="page"/>
      </w:r>
    </w:p>
    <w:p w:rsidR="001634B6" w:rsidRPr="00573053" w:rsidRDefault="00853750" w:rsidP="00853750">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lastRenderedPageBreak/>
        <w:t xml:space="preserve">ANEXO </w:t>
      </w:r>
      <w:r w:rsidR="00056DD3">
        <w:rPr>
          <w:rFonts w:cs="Arial"/>
          <w:sz w:val="20"/>
          <w:szCs w:val="20"/>
          <w:lang w:val="es-ES_tradnl"/>
        </w:rPr>
        <w:t>7</w:t>
      </w:r>
    </w:p>
    <w:p w:rsidR="00715683" w:rsidRPr="007A5F52" w:rsidRDefault="00715683" w:rsidP="00715683">
      <w:pPr>
        <w:jc w:val="center"/>
        <w:rPr>
          <w:b/>
        </w:rPr>
      </w:pPr>
      <w:bookmarkStart w:id="1" w:name="_Toc336378684"/>
      <w:bookmarkStart w:id="2" w:name="_Toc356557686"/>
      <w:bookmarkStart w:id="3" w:name="_Toc358979939"/>
      <w:bookmarkStart w:id="4" w:name="_Toc367205814"/>
      <w:r w:rsidRPr="007A5F52">
        <w:rPr>
          <w:b/>
        </w:rPr>
        <w:t>PROPUESTA ECONÓMICA</w:t>
      </w:r>
    </w:p>
    <w:tbl>
      <w:tblPr>
        <w:tblW w:w="5000" w:type="pct"/>
        <w:tblLook w:val="04A0" w:firstRow="1" w:lastRow="0" w:firstColumn="1" w:lastColumn="0" w:noHBand="0" w:noVBand="1"/>
      </w:tblPr>
      <w:tblGrid>
        <w:gridCol w:w="1447"/>
        <w:gridCol w:w="958"/>
        <w:gridCol w:w="2669"/>
        <w:gridCol w:w="961"/>
        <w:gridCol w:w="138"/>
        <w:gridCol w:w="796"/>
        <w:gridCol w:w="726"/>
        <w:gridCol w:w="2016"/>
      </w:tblGrid>
      <w:tr w:rsidR="007A5F52" w:rsidRPr="007A5F52" w:rsidTr="00245E11">
        <w:trPr>
          <w:cantSplit/>
          <w:trHeight w:hRule="exact" w:val="340"/>
        </w:trPr>
        <w:tc>
          <w:tcPr>
            <w:tcW w:w="1238" w:type="pct"/>
            <w:gridSpan w:val="2"/>
            <w:tcBorders>
              <w:top w:val="nil"/>
              <w:left w:val="nil"/>
              <w:bottom w:val="nil"/>
              <w:right w:val="single" w:sz="4" w:space="0" w:color="auto"/>
            </w:tcBorders>
            <w:hideMark/>
          </w:tcPr>
          <w:p w:rsidR="007A5F52" w:rsidRPr="007A5F52" w:rsidRDefault="0013521F" w:rsidP="00BF1D17">
            <w:pPr>
              <w:snapToGrid w:val="0"/>
              <w:spacing w:line="360" w:lineRule="auto"/>
              <w:jc w:val="both"/>
              <w:rPr>
                <w:rFonts w:ascii="Arial" w:eastAsia="Calibri" w:hAnsi="Arial" w:cs="Arial"/>
                <w:b/>
                <w:sz w:val="18"/>
                <w:szCs w:val="18"/>
              </w:rPr>
            </w:pPr>
            <w:r>
              <w:rPr>
                <w:rFonts w:ascii="Arial" w:eastAsia="Calibri" w:hAnsi="Arial" w:cs="Arial"/>
                <w:b/>
                <w:sz w:val="18"/>
                <w:szCs w:val="18"/>
              </w:rPr>
              <w:t>INVITACI</w:t>
            </w:r>
            <w:r w:rsidR="007A5F52" w:rsidRPr="007A5F52">
              <w:rPr>
                <w:rFonts w:ascii="Arial" w:eastAsia="Calibri" w:hAnsi="Arial" w:cs="Arial"/>
                <w:b/>
                <w:sz w:val="18"/>
                <w:szCs w:val="18"/>
              </w:rPr>
              <w:t>ÓN N°.</w:t>
            </w:r>
          </w:p>
        </w:tc>
        <w:tc>
          <w:tcPr>
            <w:tcW w:w="1869" w:type="pct"/>
            <w:gridSpan w:val="2"/>
            <w:tcBorders>
              <w:top w:val="single" w:sz="4" w:space="0" w:color="auto"/>
              <w:left w:val="single" w:sz="4" w:space="0" w:color="auto"/>
              <w:bottom w:val="single" w:sz="4" w:space="0" w:color="auto"/>
              <w:right w:val="single" w:sz="4" w:space="0" w:color="auto"/>
            </w:tcBorders>
          </w:tcPr>
          <w:p w:rsidR="007A5F52" w:rsidRPr="007A5F52" w:rsidRDefault="00995F06" w:rsidP="00056DD3">
            <w:pPr>
              <w:snapToGrid w:val="0"/>
              <w:spacing w:line="360" w:lineRule="auto"/>
              <w:jc w:val="both"/>
              <w:rPr>
                <w:rFonts w:ascii="Arial" w:eastAsia="Calibri" w:hAnsi="Arial" w:cs="Arial"/>
                <w:b/>
                <w:sz w:val="18"/>
                <w:szCs w:val="18"/>
              </w:rPr>
            </w:pPr>
            <w:r>
              <w:rPr>
                <w:rFonts w:ascii="Arial" w:eastAsia="Calibri" w:hAnsi="Arial" w:cs="Arial"/>
                <w:b/>
                <w:sz w:val="18"/>
                <w:szCs w:val="18"/>
              </w:rPr>
              <w:t>IA-019GYR120-</w:t>
            </w:r>
            <w:r w:rsidR="00CC575D">
              <w:rPr>
                <w:rFonts w:ascii="Arial" w:eastAsia="Calibri" w:hAnsi="Arial" w:cs="Arial"/>
                <w:b/>
                <w:sz w:val="18"/>
                <w:szCs w:val="18"/>
              </w:rPr>
              <w:t>E</w:t>
            </w:r>
            <w:r w:rsidR="00806CCF">
              <w:rPr>
                <w:rFonts w:ascii="Arial" w:eastAsia="Calibri" w:hAnsi="Arial" w:cs="Arial"/>
                <w:b/>
                <w:sz w:val="18"/>
                <w:szCs w:val="18"/>
              </w:rPr>
              <w:t>1</w:t>
            </w:r>
            <w:r w:rsidR="00056DD3">
              <w:rPr>
                <w:rFonts w:ascii="Arial" w:eastAsia="Calibri" w:hAnsi="Arial" w:cs="Arial"/>
                <w:b/>
                <w:sz w:val="18"/>
                <w:szCs w:val="18"/>
              </w:rPr>
              <w:t>8</w:t>
            </w:r>
            <w:r>
              <w:rPr>
                <w:rFonts w:ascii="Arial" w:eastAsia="Calibri" w:hAnsi="Arial" w:cs="Arial"/>
                <w:b/>
                <w:sz w:val="18"/>
                <w:szCs w:val="18"/>
              </w:rPr>
              <w:t>-2017</w:t>
            </w:r>
          </w:p>
        </w:tc>
        <w:tc>
          <w:tcPr>
            <w:tcW w:w="481" w:type="pct"/>
            <w:gridSpan w:val="2"/>
            <w:tcBorders>
              <w:top w:val="nil"/>
              <w:left w:val="single" w:sz="4" w:space="0" w:color="auto"/>
              <w:bottom w:val="nil"/>
              <w:right w:val="single" w:sz="4" w:space="0" w:color="auto"/>
            </w:tcBorders>
            <w:hideMark/>
          </w:tcPr>
          <w:p w:rsidR="007A5F52" w:rsidRPr="007A5F52" w:rsidRDefault="007A5F52" w:rsidP="00245E11">
            <w:pPr>
              <w:snapToGrid w:val="0"/>
              <w:spacing w:line="360" w:lineRule="auto"/>
              <w:jc w:val="right"/>
              <w:rPr>
                <w:rFonts w:ascii="Arial" w:eastAsia="Calibri" w:hAnsi="Arial" w:cs="Arial"/>
                <w:b/>
                <w:sz w:val="18"/>
                <w:szCs w:val="18"/>
              </w:rPr>
            </w:pPr>
            <w:r w:rsidRPr="007A5F52">
              <w:rPr>
                <w:rFonts w:ascii="Arial" w:eastAsia="Calibri" w:hAnsi="Arial" w:cs="Arial"/>
                <w:b/>
                <w:sz w:val="18"/>
                <w:szCs w:val="18"/>
              </w:rPr>
              <w:t>FECHA:</w:t>
            </w:r>
          </w:p>
        </w:tc>
        <w:tc>
          <w:tcPr>
            <w:tcW w:w="1412" w:type="pct"/>
            <w:gridSpan w:val="2"/>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r>
      <w:tr w:rsidR="007A5F52" w:rsidRPr="007A5F52" w:rsidTr="00245E11">
        <w:trPr>
          <w:cantSplit/>
          <w:trHeight w:hRule="exact" w:val="340"/>
        </w:trPr>
        <w:tc>
          <w:tcPr>
            <w:tcW w:w="745" w:type="pct"/>
            <w:vMerge w:val="restart"/>
            <w:tcBorders>
              <w:top w:val="nil"/>
              <w:left w:val="nil"/>
              <w:bottom w:val="nil"/>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rPr>
            </w:pPr>
            <w:r w:rsidRPr="007A5F52">
              <w:rPr>
                <w:rFonts w:ascii="Arial" w:eastAsia="Calibri" w:hAnsi="Arial" w:cs="Arial"/>
                <w:b/>
                <w:sz w:val="18"/>
                <w:szCs w:val="18"/>
              </w:rPr>
              <w:t>NOMBRE DEL LICITANTE:</w:t>
            </w:r>
          </w:p>
        </w:tc>
        <w:tc>
          <w:tcPr>
            <w:tcW w:w="1867" w:type="pct"/>
            <w:gridSpan w:val="2"/>
            <w:vMerge w:val="restart"/>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c>
          <w:tcPr>
            <w:tcW w:w="566" w:type="pct"/>
            <w:gridSpan w:val="2"/>
            <w:tcBorders>
              <w:top w:val="single" w:sz="4" w:space="0" w:color="auto"/>
              <w:left w:val="single" w:sz="4" w:space="0" w:color="auto"/>
              <w:bottom w:val="single" w:sz="4" w:space="0" w:color="auto"/>
              <w:right w:val="single" w:sz="4" w:space="0" w:color="auto"/>
            </w:tcBorders>
            <w:hideMark/>
          </w:tcPr>
          <w:p w:rsidR="007A5F52" w:rsidRPr="007A5F52" w:rsidRDefault="00056DD3" w:rsidP="00245E11">
            <w:pPr>
              <w:snapToGrid w:val="0"/>
              <w:spacing w:line="360" w:lineRule="auto"/>
              <w:jc w:val="both"/>
              <w:rPr>
                <w:rFonts w:ascii="Arial" w:eastAsia="Calibri" w:hAnsi="Arial" w:cs="Arial"/>
                <w:b/>
                <w:sz w:val="18"/>
                <w:szCs w:val="18"/>
                <w:lang w:val="pt-PT"/>
              </w:rPr>
            </w:pPr>
            <w:r>
              <w:rPr>
                <w:rFonts w:ascii="Arial" w:eastAsia="Calibri" w:hAnsi="Arial" w:cs="Arial"/>
                <w:b/>
                <w:sz w:val="18"/>
                <w:szCs w:val="18"/>
              </w:rPr>
              <w:t>FAB.</w:t>
            </w:r>
            <w:r w:rsidR="007A5F52" w:rsidRPr="007A5F52">
              <w:rPr>
                <w:rFonts w:ascii="Arial" w:eastAsia="Calibri" w:hAnsi="Arial" w:cs="Arial"/>
                <w:b/>
                <w:sz w:val="18"/>
                <w:szCs w:val="18"/>
                <w:lang w:val="pt-PT"/>
              </w:rPr>
              <w:t>(     ).</w:t>
            </w:r>
            <w:r w:rsidR="007A5F52" w:rsidRPr="007A5F52">
              <w:rPr>
                <w:rFonts w:ascii="Arial" w:eastAsia="Calibri" w:hAnsi="Arial" w:cs="Arial"/>
                <w:b/>
                <w:sz w:val="18"/>
                <w:szCs w:val="18"/>
                <w:lang w:val="pt-PT"/>
              </w:rPr>
              <w:tab/>
            </w:r>
          </w:p>
        </w:tc>
        <w:tc>
          <w:tcPr>
            <w:tcW w:w="784" w:type="pct"/>
            <w:gridSpan w:val="2"/>
            <w:vMerge w:val="restart"/>
            <w:tcBorders>
              <w:top w:val="nil"/>
              <w:left w:val="single" w:sz="4" w:space="0" w:color="auto"/>
              <w:bottom w:val="nil"/>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lang w:val="pt-PT"/>
              </w:rPr>
            </w:pPr>
            <w:r w:rsidRPr="007A5F52">
              <w:rPr>
                <w:rFonts w:ascii="Arial" w:eastAsia="Calibri" w:hAnsi="Arial" w:cs="Arial"/>
                <w:b/>
                <w:sz w:val="18"/>
                <w:szCs w:val="18"/>
                <w:lang w:val="pt-PT"/>
              </w:rPr>
              <w:t>NO. DE PROVEEDOR IMSS:</w:t>
            </w:r>
          </w:p>
        </w:tc>
        <w:tc>
          <w:tcPr>
            <w:tcW w:w="1038" w:type="pct"/>
            <w:vMerge w:val="restart"/>
            <w:tcBorders>
              <w:top w:val="single" w:sz="4" w:space="0" w:color="auto"/>
              <w:left w:val="single" w:sz="4" w:space="0" w:color="auto"/>
              <w:bottom w:val="single" w:sz="4" w:space="0" w:color="auto"/>
              <w:right w:val="single" w:sz="4" w:space="0" w:color="auto"/>
            </w:tcBorders>
          </w:tcPr>
          <w:p w:rsidR="007A5F52" w:rsidRPr="007A5F52" w:rsidRDefault="007A5F52" w:rsidP="00245E11">
            <w:pPr>
              <w:snapToGrid w:val="0"/>
              <w:spacing w:line="360" w:lineRule="auto"/>
              <w:jc w:val="both"/>
              <w:rPr>
                <w:rFonts w:ascii="Arial" w:eastAsia="Calibri" w:hAnsi="Arial" w:cs="Arial"/>
                <w:b/>
                <w:sz w:val="18"/>
                <w:szCs w:val="18"/>
              </w:rPr>
            </w:pPr>
          </w:p>
        </w:tc>
      </w:tr>
      <w:tr w:rsidR="007A5F52" w:rsidRPr="007A5F52" w:rsidTr="00245E11">
        <w:trPr>
          <w:cantSplit/>
          <w:trHeight w:val="340"/>
        </w:trPr>
        <w:tc>
          <w:tcPr>
            <w:tcW w:w="0" w:type="auto"/>
            <w:vMerge/>
            <w:tcBorders>
              <w:top w:val="nil"/>
              <w:left w:val="nil"/>
              <w:bottom w:val="nil"/>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c>
          <w:tcPr>
            <w:tcW w:w="566" w:type="pct"/>
            <w:gridSpan w:val="2"/>
            <w:tcBorders>
              <w:top w:val="single" w:sz="4" w:space="0" w:color="auto"/>
              <w:left w:val="single" w:sz="4" w:space="0" w:color="auto"/>
              <w:bottom w:val="single" w:sz="4" w:space="0" w:color="auto"/>
              <w:right w:val="single" w:sz="4" w:space="0" w:color="auto"/>
            </w:tcBorders>
            <w:hideMark/>
          </w:tcPr>
          <w:p w:rsidR="007A5F52" w:rsidRPr="007A5F52" w:rsidRDefault="007A5F52" w:rsidP="00245E11">
            <w:pPr>
              <w:snapToGrid w:val="0"/>
              <w:spacing w:line="360" w:lineRule="auto"/>
              <w:jc w:val="both"/>
              <w:rPr>
                <w:rFonts w:ascii="Arial" w:eastAsia="Calibri" w:hAnsi="Arial" w:cs="Arial"/>
                <w:b/>
                <w:sz w:val="18"/>
                <w:szCs w:val="18"/>
              </w:rPr>
            </w:pPr>
            <w:r w:rsidRPr="007A5F52">
              <w:rPr>
                <w:rFonts w:ascii="Arial" w:eastAsia="Calibri" w:hAnsi="Arial" w:cs="Arial"/>
                <w:b/>
                <w:sz w:val="18"/>
                <w:szCs w:val="18"/>
                <w:lang w:val="pt-PT"/>
              </w:rPr>
              <w:t>DIST. (    ).</w:t>
            </w:r>
          </w:p>
        </w:tc>
        <w:tc>
          <w:tcPr>
            <w:tcW w:w="0" w:type="auto"/>
            <w:gridSpan w:val="2"/>
            <w:vMerge/>
            <w:tcBorders>
              <w:top w:val="nil"/>
              <w:left w:val="single" w:sz="4" w:space="0" w:color="auto"/>
              <w:bottom w:val="nil"/>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lang w:val="pt-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5F52" w:rsidRPr="007A5F52" w:rsidRDefault="007A5F52" w:rsidP="00245E11">
            <w:pPr>
              <w:spacing w:after="0" w:line="240" w:lineRule="auto"/>
              <w:rPr>
                <w:rFonts w:ascii="Arial" w:eastAsia="Calibri" w:hAnsi="Arial" w:cs="Arial"/>
                <w:b/>
                <w:sz w:val="18"/>
                <w:szCs w:val="18"/>
              </w:rPr>
            </w:pPr>
          </w:p>
        </w:tc>
      </w:tr>
    </w:tbl>
    <w:p w:rsidR="007A5F52" w:rsidRPr="007A5F52" w:rsidRDefault="007A5F52" w:rsidP="007A5F52">
      <w:pPr>
        <w:jc w:val="both"/>
        <w:rPr>
          <w:rFonts w:ascii="Arial" w:eastAsia="Calibri" w:hAnsi="Arial" w:cs="Arial"/>
          <w:b/>
          <w:sz w:val="18"/>
          <w:szCs w:val="18"/>
        </w:rPr>
      </w:pPr>
      <w:r w:rsidRPr="007A5F52">
        <w:rPr>
          <w:rFonts w:ascii="Arial" w:eastAsia="Calibri" w:hAnsi="Arial" w:cs="Arial"/>
          <w:b/>
          <w:sz w:val="18"/>
          <w:szCs w:val="18"/>
        </w:rPr>
        <w:t>CORREO:</w:t>
      </w:r>
    </w:p>
    <w:p w:rsidR="007A5F52" w:rsidRPr="007A5F52" w:rsidRDefault="007A5F52" w:rsidP="007A5F52">
      <w:pPr>
        <w:jc w:val="both"/>
        <w:rPr>
          <w:rFonts w:ascii="Arial" w:eastAsia="Calibri" w:hAnsi="Arial" w:cs="Arial"/>
          <w:b/>
          <w:sz w:val="18"/>
          <w:szCs w:val="18"/>
        </w:rPr>
      </w:pPr>
      <w:r w:rsidRPr="007A5F52">
        <w:rPr>
          <w:rFonts w:ascii="Arial" w:eastAsia="Calibri" w:hAnsi="Arial" w:cs="Arial"/>
          <w:b/>
          <w:sz w:val="18"/>
          <w:szCs w:val="18"/>
        </w:rPr>
        <w:t xml:space="preserve">ESTRATIFICACIÓN: </w:t>
      </w:r>
      <w:r w:rsidRPr="007A5F52">
        <w:rPr>
          <w:rFonts w:ascii="Arial" w:eastAsia="Calibri" w:hAnsi="Arial" w:cs="Arial"/>
          <w:b/>
          <w:sz w:val="18"/>
          <w:szCs w:val="18"/>
        </w:rPr>
        <w:tab/>
        <w:t>MICRO (      )</w:t>
      </w:r>
      <w:r w:rsidRPr="007A5F52">
        <w:rPr>
          <w:rFonts w:ascii="Arial" w:eastAsia="Calibri" w:hAnsi="Arial" w:cs="Arial"/>
          <w:b/>
          <w:sz w:val="18"/>
          <w:szCs w:val="18"/>
        </w:rPr>
        <w:tab/>
      </w:r>
      <w:r w:rsidRPr="007A5F52">
        <w:rPr>
          <w:rFonts w:ascii="Arial" w:eastAsia="Calibri" w:hAnsi="Arial" w:cs="Arial"/>
          <w:b/>
          <w:sz w:val="18"/>
          <w:szCs w:val="18"/>
        </w:rPr>
        <w:tab/>
        <w:t xml:space="preserve">PEQUEÑA (      ) </w:t>
      </w:r>
      <w:r w:rsidRPr="007A5F52">
        <w:rPr>
          <w:rFonts w:ascii="Arial" w:eastAsia="Calibri" w:hAnsi="Arial" w:cs="Arial"/>
          <w:b/>
          <w:sz w:val="18"/>
          <w:szCs w:val="18"/>
        </w:rPr>
        <w:tab/>
      </w:r>
      <w:r w:rsidRPr="007A5F52">
        <w:rPr>
          <w:rFonts w:ascii="Arial" w:eastAsia="Calibri" w:hAnsi="Arial" w:cs="Arial"/>
          <w:b/>
          <w:sz w:val="18"/>
          <w:szCs w:val="18"/>
        </w:rPr>
        <w:tab/>
        <w:t>MEDIANA (     )</w:t>
      </w:r>
      <w:r w:rsidRPr="007A5F52">
        <w:rPr>
          <w:rFonts w:ascii="Arial" w:eastAsia="Calibri" w:hAnsi="Arial" w:cs="Arial"/>
          <w:b/>
          <w:sz w:val="18"/>
          <w:szCs w:val="18"/>
        </w:rPr>
        <w:tab/>
        <w:t>GRANDE (        )</w:t>
      </w:r>
    </w:p>
    <w:tbl>
      <w:tblPr>
        <w:tblW w:w="10955" w:type="dxa"/>
        <w:jc w:val="center"/>
        <w:tblInd w:w="-3152" w:type="dxa"/>
        <w:tblCellMar>
          <w:left w:w="70" w:type="dxa"/>
          <w:right w:w="70" w:type="dxa"/>
        </w:tblCellMar>
        <w:tblLook w:val="04A0" w:firstRow="1" w:lastRow="0" w:firstColumn="1" w:lastColumn="0" w:noHBand="0" w:noVBand="1"/>
      </w:tblPr>
      <w:tblGrid>
        <w:gridCol w:w="1623"/>
        <w:gridCol w:w="2527"/>
        <w:gridCol w:w="1061"/>
        <w:gridCol w:w="1014"/>
        <w:gridCol w:w="1036"/>
        <w:gridCol w:w="1094"/>
        <w:gridCol w:w="802"/>
        <w:gridCol w:w="720"/>
        <w:gridCol w:w="1078"/>
      </w:tblGrid>
      <w:tr w:rsidR="00203913" w:rsidRPr="007863F7" w:rsidTr="00806CCF">
        <w:trPr>
          <w:trHeight w:val="900"/>
          <w:jc w:val="center"/>
        </w:trPr>
        <w:tc>
          <w:tcPr>
            <w:tcW w:w="1623" w:type="dxa"/>
            <w:tcBorders>
              <w:top w:val="single" w:sz="4" w:space="0" w:color="auto"/>
              <w:left w:val="single" w:sz="4" w:space="0" w:color="auto"/>
              <w:bottom w:val="single" w:sz="4" w:space="0" w:color="auto"/>
              <w:right w:val="single" w:sz="4" w:space="0" w:color="auto"/>
            </w:tcBorders>
            <w:shd w:val="clear" w:color="000000" w:fill="8DB4E2"/>
            <w:noWrap/>
            <w:vAlign w:val="center"/>
            <w:hideMark/>
          </w:tcPr>
          <w:p w:rsidR="00203913" w:rsidRPr="00D25ADA" w:rsidRDefault="00806CCF" w:rsidP="00203913">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Parida</w:t>
            </w:r>
          </w:p>
        </w:tc>
        <w:tc>
          <w:tcPr>
            <w:tcW w:w="2527" w:type="dxa"/>
            <w:tcBorders>
              <w:top w:val="single" w:sz="4" w:space="0" w:color="auto"/>
              <w:left w:val="nil"/>
              <w:bottom w:val="single" w:sz="4" w:space="0" w:color="auto"/>
              <w:right w:val="single" w:sz="4" w:space="0" w:color="auto"/>
            </w:tcBorders>
            <w:shd w:val="clear" w:color="000000" w:fill="8DB4E2"/>
            <w:vAlign w:val="center"/>
          </w:tcPr>
          <w:p w:rsidR="00203913" w:rsidRDefault="00203913" w:rsidP="000D5482">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CONCEPTO</w:t>
            </w:r>
          </w:p>
        </w:tc>
        <w:tc>
          <w:tcPr>
            <w:tcW w:w="1061" w:type="dxa"/>
            <w:tcBorders>
              <w:top w:val="single" w:sz="4" w:space="0" w:color="auto"/>
              <w:left w:val="nil"/>
              <w:bottom w:val="single" w:sz="4" w:space="0" w:color="auto"/>
              <w:right w:val="single" w:sz="4" w:space="0" w:color="auto"/>
            </w:tcBorders>
            <w:shd w:val="clear" w:color="000000" w:fill="8DB4E2"/>
            <w:vAlign w:val="center"/>
            <w:hideMark/>
          </w:tcPr>
          <w:p w:rsidR="00203913" w:rsidRPr="00D25ADA" w:rsidRDefault="00203913" w:rsidP="000D5482">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CANTIDAD OFERTADA</w:t>
            </w:r>
          </w:p>
        </w:tc>
        <w:tc>
          <w:tcPr>
            <w:tcW w:w="1014" w:type="dxa"/>
            <w:tcBorders>
              <w:top w:val="single" w:sz="4" w:space="0" w:color="auto"/>
              <w:left w:val="nil"/>
              <w:bottom w:val="single" w:sz="4" w:space="0" w:color="auto"/>
              <w:right w:val="single" w:sz="4" w:space="0" w:color="auto"/>
            </w:tcBorders>
            <w:shd w:val="clear" w:color="000000" w:fill="8DB4E2"/>
            <w:vAlign w:val="center"/>
          </w:tcPr>
          <w:p w:rsidR="00203913" w:rsidRDefault="00203913" w:rsidP="00203913">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MARCA</w:t>
            </w:r>
          </w:p>
        </w:tc>
        <w:tc>
          <w:tcPr>
            <w:tcW w:w="1036"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NOMBRE DEL FABRICANTE </w:t>
            </w:r>
          </w:p>
        </w:tc>
        <w:tc>
          <w:tcPr>
            <w:tcW w:w="1094" w:type="dxa"/>
            <w:tcBorders>
              <w:top w:val="single" w:sz="4" w:space="0" w:color="auto"/>
              <w:left w:val="single" w:sz="4" w:space="0" w:color="auto"/>
              <w:bottom w:val="single" w:sz="4" w:space="0" w:color="auto"/>
              <w:right w:val="single" w:sz="4" w:space="0" w:color="auto"/>
            </w:tcBorders>
            <w:shd w:val="clear" w:color="000000" w:fill="8DB4E2"/>
          </w:tcPr>
          <w:p w:rsidR="00203913" w:rsidRDefault="00203913" w:rsidP="00D25ADA">
            <w:pPr>
              <w:spacing w:after="0" w:line="240" w:lineRule="auto"/>
              <w:jc w:val="center"/>
              <w:rPr>
                <w:rFonts w:ascii="Arial" w:eastAsia="Times New Roman" w:hAnsi="Arial" w:cs="Arial"/>
                <w:b/>
                <w:bCs/>
                <w:noProof w:val="0"/>
                <w:color w:val="000000"/>
                <w:sz w:val="12"/>
                <w:szCs w:val="12"/>
                <w:lang w:eastAsia="es-MX"/>
              </w:rPr>
            </w:pPr>
          </w:p>
          <w:p w:rsidR="00203913" w:rsidRDefault="00203913" w:rsidP="004C3F2D">
            <w:pPr>
              <w:spacing w:after="0" w:line="240" w:lineRule="auto"/>
              <w:jc w:val="center"/>
              <w:rPr>
                <w:rFonts w:ascii="Arial" w:eastAsia="Times New Roman" w:hAnsi="Arial" w:cs="Arial"/>
                <w:b/>
                <w:bCs/>
                <w:noProof w:val="0"/>
                <w:color w:val="000000"/>
                <w:sz w:val="12"/>
                <w:szCs w:val="12"/>
                <w:lang w:eastAsia="es-MX"/>
              </w:rPr>
            </w:pPr>
          </w:p>
          <w:p w:rsidR="00203913"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R.F.C.</w:t>
            </w:r>
          </w:p>
          <w:p w:rsidR="00203913" w:rsidRPr="00D25ADA" w:rsidRDefault="00203913" w:rsidP="004C3F2D">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FABRICANTE </w:t>
            </w:r>
          </w:p>
        </w:tc>
        <w:tc>
          <w:tcPr>
            <w:tcW w:w="802"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D25ADA">
            <w:pPr>
              <w:spacing w:after="0" w:line="240" w:lineRule="auto"/>
              <w:jc w:val="center"/>
              <w:rPr>
                <w:rFonts w:ascii="Arial" w:eastAsia="Times New Roman" w:hAnsi="Arial" w:cs="Arial"/>
                <w:b/>
                <w:bCs/>
                <w:noProof w:val="0"/>
                <w:color w:val="000000"/>
                <w:sz w:val="12"/>
                <w:szCs w:val="12"/>
                <w:lang w:eastAsia="es-MX"/>
              </w:rPr>
            </w:pPr>
            <w:r>
              <w:rPr>
                <w:rFonts w:ascii="Arial" w:eastAsia="Times New Roman" w:hAnsi="Arial" w:cs="Arial"/>
                <w:b/>
                <w:bCs/>
                <w:noProof w:val="0"/>
                <w:color w:val="000000"/>
                <w:sz w:val="12"/>
                <w:szCs w:val="12"/>
                <w:lang w:eastAsia="es-MX"/>
              </w:rPr>
              <w:t xml:space="preserve">PAÍS DE </w:t>
            </w:r>
            <w:r w:rsidRPr="00D25ADA">
              <w:rPr>
                <w:rFonts w:ascii="Arial" w:eastAsia="Times New Roman" w:hAnsi="Arial" w:cs="Arial"/>
                <w:b/>
                <w:bCs/>
                <w:noProof w:val="0"/>
                <w:color w:val="000000"/>
                <w:sz w:val="12"/>
                <w:szCs w:val="12"/>
                <w:lang w:eastAsia="es-MX"/>
              </w:rPr>
              <w:t>ORIGEN DE LOS BIENES</w:t>
            </w:r>
          </w:p>
        </w:tc>
        <w:tc>
          <w:tcPr>
            <w:tcW w:w="720"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C578DE">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PRECIO UNITARIO</w:t>
            </w:r>
          </w:p>
        </w:tc>
        <w:tc>
          <w:tcPr>
            <w:tcW w:w="1078" w:type="dxa"/>
            <w:tcBorders>
              <w:top w:val="single" w:sz="4" w:space="0" w:color="auto"/>
              <w:left w:val="single" w:sz="4" w:space="0" w:color="auto"/>
              <w:bottom w:val="single" w:sz="4" w:space="0" w:color="auto"/>
              <w:right w:val="single" w:sz="4" w:space="0" w:color="auto"/>
            </w:tcBorders>
            <w:shd w:val="clear" w:color="000000" w:fill="8DB4E2"/>
            <w:vAlign w:val="center"/>
          </w:tcPr>
          <w:p w:rsidR="00203913" w:rsidRPr="00D25ADA" w:rsidRDefault="00203913" w:rsidP="00200BA3">
            <w:pPr>
              <w:spacing w:after="0" w:line="240" w:lineRule="auto"/>
              <w:jc w:val="center"/>
              <w:rPr>
                <w:rFonts w:ascii="Arial" w:eastAsia="Times New Roman" w:hAnsi="Arial" w:cs="Arial"/>
                <w:b/>
                <w:bCs/>
                <w:noProof w:val="0"/>
                <w:color w:val="000000"/>
                <w:sz w:val="12"/>
                <w:szCs w:val="12"/>
                <w:lang w:eastAsia="es-MX"/>
              </w:rPr>
            </w:pPr>
            <w:r w:rsidRPr="00D25ADA">
              <w:rPr>
                <w:rFonts w:ascii="Arial" w:eastAsia="Times New Roman" w:hAnsi="Arial" w:cs="Arial"/>
                <w:b/>
                <w:bCs/>
                <w:noProof w:val="0"/>
                <w:color w:val="000000"/>
                <w:sz w:val="12"/>
                <w:szCs w:val="12"/>
                <w:lang w:eastAsia="es-MX"/>
              </w:rPr>
              <w:t xml:space="preserve">IMPORTE </w:t>
            </w:r>
          </w:p>
        </w:tc>
      </w:tr>
      <w:tr w:rsidR="00056DD3" w:rsidRPr="007863F7" w:rsidTr="000A7797">
        <w:trPr>
          <w:trHeight w:val="386"/>
          <w:jc w:val="center"/>
        </w:trPr>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6DD3" w:rsidRPr="00056DD3" w:rsidRDefault="00056DD3" w:rsidP="000A7797">
            <w:pPr>
              <w:jc w:val="center"/>
              <w:rPr>
                <w:rFonts w:ascii="Arial" w:hAnsi="Arial" w:cs="Arial"/>
                <w:b/>
                <w:noProof w:val="0"/>
                <w:color w:val="000000"/>
                <w:sz w:val="16"/>
                <w:szCs w:val="16"/>
              </w:rPr>
            </w:pPr>
            <w:r w:rsidRPr="00056DD3">
              <w:rPr>
                <w:rFonts w:ascii="Arial" w:hAnsi="Arial" w:cs="Arial"/>
                <w:b/>
                <w:noProof w:val="0"/>
                <w:color w:val="000000"/>
                <w:sz w:val="16"/>
                <w:szCs w:val="16"/>
              </w:rPr>
              <w:t>Partida 1</w:t>
            </w:r>
          </w:p>
        </w:tc>
        <w:tc>
          <w:tcPr>
            <w:tcW w:w="2527" w:type="dxa"/>
            <w:tcBorders>
              <w:top w:val="single" w:sz="4" w:space="0" w:color="auto"/>
              <w:left w:val="nil"/>
              <w:bottom w:val="single" w:sz="4" w:space="0" w:color="auto"/>
              <w:right w:val="single" w:sz="4" w:space="0" w:color="auto"/>
            </w:tcBorders>
            <w:vAlign w:val="center"/>
          </w:tcPr>
          <w:p w:rsidR="00056DD3" w:rsidRPr="006A7C5F" w:rsidRDefault="00056DD3" w:rsidP="000A7797">
            <w:pPr>
              <w:rPr>
                <w:rFonts w:ascii="Arial" w:hAnsi="Arial" w:cs="Arial"/>
                <w:noProof w:val="0"/>
                <w:color w:val="000000"/>
                <w:sz w:val="16"/>
                <w:szCs w:val="16"/>
              </w:rPr>
            </w:pPr>
            <w:r w:rsidRPr="006A7C5F">
              <w:rPr>
                <w:rFonts w:ascii="Arial" w:hAnsi="Arial" w:cs="Arial"/>
                <w:noProof w:val="0"/>
                <w:color w:val="000000"/>
                <w:sz w:val="16"/>
                <w:szCs w:val="16"/>
              </w:rPr>
              <w:t>PINES METÁLICOS</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056DD3" w:rsidRPr="006A7C5F" w:rsidRDefault="00056DD3" w:rsidP="000A7797">
            <w:pPr>
              <w:jc w:val="right"/>
              <w:rPr>
                <w:rFonts w:ascii="Arial" w:hAnsi="Arial" w:cs="Arial"/>
                <w:noProof w:val="0"/>
                <w:color w:val="000000"/>
                <w:sz w:val="16"/>
                <w:szCs w:val="16"/>
              </w:rPr>
            </w:pPr>
            <w:r w:rsidRPr="006A7C5F">
              <w:rPr>
                <w:rFonts w:ascii="Arial" w:hAnsi="Arial" w:cs="Arial"/>
                <w:noProof w:val="0"/>
                <w:color w:val="000000"/>
                <w:sz w:val="16"/>
                <w:szCs w:val="16"/>
              </w:rPr>
              <w:t>170,833</w:t>
            </w:r>
          </w:p>
        </w:tc>
        <w:tc>
          <w:tcPr>
            <w:tcW w:w="1014" w:type="dxa"/>
            <w:tcBorders>
              <w:top w:val="single" w:sz="4" w:space="0" w:color="auto"/>
              <w:left w:val="nil"/>
              <w:bottom w:val="single" w:sz="4" w:space="0" w:color="auto"/>
              <w:right w:val="single" w:sz="4" w:space="0" w:color="auto"/>
            </w:tcBorders>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r>
      <w:tr w:rsidR="00056DD3" w:rsidRPr="007863F7" w:rsidTr="000A7797">
        <w:trPr>
          <w:trHeight w:val="386"/>
          <w:jc w:val="center"/>
        </w:trPr>
        <w:tc>
          <w:tcPr>
            <w:tcW w:w="16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56DD3" w:rsidRPr="00056DD3" w:rsidRDefault="00056DD3" w:rsidP="000A7797">
            <w:pPr>
              <w:jc w:val="center"/>
              <w:rPr>
                <w:rFonts w:ascii="Arial" w:hAnsi="Arial" w:cs="Arial"/>
                <w:b/>
                <w:noProof w:val="0"/>
                <w:color w:val="000000"/>
                <w:sz w:val="16"/>
                <w:szCs w:val="16"/>
              </w:rPr>
            </w:pPr>
            <w:r w:rsidRPr="00056DD3">
              <w:rPr>
                <w:rFonts w:ascii="Arial" w:hAnsi="Arial" w:cs="Arial"/>
                <w:b/>
                <w:noProof w:val="0"/>
                <w:color w:val="000000"/>
                <w:sz w:val="16"/>
                <w:szCs w:val="16"/>
              </w:rPr>
              <w:t>Partida 2</w:t>
            </w:r>
          </w:p>
        </w:tc>
        <w:tc>
          <w:tcPr>
            <w:tcW w:w="2527" w:type="dxa"/>
            <w:tcBorders>
              <w:top w:val="single" w:sz="4" w:space="0" w:color="auto"/>
              <w:left w:val="nil"/>
              <w:bottom w:val="single" w:sz="4" w:space="0" w:color="auto"/>
              <w:right w:val="single" w:sz="4" w:space="0" w:color="auto"/>
            </w:tcBorders>
            <w:vAlign w:val="center"/>
          </w:tcPr>
          <w:p w:rsidR="00056DD3" w:rsidRPr="006A7C5F" w:rsidRDefault="00056DD3" w:rsidP="000A7797">
            <w:pPr>
              <w:rPr>
                <w:rFonts w:ascii="Arial" w:hAnsi="Arial" w:cs="Arial"/>
                <w:noProof w:val="0"/>
                <w:color w:val="000000"/>
                <w:sz w:val="16"/>
                <w:szCs w:val="16"/>
              </w:rPr>
            </w:pPr>
            <w:r w:rsidRPr="006A7C5F">
              <w:rPr>
                <w:rFonts w:ascii="Arial" w:hAnsi="Arial" w:cs="Arial"/>
                <w:noProof w:val="0"/>
                <w:color w:val="000000"/>
                <w:sz w:val="16"/>
                <w:szCs w:val="16"/>
              </w:rPr>
              <w:t>PROTOCOLOS IMPRESOS</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056DD3" w:rsidRPr="006A7C5F" w:rsidRDefault="00056DD3" w:rsidP="000A7797">
            <w:pPr>
              <w:jc w:val="right"/>
              <w:rPr>
                <w:rFonts w:ascii="Arial" w:hAnsi="Arial" w:cs="Arial"/>
                <w:noProof w:val="0"/>
                <w:color w:val="000000"/>
                <w:sz w:val="16"/>
                <w:szCs w:val="16"/>
              </w:rPr>
            </w:pPr>
            <w:r w:rsidRPr="006A7C5F">
              <w:rPr>
                <w:rFonts w:ascii="Arial" w:hAnsi="Arial" w:cs="Arial"/>
                <w:noProof w:val="0"/>
                <w:color w:val="000000"/>
                <w:sz w:val="16"/>
                <w:szCs w:val="16"/>
              </w:rPr>
              <w:t>240,000</w:t>
            </w:r>
          </w:p>
        </w:tc>
        <w:tc>
          <w:tcPr>
            <w:tcW w:w="1014" w:type="dxa"/>
            <w:tcBorders>
              <w:top w:val="single" w:sz="4" w:space="0" w:color="auto"/>
              <w:left w:val="nil"/>
              <w:bottom w:val="single" w:sz="4" w:space="0" w:color="auto"/>
              <w:right w:val="single" w:sz="4" w:space="0" w:color="auto"/>
            </w:tcBorders>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r>
      <w:tr w:rsidR="00056DD3" w:rsidRPr="007863F7" w:rsidTr="000A7797">
        <w:trPr>
          <w:trHeight w:val="386"/>
          <w:jc w:val="center"/>
        </w:trPr>
        <w:tc>
          <w:tcPr>
            <w:tcW w:w="1623" w:type="dxa"/>
            <w:tcBorders>
              <w:left w:val="single" w:sz="4" w:space="0" w:color="auto"/>
              <w:bottom w:val="single" w:sz="4" w:space="0" w:color="auto"/>
              <w:right w:val="single" w:sz="4" w:space="0" w:color="auto"/>
            </w:tcBorders>
            <w:shd w:val="clear" w:color="auto" w:fill="auto"/>
            <w:noWrap/>
            <w:vAlign w:val="center"/>
          </w:tcPr>
          <w:p w:rsidR="00056DD3" w:rsidRPr="00056DD3" w:rsidRDefault="00056DD3" w:rsidP="000A7797">
            <w:pPr>
              <w:jc w:val="center"/>
              <w:rPr>
                <w:rFonts w:ascii="Arial" w:hAnsi="Arial" w:cs="Arial"/>
                <w:b/>
                <w:noProof w:val="0"/>
                <w:color w:val="000000"/>
                <w:sz w:val="16"/>
                <w:szCs w:val="16"/>
              </w:rPr>
            </w:pPr>
            <w:r w:rsidRPr="00056DD3">
              <w:rPr>
                <w:rFonts w:ascii="Arial" w:hAnsi="Arial" w:cs="Arial"/>
                <w:b/>
                <w:noProof w:val="0"/>
                <w:color w:val="000000"/>
                <w:sz w:val="16"/>
                <w:szCs w:val="16"/>
              </w:rPr>
              <w:t>Partido 3</w:t>
            </w:r>
          </w:p>
        </w:tc>
        <w:tc>
          <w:tcPr>
            <w:tcW w:w="2527" w:type="dxa"/>
            <w:tcBorders>
              <w:top w:val="single" w:sz="4" w:space="0" w:color="auto"/>
              <w:left w:val="nil"/>
              <w:bottom w:val="single" w:sz="4" w:space="0" w:color="auto"/>
              <w:right w:val="single" w:sz="4" w:space="0" w:color="auto"/>
            </w:tcBorders>
            <w:vAlign w:val="center"/>
          </w:tcPr>
          <w:p w:rsidR="00056DD3" w:rsidRPr="006A7C5F" w:rsidRDefault="00056DD3" w:rsidP="000A7797">
            <w:pPr>
              <w:rPr>
                <w:rFonts w:ascii="Arial" w:hAnsi="Arial" w:cs="Arial"/>
                <w:noProof w:val="0"/>
                <w:color w:val="000000"/>
                <w:sz w:val="16"/>
                <w:szCs w:val="16"/>
              </w:rPr>
            </w:pPr>
            <w:r w:rsidRPr="006A7C5F">
              <w:rPr>
                <w:rFonts w:ascii="Arial" w:hAnsi="Arial" w:cs="Arial"/>
                <w:noProof w:val="0"/>
                <w:color w:val="000000"/>
                <w:sz w:val="16"/>
                <w:szCs w:val="16"/>
              </w:rPr>
              <w:t>BRAZALETES DE SILICÓN</w:t>
            </w:r>
          </w:p>
        </w:tc>
        <w:tc>
          <w:tcPr>
            <w:tcW w:w="1061" w:type="dxa"/>
            <w:tcBorders>
              <w:top w:val="single" w:sz="4" w:space="0" w:color="auto"/>
              <w:left w:val="nil"/>
              <w:bottom w:val="single" w:sz="4" w:space="0" w:color="auto"/>
              <w:right w:val="single" w:sz="4" w:space="0" w:color="auto"/>
            </w:tcBorders>
            <w:shd w:val="clear" w:color="auto" w:fill="auto"/>
            <w:noWrap/>
            <w:vAlign w:val="center"/>
          </w:tcPr>
          <w:p w:rsidR="00056DD3" w:rsidRPr="006A7C5F" w:rsidRDefault="00056DD3" w:rsidP="000A7797">
            <w:pPr>
              <w:jc w:val="right"/>
              <w:rPr>
                <w:rFonts w:ascii="Arial" w:hAnsi="Arial" w:cs="Arial"/>
                <w:noProof w:val="0"/>
                <w:color w:val="000000"/>
                <w:sz w:val="16"/>
                <w:szCs w:val="16"/>
              </w:rPr>
            </w:pPr>
            <w:r w:rsidRPr="006A7C5F">
              <w:rPr>
                <w:rFonts w:ascii="Arial" w:hAnsi="Arial" w:cs="Arial"/>
                <w:noProof w:val="0"/>
                <w:color w:val="000000"/>
                <w:sz w:val="16"/>
                <w:szCs w:val="16"/>
              </w:rPr>
              <w:t>155,4</w:t>
            </w:r>
            <w:r>
              <w:rPr>
                <w:rFonts w:ascii="Arial" w:hAnsi="Arial" w:cs="Arial"/>
                <w:noProof w:val="0"/>
                <w:color w:val="000000"/>
                <w:sz w:val="16"/>
                <w:szCs w:val="16"/>
              </w:rPr>
              <w:t>5</w:t>
            </w:r>
            <w:r w:rsidRPr="006A7C5F">
              <w:rPr>
                <w:rFonts w:ascii="Arial" w:hAnsi="Arial" w:cs="Arial"/>
                <w:noProof w:val="0"/>
                <w:color w:val="000000"/>
                <w:sz w:val="16"/>
                <w:szCs w:val="16"/>
              </w:rPr>
              <w:t>0</w:t>
            </w:r>
          </w:p>
        </w:tc>
        <w:tc>
          <w:tcPr>
            <w:tcW w:w="1014" w:type="dxa"/>
            <w:tcBorders>
              <w:top w:val="single" w:sz="4" w:space="0" w:color="auto"/>
              <w:left w:val="nil"/>
              <w:bottom w:val="single" w:sz="4" w:space="0" w:color="auto"/>
              <w:right w:val="single" w:sz="4" w:space="0" w:color="auto"/>
            </w:tcBorders>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802"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720"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c>
          <w:tcPr>
            <w:tcW w:w="1078" w:type="dxa"/>
            <w:tcBorders>
              <w:top w:val="single" w:sz="4" w:space="0" w:color="auto"/>
              <w:left w:val="single" w:sz="4" w:space="0" w:color="auto"/>
              <w:bottom w:val="single" w:sz="4" w:space="0" w:color="auto"/>
              <w:right w:val="single" w:sz="4" w:space="0" w:color="auto"/>
            </w:tcBorders>
            <w:vAlign w:val="center"/>
          </w:tcPr>
          <w:p w:rsidR="00056DD3" w:rsidRPr="00D25ADA" w:rsidRDefault="00056DD3" w:rsidP="000D5482">
            <w:pPr>
              <w:spacing w:after="0" w:line="240" w:lineRule="auto"/>
              <w:rPr>
                <w:rFonts w:ascii="Arial" w:eastAsia="Times New Roman" w:hAnsi="Arial" w:cs="Arial"/>
                <w:noProof w:val="0"/>
                <w:color w:val="000000"/>
                <w:sz w:val="12"/>
                <w:szCs w:val="12"/>
                <w:lang w:eastAsia="es-MX"/>
              </w:rPr>
            </w:pPr>
          </w:p>
        </w:tc>
      </w:tr>
      <w:tr w:rsidR="00203913" w:rsidRPr="007863F7" w:rsidTr="00806CCF">
        <w:trPr>
          <w:trHeight w:val="386"/>
          <w:jc w:val="center"/>
        </w:trPr>
        <w:tc>
          <w:tcPr>
            <w:tcW w:w="1623" w:type="dxa"/>
            <w:tcBorders>
              <w:top w:val="single" w:sz="4" w:space="0" w:color="auto"/>
            </w:tcBorders>
            <w:shd w:val="clear" w:color="auto" w:fill="auto"/>
            <w:noWrap/>
            <w:vAlign w:val="center"/>
          </w:tcPr>
          <w:p w:rsidR="00203913" w:rsidRPr="00C578DE" w:rsidRDefault="00203913" w:rsidP="00C578DE">
            <w:pPr>
              <w:spacing w:after="0" w:line="240" w:lineRule="auto"/>
              <w:jc w:val="center"/>
              <w:rPr>
                <w:rFonts w:ascii="Arial" w:eastAsia="Times New Roman" w:hAnsi="Arial" w:cs="Arial"/>
                <w:b/>
                <w:bCs/>
                <w:noProof w:val="0"/>
                <w:color w:val="000000"/>
                <w:sz w:val="16"/>
                <w:szCs w:val="12"/>
                <w:lang w:eastAsia="es-MX"/>
              </w:rPr>
            </w:pPr>
          </w:p>
        </w:tc>
        <w:tc>
          <w:tcPr>
            <w:tcW w:w="2527" w:type="dxa"/>
            <w:tcBorders>
              <w:top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61" w:type="dxa"/>
            <w:tcBorders>
              <w:top w:val="single" w:sz="4" w:space="0" w:color="auto"/>
            </w:tcBorders>
            <w:shd w:val="clear" w:color="auto" w:fill="auto"/>
            <w:noWrap/>
            <w:vAlign w:val="center"/>
          </w:tcPr>
          <w:p w:rsidR="00203913" w:rsidRPr="00D25ADA" w:rsidRDefault="00203913" w:rsidP="000D5482">
            <w:pPr>
              <w:spacing w:after="0" w:line="240" w:lineRule="auto"/>
              <w:jc w:val="center"/>
              <w:rPr>
                <w:rFonts w:ascii="Arial" w:eastAsia="Times New Roman" w:hAnsi="Arial" w:cs="Arial"/>
                <w:noProof w:val="0"/>
                <w:color w:val="000000"/>
                <w:sz w:val="12"/>
                <w:szCs w:val="12"/>
                <w:lang w:eastAsia="es-MX"/>
              </w:rPr>
            </w:pPr>
          </w:p>
        </w:tc>
        <w:tc>
          <w:tcPr>
            <w:tcW w:w="1014" w:type="dxa"/>
            <w:tcBorders>
              <w:top w:val="single" w:sz="4" w:space="0" w:color="auto"/>
            </w:tcBorders>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36" w:type="dxa"/>
            <w:tcBorders>
              <w:top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94" w:type="dxa"/>
            <w:tcBorders>
              <w:top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r>
              <w:rPr>
                <w:rFonts w:ascii="Arial" w:eastAsia="Calibri" w:hAnsi="Arial" w:cs="Arial"/>
                <w:b/>
                <w:sz w:val="18"/>
                <w:szCs w:val="18"/>
              </w:rPr>
              <w:t>IMPORTE S/IVA</w:t>
            </w:r>
          </w:p>
        </w:tc>
        <w:tc>
          <w:tcPr>
            <w:tcW w:w="1078"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806CCF">
        <w:trPr>
          <w:trHeight w:val="386"/>
          <w:jc w:val="center"/>
        </w:trPr>
        <w:tc>
          <w:tcPr>
            <w:tcW w:w="1623" w:type="dxa"/>
            <w:shd w:val="clear" w:color="auto" w:fill="auto"/>
            <w:noWrap/>
            <w:vAlign w:val="center"/>
          </w:tcPr>
          <w:p w:rsidR="00203913" w:rsidRPr="00D25ADA" w:rsidRDefault="00203913" w:rsidP="000D5482">
            <w:pPr>
              <w:spacing w:after="0" w:line="240" w:lineRule="auto"/>
              <w:rPr>
                <w:rFonts w:ascii="Arial" w:eastAsia="Times New Roman" w:hAnsi="Arial" w:cs="Arial"/>
                <w:b/>
                <w:bCs/>
                <w:noProof w:val="0"/>
                <w:color w:val="000000"/>
                <w:sz w:val="12"/>
                <w:szCs w:val="12"/>
                <w:lang w:eastAsia="es-MX"/>
              </w:rPr>
            </w:pPr>
          </w:p>
        </w:tc>
        <w:tc>
          <w:tcPr>
            <w:tcW w:w="2527"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61" w:type="dxa"/>
            <w:shd w:val="clear" w:color="auto" w:fill="auto"/>
            <w:noWrap/>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14" w:type="dxa"/>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36"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94" w:type="dxa"/>
            <w:tcBorders>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r>
              <w:rPr>
                <w:rFonts w:ascii="Arial" w:eastAsia="Calibri" w:hAnsi="Arial" w:cs="Arial"/>
                <w:b/>
                <w:sz w:val="18"/>
                <w:szCs w:val="18"/>
              </w:rPr>
              <w:t>IVA</w:t>
            </w:r>
          </w:p>
        </w:tc>
        <w:tc>
          <w:tcPr>
            <w:tcW w:w="1078"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r w:rsidR="00203913" w:rsidRPr="007863F7" w:rsidTr="00806CCF">
        <w:trPr>
          <w:trHeight w:val="386"/>
          <w:jc w:val="center"/>
        </w:trPr>
        <w:tc>
          <w:tcPr>
            <w:tcW w:w="1623" w:type="dxa"/>
            <w:shd w:val="clear" w:color="auto" w:fill="auto"/>
            <w:noWrap/>
            <w:vAlign w:val="center"/>
          </w:tcPr>
          <w:p w:rsidR="00203913" w:rsidRPr="00D25ADA" w:rsidRDefault="00203913" w:rsidP="000D5482">
            <w:pPr>
              <w:spacing w:after="0" w:line="240" w:lineRule="auto"/>
              <w:rPr>
                <w:rFonts w:ascii="Arial" w:eastAsia="Times New Roman" w:hAnsi="Arial" w:cs="Arial"/>
                <w:b/>
                <w:bCs/>
                <w:noProof w:val="0"/>
                <w:color w:val="000000"/>
                <w:sz w:val="12"/>
                <w:szCs w:val="12"/>
                <w:lang w:eastAsia="es-MX"/>
              </w:rPr>
            </w:pPr>
          </w:p>
        </w:tc>
        <w:tc>
          <w:tcPr>
            <w:tcW w:w="2527"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61" w:type="dxa"/>
            <w:shd w:val="clear" w:color="auto" w:fill="auto"/>
            <w:noWrap/>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14" w:type="dxa"/>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36" w:type="dxa"/>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094" w:type="dxa"/>
            <w:tcBorders>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c>
          <w:tcPr>
            <w:tcW w:w="1522" w:type="dxa"/>
            <w:gridSpan w:val="2"/>
            <w:tcBorders>
              <w:top w:val="single" w:sz="4" w:space="0" w:color="auto"/>
              <w:left w:val="single" w:sz="4" w:space="0" w:color="auto"/>
              <w:bottom w:val="single" w:sz="4" w:space="0" w:color="auto"/>
              <w:right w:val="single" w:sz="4" w:space="0" w:color="auto"/>
            </w:tcBorders>
            <w:vAlign w:val="center"/>
          </w:tcPr>
          <w:p w:rsidR="00203913" w:rsidRDefault="00203913" w:rsidP="000D5482">
            <w:pPr>
              <w:spacing w:after="0" w:line="240" w:lineRule="auto"/>
              <w:rPr>
                <w:rFonts w:ascii="Arial" w:eastAsia="Calibri" w:hAnsi="Arial" w:cs="Arial"/>
                <w:b/>
                <w:sz w:val="18"/>
                <w:szCs w:val="18"/>
              </w:rPr>
            </w:pPr>
            <w:r w:rsidRPr="00A71E95">
              <w:rPr>
                <w:rFonts w:ascii="Arial" w:eastAsia="Calibri" w:hAnsi="Arial" w:cs="Arial"/>
                <w:b/>
                <w:sz w:val="18"/>
                <w:szCs w:val="18"/>
              </w:rPr>
              <w:t>TOTAL C/IVA</w:t>
            </w:r>
          </w:p>
        </w:tc>
        <w:tc>
          <w:tcPr>
            <w:tcW w:w="1078" w:type="dxa"/>
            <w:tcBorders>
              <w:top w:val="single" w:sz="4" w:space="0" w:color="auto"/>
              <w:left w:val="single" w:sz="4" w:space="0" w:color="auto"/>
              <w:bottom w:val="single" w:sz="4" w:space="0" w:color="auto"/>
              <w:right w:val="single" w:sz="4" w:space="0" w:color="auto"/>
            </w:tcBorders>
            <w:vAlign w:val="center"/>
          </w:tcPr>
          <w:p w:rsidR="00203913" w:rsidRPr="00D25ADA" w:rsidRDefault="00203913" w:rsidP="000D5482">
            <w:pPr>
              <w:spacing w:after="0" w:line="240" w:lineRule="auto"/>
              <w:rPr>
                <w:rFonts w:ascii="Arial" w:eastAsia="Times New Roman" w:hAnsi="Arial" w:cs="Arial"/>
                <w:noProof w:val="0"/>
                <w:color w:val="000000"/>
                <w:sz w:val="12"/>
                <w:szCs w:val="12"/>
                <w:lang w:eastAsia="es-MX"/>
              </w:rPr>
            </w:pPr>
          </w:p>
        </w:tc>
      </w:tr>
    </w:tbl>
    <w:p w:rsidR="00A71E95" w:rsidRDefault="008F7E90" w:rsidP="007A5F52">
      <w:pPr>
        <w:shd w:val="clear" w:color="auto" w:fill="FFFFFF"/>
        <w:snapToGrid w:val="0"/>
        <w:ind w:left="709" w:hanging="709"/>
        <w:contextualSpacing/>
        <w:jc w:val="both"/>
        <w:rPr>
          <w:rFonts w:ascii="Arial" w:eastAsia="Calibri" w:hAnsi="Arial" w:cs="Arial"/>
          <w:b/>
          <w:sz w:val="18"/>
          <w:szCs w:val="18"/>
        </w:rPr>
      </w:pP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p>
    <w:p w:rsidR="00A71E95" w:rsidRPr="00A71E95" w:rsidRDefault="008F7E90" w:rsidP="00995F06">
      <w:pPr>
        <w:shd w:val="clear" w:color="auto" w:fill="FFFFFF"/>
        <w:snapToGrid w:val="0"/>
        <w:ind w:left="709" w:hanging="709"/>
        <w:contextualSpacing/>
        <w:jc w:val="both"/>
        <w:rPr>
          <w:rFonts w:ascii="Arial" w:hAnsi="Arial" w:cs="Arial"/>
          <w:b/>
          <w:sz w:val="16"/>
          <w:szCs w:val="16"/>
        </w:rPr>
      </w:pP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r>
        <w:rPr>
          <w:rFonts w:ascii="Arial" w:eastAsia="Calibri" w:hAnsi="Arial" w:cs="Arial"/>
          <w:b/>
          <w:sz w:val="18"/>
          <w:szCs w:val="18"/>
        </w:rPr>
        <w:tab/>
      </w:r>
    </w:p>
    <w:p w:rsidR="00A71E95" w:rsidRDefault="00A71E95" w:rsidP="00E91B80">
      <w:pPr>
        <w:shd w:val="clear" w:color="auto" w:fill="FFFFFF"/>
        <w:snapToGrid w:val="0"/>
        <w:ind w:left="709"/>
        <w:contextualSpacing/>
        <w:jc w:val="both"/>
        <w:rPr>
          <w:rFonts w:ascii="Arial" w:hAnsi="Arial" w:cs="Arial"/>
          <w:sz w:val="16"/>
          <w:szCs w:val="16"/>
        </w:rPr>
      </w:pPr>
      <w:r w:rsidRPr="007A5F52">
        <w:rPr>
          <w:rFonts w:ascii="Arial" w:hAnsi="Arial" w:cs="Arial"/>
          <w:sz w:val="16"/>
          <w:szCs w:val="16"/>
        </w:rPr>
        <w:t>IMPORTE TOTAL CON LETRA (INCLUYE IVA) EN PESOS</w:t>
      </w:r>
    </w:p>
    <w:p w:rsidR="004854EC" w:rsidRDefault="004854EC" w:rsidP="007A5F52">
      <w:pPr>
        <w:shd w:val="clear" w:color="auto" w:fill="FFFFFF"/>
        <w:snapToGrid w:val="0"/>
        <w:ind w:left="709" w:hanging="709"/>
        <w:contextualSpacing/>
        <w:jc w:val="both"/>
        <w:rPr>
          <w:rFonts w:ascii="Arial" w:eastAsia="Calibri" w:hAnsi="Arial" w:cs="Arial"/>
          <w:b/>
          <w:sz w:val="18"/>
          <w:szCs w:val="18"/>
        </w:rPr>
      </w:pPr>
    </w:p>
    <w:p w:rsidR="00E91B80" w:rsidRDefault="007A5F52" w:rsidP="00E2559D">
      <w:pPr>
        <w:shd w:val="clear" w:color="auto" w:fill="FFFFFF"/>
        <w:snapToGrid w:val="0"/>
        <w:ind w:left="709" w:hanging="709"/>
        <w:contextualSpacing/>
        <w:jc w:val="both"/>
        <w:rPr>
          <w:rFonts w:ascii="Arial" w:eastAsia="Calibri" w:hAnsi="Arial" w:cs="Arial"/>
          <w:b/>
          <w:sz w:val="18"/>
          <w:szCs w:val="18"/>
        </w:rPr>
      </w:pPr>
      <w:r w:rsidRPr="007A5F52">
        <w:rPr>
          <w:rFonts w:ascii="Arial" w:eastAsia="Calibri" w:hAnsi="Arial" w:cs="Arial"/>
          <w:b/>
          <w:sz w:val="18"/>
          <w:szCs w:val="18"/>
        </w:rPr>
        <w:t xml:space="preserve">NOTAS: </w:t>
      </w:r>
    </w:p>
    <w:p w:rsidR="00E2559D" w:rsidRPr="00E91B80" w:rsidRDefault="00E2559D" w:rsidP="000403D8">
      <w:pPr>
        <w:pStyle w:val="Prrafodelista"/>
        <w:numPr>
          <w:ilvl w:val="0"/>
          <w:numId w:val="20"/>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EL(LOS) PRECIO(S) SEÑALADO</w:t>
      </w:r>
      <w:r w:rsidR="00C578DE" w:rsidRPr="00E91B80">
        <w:rPr>
          <w:rFonts w:ascii="Arial" w:eastAsia="Calibri" w:hAnsi="Arial" w:cs="Arial"/>
          <w:sz w:val="18"/>
          <w:szCs w:val="18"/>
        </w:rPr>
        <w:t>(</w:t>
      </w:r>
      <w:r w:rsidRPr="00E91B80">
        <w:rPr>
          <w:rFonts w:ascii="Arial" w:eastAsia="Calibri" w:hAnsi="Arial" w:cs="Arial"/>
          <w:sz w:val="18"/>
          <w:szCs w:val="18"/>
        </w:rPr>
        <w:t>S</w:t>
      </w:r>
      <w:r w:rsidR="00C578DE" w:rsidRPr="00E91B80">
        <w:rPr>
          <w:rFonts w:ascii="Arial" w:eastAsia="Calibri" w:hAnsi="Arial" w:cs="Arial"/>
          <w:sz w:val="18"/>
          <w:szCs w:val="18"/>
        </w:rPr>
        <w:t>)</w:t>
      </w:r>
      <w:r w:rsidRPr="00E91B80">
        <w:rPr>
          <w:rFonts w:ascii="Arial" w:eastAsia="Calibri" w:hAnsi="Arial" w:cs="Arial"/>
          <w:sz w:val="18"/>
          <w:szCs w:val="18"/>
        </w:rPr>
        <w:t xml:space="preserve"> PERMANECERÁ(N) FIJO(S) DURANTE LA VIGENCIA DEL CONTRATO.</w:t>
      </w:r>
    </w:p>
    <w:p w:rsidR="00E2559D" w:rsidRPr="00E91B80" w:rsidRDefault="00E2559D" w:rsidP="000403D8">
      <w:pPr>
        <w:pStyle w:val="Prrafodelista"/>
        <w:numPr>
          <w:ilvl w:val="0"/>
          <w:numId w:val="20"/>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LOS PRECIOS OFERTADOS DEBERÁN EXPRESARSE EN MONEDA NACIONAL</w:t>
      </w:r>
      <w:r w:rsidR="00E91B80" w:rsidRPr="00E91B80">
        <w:rPr>
          <w:rFonts w:ascii="Arial" w:eastAsia="Calibri" w:hAnsi="Arial" w:cs="Arial"/>
          <w:sz w:val="18"/>
          <w:szCs w:val="18"/>
        </w:rPr>
        <w:t xml:space="preserve"> Y DEBERÁN CONS</w:t>
      </w:r>
      <w:r w:rsidR="0005467C">
        <w:rPr>
          <w:rFonts w:ascii="Arial" w:eastAsia="Calibri" w:hAnsi="Arial" w:cs="Arial"/>
          <w:sz w:val="18"/>
          <w:szCs w:val="18"/>
        </w:rPr>
        <w:t>I</w:t>
      </w:r>
      <w:r w:rsidR="00E91B80" w:rsidRPr="00E91B80">
        <w:rPr>
          <w:rFonts w:ascii="Arial" w:eastAsia="Calibri" w:hAnsi="Arial" w:cs="Arial"/>
          <w:sz w:val="18"/>
          <w:szCs w:val="18"/>
        </w:rPr>
        <w:t>DARARSE UNICAMENTE 2 DECIMALES.</w:t>
      </w:r>
    </w:p>
    <w:p w:rsidR="00E2559D" w:rsidRPr="00E91B80" w:rsidRDefault="00E2559D" w:rsidP="000403D8">
      <w:pPr>
        <w:pStyle w:val="Prrafodelista"/>
        <w:numPr>
          <w:ilvl w:val="0"/>
          <w:numId w:val="20"/>
        </w:numPr>
        <w:shd w:val="clear" w:color="auto" w:fill="FFFFFF"/>
        <w:snapToGrid w:val="0"/>
        <w:contextualSpacing/>
        <w:jc w:val="both"/>
        <w:rPr>
          <w:rFonts w:ascii="Arial" w:eastAsia="Calibri" w:hAnsi="Arial" w:cs="Arial"/>
          <w:sz w:val="18"/>
          <w:szCs w:val="18"/>
        </w:rPr>
      </w:pPr>
      <w:r w:rsidRPr="00E91B80">
        <w:rPr>
          <w:rFonts w:ascii="Arial" w:eastAsia="Calibri" w:hAnsi="Arial" w:cs="Arial"/>
          <w:sz w:val="18"/>
          <w:szCs w:val="18"/>
        </w:rPr>
        <w:t>LA VIGENCIA DE LA COTIZACIÓN SERÁ DE 90 DÍAS.</w:t>
      </w:r>
    </w:p>
    <w:p w:rsidR="007A5F52" w:rsidRDefault="007A5F52" w:rsidP="007A5F52">
      <w:pPr>
        <w:shd w:val="clear" w:color="auto" w:fill="FFFFFF"/>
        <w:snapToGrid w:val="0"/>
        <w:ind w:left="709" w:hanging="709"/>
        <w:contextualSpacing/>
        <w:jc w:val="both"/>
        <w:rPr>
          <w:rFonts w:ascii="Arial" w:eastAsia="Calibri" w:hAnsi="Arial" w:cs="Arial"/>
          <w:sz w:val="18"/>
          <w:szCs w:val="18"/>
        </w:rPr>
      </w:pPr>
    </w:p>
    <w:p w:rsidR="00E2559D" w:rsidRPr="007A5F52" w:rsidRDefault="00E2559D" w:rsidP="007A5F52">
      <w:pPr>
        <w:shd w:val="clear" w:color="auto" w:fill="FFFFFF"/>
        <w:snapToGrid w:val="0"/>
        <w:ind w:left="709" w:hanging="709"/>
        <w:contextualSpacing/>
        <w:jc w:val="both"/>
        <w:rPr>
          <w:rFonts w:ascii="Arial" w:eastAsia="Calibri" w:hAnsi="Arial" w:cs="Arial"/>
          <w:sz w:val="18"/>
          <w:szCs w:val="18"/>
        </w:rPr>
      </w:pPr>
    </w:p>
    <w:p w:rsidR="007A5F52" w:rsidRPr="007A5F52" w:rsidRDefault="007A5F52" w:rsidP="007A5F52">
      <w:pPr>
        <w:shd w:val="clear" w:color="auto" w:fill="FFFFFF"/>
        <w:snapToGrid w:val="0"/>
        <w:jc w:val="both"/>
        <w:rPr>
          <w:rFonts w:ascii="Arial" w:eastAsia="Calibri" w:hAnsi="Arial" w:cs="Arial"/>
          <w:sz w:val="18"/>
          <w:szCs w:val="18"/>
        </w:rPr>
      </w:pPr>
      <w:r w:rsidRPr="007A5F52">
        <w:rPr>
          <w:rFonts w:ascii="Arial" w:eastAsia="Calibri" w:hAnsi="Arial" w:cs="Arial"/>
          <w:sz w:val="18"/>
          <w:szCs w:val="18"/>
        </w:rPr>
        <w:t xml:space="preserve">EN EL CASO QUE EL IMSS ME OTORGUE LA DEMANDA SOLICITADA, ME OBLIGO EN NOMBRE DE MI REPRESENTADA A SUSCRIBIR EL CONTRATO QUE SE DERIVE EN LOS TÉRMINOS, CONDICIONES Y CANTIDADES ESTABLECIDOS EN ESTA </w:t>
      </w:r>
      <w:r w:rsidR="0013521F">
        <w:rPr>
          <w:rFonts w:ascii="Arial" w:eastAsia="Calibri" w:hAnsi="Arial" w:cs="Arial"/>
          <w:sz w:val="18"/>
          <w:szCs w:val="18"/>
        </w:rPr>
        <w:t>INVI</w:t>
      </w:r>
      <w:r w:rsidRPr="007A5F52">
        <w:rPr>
          <w:rFonts w:ascii="Arial" w:eastAsia="Calibri" w:hAnsi="Arial" w:cs="Arial"/>
          <w:sz w:val="18"/>
          <w:szCs w:val="18"/>
        </w:rPr>
        <w:t>TACIÓN.</w:t>
      </w:r>
    </w:p>
    <w:p w:rsidR="007A5F52" w:rsidRPr="007A5F52" w:rsidRDefault="007A5F52" w:rsidP="007A5F52">
      <w:pPr>
        <w:suppressAutoHyphens/>
        <w:overflowPunct w:val="0"/>
        <w:autoSpaceDE w:val="0"/>
        <w:spacing w:after="0" w:line="240" w:lineRule="auto"/>
        <w:jc w:val="center"/>
        <w:rPr>
          <w:rFonts w:ascii="Arial" w:eastAsia="Times New Roman" w:hAnsi="Arial" w:cs="Arial"/>
          <w:sz w:val="18"/>
          <w:szCs w:val="18"/>
          <w:lang w:eastAsia="ar-SA"/>
        </w:rPr>
      </w:pPr>
      <w:r w:rsidRPr="007A5F52">
        <w:rPr>
          <w:rFonts w:ascii="Arial" w:eastAsia="Times New Roman" w:hAnsi="Arial" w:cs="Arial"/>
          <w:sz w:val="18"/>
          <w:szCs w:val="18"/>
          <w:lang w:eastAsia="ar-SA"/>
        </w:rPr>
        <w:t>A T E N T A M E N T E</w:t>
      </w:r>
    </w:p>
    <w:p w:rsidR="00715683" w:rsidRDefault="007A5F52" w:rsidP="007A5F52">
      <w:pPr>
        <w:jc w:val="center"/>
        <w:rPr>
          <w:rFonts w:ascii="Arial" w:eastAsia="Times New Roman" w:hAnsi="Arial" w:cs="Arial"/>
          <w:sz w:val="18"/>
          <w:szCs w:val="18"/>
          <w:lang w:val="es-ES" w:eastAsia="ar-SA"/>
        </w:rPr>
      </w:pPr>
      <w:r w:rsidRPr="007A5F52">
        <w:rPr>
          <w:rFonts w:ascii="Arial" w:eastAsia="Times New Roman" w:hAnsi="Arial" w:cs="Arial"/>
          <w:sz w:val="18"/>
          <w:szCs w:val="18"/>
          <w:lang w:val="es-ES" w:eastAsia="ar-SA"/>
        </w:rPr>
        <w:t>(NOMBRE, FIRMA Y CARGO)</w:t>
      </w:r>
    </w:p>
    <w:p w:rsidR="00DC6238" w:rsidRDefault="00DC6238" w:rsidP="007A5F52">
      <w:pPr>
        <w:jc w:val="center"/>
        <w:rPr>
          <w:rFonts w:ascii="Arial" w:eastAsia="Times New Roman" w:hAnsi="Arial" w:cs="Arial"/>
          <w:sz w:val="18"/>
          <w:szCs w:val="18"/>
          <w:lang w:val="es-ES" w:eastAsia="ar-SA"/>
        </w:rPr>
      </w:pPr>
    </w:p>
    <w:p w:rsidR="00806CCF" w:rsidRDefault="00806CCF">
      <w:pPr>
        <w:rPr>
          <w:rFonts w:ascii="Arial" w:hAnsi="Arial"/>
          <w:b/>
        </w:rPr>
      </w:pPr>
      <w:r>
        <w:rPr>
          <w:rFonts w:ascii="Arial" w:hAnsi="Arial"/>
          <w:b/>
        </w:rPr>
        <w:br w:type="page"/>
      </w:r>
    </w:p>
    <w:p w:rsidR="00E32659" w:rsidRDefault="00715683" w:rsidP="00715683">
      <w:pPr>
        <w:spacing w:after="0" w:line="240" w:lineRule="auto"/>
        <w:ind w:left="-284"/>
        <w:jc w:val="center"/>
        <w:rPr>
          <w:rFonts w:ascii="Arial" w:hAnsi="Arial"/>
          <w:b/>
        </w:rPr>
      </w:pPr>
      <w:r w:rsidRPr="00573053">
        <w:rPr>
          <w:rFonts w:ascii="Arial" w:hAnsi="Arial"/>
          <w:b/>
        </w:rPr>
        <w:lastRenderedPageBreak/>
        <w:t xml:space="preserve">ANEXO </w:t>
      </w:r>
      <w:r w:rsidR="00474462">
        <w:rPr>
          <w:rFonts w:ascii="Arial" w:hAnsi="Arial"/>
          <w:b/>
        </w:rPr>
        <w:t>8</w:t>
      </w:r>
    </w:p>
    <w:p w:rsidR="00E32659" w:rsidRPr="00B54621" w:rsidRDefault="00E32659" w:rsidP="00E32659">
      <w:pPr>
        <w:suppressAutoHyphens/>
        <w:spacing w:after="0"/>
        <w:jc w:val="center"/>
        <w:rPr>
          <w:rFonts w:ascii="Arial" w:hAnsi="Arial" w:cs="Arial"/>
          <w:b/>
          <w:sz w:val="16"/>
          <w:szCs w:val="18"/>
          <w:lang w:val="es-ES"/>
        </w:rPr>
      </w:pPr>
      <w:r w:rsidRPr="00B54621">
        <w:rPr>
          <w:rFonts w:ascii="Arial" w:hAnsi="Arial" w:cs="Arial"/>
          <w:b/>
          <w:sz w:val="16"/>
          <w:szCs w:val="18"/>
          <w:lang w:val="es-ES"/>
        </w:rPr>
        <w:t>FORMATO. ACREDITACIÓN DE EXISTENCIA LEGAL Y PERSONALIDAD JURÍDICA, PARA COMPROMETERSE Y SUSCRIBIR PROPOSICIONES.</w:t>
      </w:r>
    </w:p>
    <w:p w:rsidR="00E32659" w:rsidRPr="00FA3CCC" w:rsidRDefault="00B10CA6" w:rsidP="00E32659">
      <w:pPr>
        <w:tabs>
          <w:tab w:val="center" w:pos="4818"/>
          <w:tab w:val="right" w:pos="9779"/>
        </w:tabs>
        <w:suppressAutoHyphens/>
        <w:spacing w:after="0"/>
        <w:ind w:left="-142"/>
        <w:rPr>
          <w:rFonts w:ascii="Arial" w:hAnsi="Arial" w:cs="Arial"/>
          <w:sz w:val="16"/>
          <w:szCs w:val="18"/>
          <w:lang w:val="es-ES"/>
        </w:rPr>
      </w:pPr>
      <w:r>
        <w:rPr>
          <w:rFonts w:ascii="Arial" w:hAnsi="Arial" w:cs="Arial"/>
          <w:sz w:val="16"/>
          <w:szCs w:val="18"/>
          <w:lang w:val="es-ES"/>
        </w:rPr>
        <w:t xml:space="preserve"> </w:t>
      </w:r>
      <w:r w:rsidR="00E32659" w:rsidRPr="00FA3CCC">
        <w:rPr>
          <w:rFonts w:ascii="Arial" w:hAnsi="Arial" w:cs="Arial"/>
          <w:sz w:val="16"/>
          <w:szCs w:val="18"/>
          <w:lang w:val="es-ES"/>
        </w:rPr>
        <w:tab/>
      </w:r>
      <w:r w:rsidR="00E32659" w:rsidRPr="00FA3CCC">
        <w:rPr>
          <w:rFonts w:ascii="Arial" w:hAnsi="Arial" w:cs="Arial"/>
          <w:sz w:val="16"/>
          <w:szCs w:val="18"/>
          <w:lang w:val="es-ES"/>
        </w:rPr>
        <w:tab/>
      </w:r>
      <w:r w:rsidR="007A32D1">
        <w:rPr>
          <w:rFonts w:ascii="Arial" w:hAnsi="Arial" w:cs="Arial"/>
          <w:sz w:val="16"/>
          <w:szCs w:val="18"/>
          <w:lang w:val="es-ES"/>
        </w:rPr>
        <w:t>CIUDAD DE MÉXICO</w:t>
      </w:r>
      <w:r w:rsidR="00E32659" w:rsidRPr="00FA3CCC">
        <w:rPr>
          <w:rFonts w:ascii="Arial" w:hAnsi="Arial" w:cs="Arial"/>
          <w:sz w:val="16"/>
          <w:szCs w:val="18"/>
          <w:lang w:val="es-ES"/>
        </w:rPr>
        <w:t>, A _______ DE _________________DE 201</w:t>
      </w:r>
      <w:r w:rsidR="00027657">
        <w:rPr>
          <w:rFonts w:ascii="Arial" w:hAnsi="Arial" w:cs="Arial"/>
          <w:sz w:val="16"/>
          <w:szCs w:val="18"/>
          <w:lang w:val="es-ES"/>
        </w:rPr>
        <w:t>7</w:t>
      </w:r>
    </w:p>
    <w:p w:rsidR="00E32659" w:rsidRPr="00FA3CCC" w:rsidRDefault="00E32659" w:rsidP="00E32659">
      <w:pPr>
        <w:suppressAutoHyphens/>
        <w:spacing w:after="0"/>
        <w:jc w:val="both"/>
        <w:rPr>
          <w:rFonts w:ascii="Arial" w:hAnsi="Arial" w:cs="Arial"/>
          <w:sz w:val="16"/>
          <w:szCs w:val="18"/>
          <w:u w:val="single"/>
          <w:lang w:val="es-ES"/>
        </w:rPr>
      </w:pPr>
      <w:r w:rsidRPr="00FA3CCC">
        <w:rPr>
          <w:rFonts w:ascii="Arial" w:hAnsi="Arial" w:cs="Arial"/>
          <w:sz w:val="16"/>
          <w:szCs w:val="18"/>
          <w:u w:val="single"/>
          <w:lang w:val="es-ES"/>
        </w:rPr>
        <w:t>________(NOMBRE)             ,</w:t>
      </w:r>
      <w:r w:rsidRPr="00FA3CCC">
        <w:rPr>
          <w:rFonts w:ascii="Arial" w:hAnsi="Arial" w:cs="Arial"/>
          <w:sz w:val="16"/>
          <w:szCs w:val="18"/>
          <w:lang w:val="es-ES"/>
        </w:rPr>
        <w:t xml:space="preserve"> MANIFIESTO </w:t>
      </w:r>
      <w:r w:rsidRPr="00FA3CCC">
        <w:rPr>
          <w:rFonts w:ascii="Arial" w:hAnsi="Arial" w:cs="Arial"/>
          <w:b/>
          <w:sz w:val="16"/>
          <w:szCs w:val="18"/>
          <w:lang w:val="es-ES"/>
        </w:rPr>
        <w:t>BAJO PROTESTA DE DECIR VERDAD</w:t>
      </w:r>
      <w:r w:rsidRPr="00FA3CCC">
        <w:rPr>
          <w:rFonts w:ascii="Arial" w:hAnsi="Arial" w:cs="Arial"/>
          <w:sz w:val="16"/>
          <w:szCs w:val="18"/>
          <w:lang w:val="es-ES"/>
        </w:rPr>
        <w:t xml:space="preserve">, QUE LOS DATOS AQUÍ ASENTADOS SON CIERTOS Y HAN SIDO VERIFICADOS; ASÍ COMO QUE CUENTO CON FACULTADES SUFICIENTES PARA </w:t>
      </w:r>
      <w:r w:rsidRPr="00FA3CCC">
        <w:rPr>
          <w:rFonts w:ascii="Arial" w:hAnsi="Arial" w:cs="Arial"/>
          <w:b/>
          <w:i/>
          <w:sz w:val="16"/>
          <w:szCs w:val="18"/>
          <w:u w:val="single"/>
          <w:lang w:val="es-ES"/>
        </w:rPr>
        <w:t>COMPROMETER Y SUSCRIBIR</w:t>
      </w:r>
      <w:r w:rsidRPr="00FA3CCC">
        <w:rPr>
          <w:rFonts w:ascii="Arial" w:hAnsi="Arial" w:cs="Arial"/>
          <w:sz w:val="16"/>
          <w:szCs w:val="18"/>
          <w:lang w:val="es-ES"/>
        </w:rPr>
        <w:t xml:space="preserve"> LAS PROPOSICIONES EN LA PRESENTE </w:t>
      </w:r>
      <w:r w:rsidR="0013521F">
        <w:rPr>
          <w:rFonts w:ascii="Arial" w:hAnsi="Arial" w:cs="Arial"/>
          <w:sz w:val="16"/>
          <w:szCs w:val="18"/>
          <w:lang w:val="es-ES"/>
        </w:rPr>
        <w:t>INVITACIÓN</w:t>
      </w:r>
      <w:r w:rsidRPr="00FA3CCC">
        <w:rPr>
          <w:rFonts w:ascii="Arial" w:hAnsi="Arial" w:cs="Arial"/>
          <w:sz w:val="16"/>
          <w:szCs w:val="18"/>
          <w:lang w:val="es-ES"/>
        </w:rPr>
        <w:t xml:space="preserve"> </w:t>
      </w:r>
      <w:r w:rsidR="0013521F">
        <w:rPr>
          <w:rFonts w:ascii="Arial" w:hAnsi="Arial" w:cs="Arial"/>
          <w:sz w:val="16"/>
          <w:szCs w:val="18"/>
          <w:lang w:val="es-ES"/>
        </w:rPr>
        <w:t xml:space="preserve">A CUANDO MENOS TRES PERSONAS NACIONAL </w:t>
      </w:r>
      <w:r w:rsidR="00DF35D9">
        <w:rPr>
          <w:rFonts w:ascii="Arial" w:hAnsi="Arial" w:cs="Arial"/>
          <w:sz w:val="16"/>
          <w:szCs w:val="18"/>
          <w:lang w:val="es-ES"/>
        </w:rPr>
        <w:t xml:space="preserve">ELECTRÓNICA </w:t>
      </w:r>
      <w:r w:rsidRPr="00FA3CCC">
        <w:rPr>
          <w:rFonts w:ascii="Arial" w:hAnsi="Arial" w:cs="Arial"/>
          <w:sz w:val="16"/>
          <w:szCs w:val="18"/>
          <w:lang w:val="es-ES"/>
        </w:rPr>
        <w:t xml:space="preserve">NO. </w:t>
      </w:r>
      <w:r w:rsidR="00161CDE" w:rsidRPr="00161CDE">
        <w:rPr>
          <w:rFonts w:ascii="Arial" w:hAnsi="Arial" w:cs="Arial"/>
          <w:b/>
          <w:sz w:val="20"/>
          <w:szCs w:val="20"/>
          <w:lang w:val="es-ES_tradnl"/>
        </w:rPr>
        <w:t>IA-019GYR120-</w:t>
      </w:r>
      <w:r w:rsidR="00161CDE" w:rsidRPr="001C4CA8">
        <w:rPr>
          <w:rFonts w:ascii="Arial" w:hAnsi="Arial" w:cs="Arial"/>
          <w:b/>
          <w:sz w:val="20"/>
          <w:szCs w:val="20"/>
          <w:lang w:val="es-ES_tradnl"/>
        </w:rPr>
        <w:t>E</w:t>
      </w:r>
      <w:r w:rsidR="00806CCF">
        <w:rPr>
          <w:rFonts w:ascii="Arial" w:hAnsi="Arial" w:cs="Arial"/>
          <w:b/>
          <w:sz w:val="20"/>
          <w:szCs w:val="20"/>
          <w:lang w:val="es-ES_tradnl"/>
        </w:rPr>
        <w:t>1</w:t>
      </w:r>
      <w:r w:rsidR="00021F4F">
        <w:rPr>
          <w:rFonts w:ascii="Arial" w:hAnsi="Arial" w:cs="Arial"/>
          <w:b/>
          <w:sz w:val="20"/>
          <w:szCs w:val="20"/>
          <w:lang w:val="es-ES_tradnl"/>
        </w:rPr>
        <w:t>8</w:t>
      </w:r>
      <w:r w:rsidR="00161CDE" w:rsidRPr="00161CDE">
        <w:rPr>
          <w:rFonts w:ascii="Arial" w:hAnsi="Arial" w:cs="Arial"/>
          <w:b/>
          <w:sz w:val="20"/>
          <w:szCs w:val="20"/>
          <w:lang w:val="es-ES_tradnl"/>
        </w:rPr>
        <w:t>-201</w:t>
      </w:r>
      <w:r w:rsidR="00027657">
        <w:rPr>
          <w:rFonts w:ascii="Arial" w:hAnsi="Arial" w:cs="Arial"/>
          <w:b/>
          <w:sz w:val="20"/>
          <w:szCs w:val="20"/>
          <w:lang w:val="es-ES_tradnl"/>
        </w:rPr>
        <w:t>7</w:t>
      </w:r>
      <w:r w:rsidRPr="00FA3CCC">
        <w:rPr>
          <w:rFonts w:ascii="Arial" w:hAnsi="Arial" w:cs="Arial"/>
          <w:sz w:val="16"/>
          <w:szCs w:val="18"/>
          <w:lang w:val="es-ES"/>
        </w:rPr>
        <w:t xml:space="preserve">, A NOMBRE Y REPRESENTACIÓN DE: </w:t>
      </w:r>
      <w:r w:rsidRPr="00FA3CCC">
        <w:rPr>
          <w:rFonts w:ascii="Arial" w:hAnsi="Arial" w:cs="Arial"/>
          <w:sz w:val="16"/>
          <w:szCs w:val="18"/>
          <w:u w:val="single"/>
          <w:lang w:val="es-ES"/>
        </w:rPr>
        <w:t>_(PERSONA FÍSICA O MORAL)___.</w:t>
      </w:r>
    </w:p>
    <w:p w:rsidR="00E32659" w:rsidRPr="00FA3CCC" w:rsidRDefault="00E32659" w:rsidP="00E32659">
      <w:pPr>
        <w:suppressAutoHyphens/>
        <w:spacing w:after="0"/>
        <w:jc w:val="both"/>
        <w:rPr>
          <w:rFonts w:ascii="Arial" w:hAnsi="Arial" w:cs="Arial"/>
          <w:sz w:val="16"/>
          <w:szCs w:val="18"/>
          <w:lang w:val="es-ES"/>
        </w:rPr>
      </w:pPr>
    </w:p>
    <w:p w:rsidR="00E32659" w:rsidRPr="00FA3CCC" w:rsidRDefault="00E32659" w:rsidP="00E32659">
      <w:pPr>
        <w:suppressAutoHyphens/>
        <w:spacing w:after="0"/>
        <w:outlineLvl w:val="0"/>
        <w:rPr>
          <w:rFonts w:ascii="Arial" w:hAnsi="Arial" w:cs="Arial"/>
          <w:b/>
          <w:sz w:val="16"/>
          <w:szCs w:val="18"/>
          <w:lang w:val="es-ES"/>
        </w:rPr>
      </w:pPr>
      <w:r w:rsidRPr="00FA3CCC">
        <w:rPr>
          <w:rFonts w:ascii="Arial" w:hAnsi="Arial" w:cs="Arial"/>
          <w:b/>
          <w:sz w:val="16"/>
          <w:szCs w:val="18"/>
          <w:lang w:val="es-ES"/>
        </w:rPr>
        <w:t>DATOS PERSONAS MORALES Y FÍSICAS.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64"/>
        <w:gridCol w:w="4871"/>
      </w:tblGrid>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REGISTRO FEDERAL DE CONTRIBUYENTES.</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DOMICILIO.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CALLE Y NÚMERO.</w:t>
            </w:r>
          </w:p>
        </w:tc>
      </w:tr>
      <w:tr w:rsidR="00E32659" w:rsidRPr="00D21355" w:rsidTr="00EB7F4B">
        <w:trPr>
          <w:trHeight w:val="400"/>
          <w:jc w:val="center"/>
        </w:trPr>
        <w:tc>
          <w:tcPr>
            <w:tcW w:w="2472"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COLONIA.</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DELEGACIÓN O MUNICIPIO.</w:t>
            </w:r>
          </w:p>
        </w:tc>
      </w:tr>
      <w:tr w:rsidR="00E32659" w:rsidRPr="00D21355" w:rsidTr="00EB7F4B">
        <w:trPr>
          <w:trHeight w:val="400"/>
          <w:jc w:val="center"/>
        </w:trPr>
        <w:tc>
          <w:tcPr>
            <w:tcW w:w="2472" w:type="pct"/>
            <w:vAlign w:val="center"/>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CÓDIGO POSTAL.</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ENTIDAD FEDERATIVA.</w:t>
            </w:r>
          </w:p>
        </w:tc>
      </w:tr>
      <w:tr w:rsidR="00E32659" w:rsidRPr="00D21355" w:rsidTr="00EB7F4B">
        <w:trPr>
          <w:trHeight w:val="400"/>
          <w:jc w:val="center"/>
        </w:trPr>
        <w:tc>
          <w:tcPr>
            <w:tcW w:w="2472"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TELÉFONO FIJO.</w:t>
            </w:r>
          </w:p>
        </w:tc>
        <w:tc>
          <w:tcPr>
            <w:tcW w:w="2528" w:type="pct"/>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TELÉFONO MÓVIL.</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CORREO ELECTRÓNICO.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APODERADO LEGAL O REPRESENTANTE. (NOMBRE, DOMICILIO, TELÉFONOS Y CORREO ELECTRÓNICO)</w:t>
            </w:r>
          </w:p>
        </w:tc>
      </w:tr>
      <w:tr w:rsidR="00E32659" w:rsidRPr="00D21355" w:rsidTr="00EB7F4B">
        <w:trPr>
          <w:trHeight w:val="400"/>
          <w:jc w:val="center"/>
        </w:trPr>
        <w:tc>
          <w:tcPr>
            <w:tcW w:w="5000" w:type="pct"/>
            <w:gridSpan w:val="2"/>
            <w:vAlign w:val="bottom"/>
          </w:tcPr>
          <w:p w:rsidR="00E32659" w:rsidRPr="00D21355" w:rsidRDefault="00E32659" w:rsidP="00EB7F4B">
            <w:pPr>
              <w:suppressAutoHyphens/>
              <w:spacing w:after="0"/>
              <w:rPr>
                <w:rFonts w:ascii="Arial" w:hAnsi="Arial" w:cs="Arial"/>
                <w:sz w:val="14"/>
                <w:szCs w:val="14"/>
                <w:lang w:val="es-ES"/>
              </w:rPr>
            </w:pPr>
            <w:r w:rsidRPr="00D21355">
              <w:rPr>
                <w:rFonts w:ascii="Arial" w:hAnsi="Arial" w:cs="Arial"/>
                <w:sz w:val="14"/>
                <w:szCs w:val="14"/>
                <w:lang w:val="es-ES"/>
              </w:rPr>
              <w:t>DOCUMENTO PARA ACREDITAR PERSONALIDAD Y FACULTADES. (ESCRITURA PÚBLICA Y MODIFICACIONES, FECHA, Y DATOS DEL NOTARIO PÚBLICO)</w:t>
            </w:r>
          </w:p>
        </w:tc>
      </w:tr>
    </w:tbl>
    <w:p w:rsidR="00E32659" w:rsidRPr="00D21355" w:rsidRDefault="00E32659" w:rsidP="00E32659">
      <w:pPr>
        <w:suppressAutoHyphens/>
        <w:spacing w:after="0"/>
        <w:rPr>
          <w:rFonts w:ascii="Arial" w:hAnsi="Arial" w:cs="Arial"/>
          <w:b/>
          <w:sz w:val="14"/>
          <w:szCs w:val="14"/>
          <w:lang w:val="es-ES"/>
        </w:rPr>
      </w:pPr>
      <w:r w:rsidRPr="00D21355">
        <w:rPr>
          <w:rFonts w:ascii="Arial" w:hAnsi="Arial" w:cs="Arial"/>
          <w:b/>
          <w:sz w:val="14"/>
          <w:szCs w:val="14"/>
          <w:lang w:val="es-ES"/>
        </w:rPr>
        <w:t>DATOS PERSONAS MORALES.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39"/>
        <w:gridCol w:w="3247"/>
        <w:gridCol w:w="667"/>
        <w:gridCol w:w="2582"/>
      </w:tblGrid>
      <w:tr w:rsidR="00E32659" w:rsidRPr="00D21355" w:rsidTr="00EB7F4B">
        <w:trPr>
          <w:trHeight w:val="400"/>
          <w:jc w:val="center"/>
        </w:trPr>
        <w:tc>
          <w:tcPr>
            <w:tcW w:w="3660" w:type="pct"/>
            <w:gridSpan w:val="3"/>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NÚMERO DE LA ESCRITURA PÚBLICA EN LA QUE CONSTA SU ACTA CONSTITUTIVA.</w:t>
            </w:r>
          </w:p>
        </w:tc>
        <w:tc>
          <w:tcPr>
            <w:tcW w:w="1340" w:type="pct"/>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FECHA.</w:t>
            </w:r>
          </w:p>
        </w:tc>
      </w:tr>
      <w:tr w:rsidR="00E32659" w:rsidRPr="00D21355" w:rsidTr="00EB7F4B">
        <w:trPr>
          <w:trHeight w:val="402"/>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NOMBRE, NÚMERO Y DOMICILIO DEL NOTARIO PÚBLICO (ANTE EL CUAL SE DIO FE DE LA MISMA).</w:t>
            </w:r>
          </w:p>
        </w:tc>
      </w:tr>
      <w:tr w:rsidR="00E32659" w:rsidRPr="00D21355" w:rsidTr="00EB7F4B">
        <w:trPr>
          <w:trHeight w:val="374"/>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FECHA Y DATOS DE SU INSCRIPCIÓN EN EL REGISTRO PÚBLICO DE COMERCIO.</w:t>
            </w:r>
          </w:p>
        </w:tc>
      </w:tr>
      <w:tr w:rsidR="00E32659" w:rsidRPr="00D21355" w:rsidTr="00EB7F4B">
        <w:trPr>
          <w:trHeight w:val="281"/>
          <w:jc w:val="center"/>
        </w:trPr>
        <w:tc>
          <w:tcPr>
            <w:tcW w:w="5000" w:type="pct"/>
            <w:gridSpan w:val="4"/>
            <w:shd w:val="pct15" w:color="auto" w:fill="auto"/>
            <w:vAlign w:val="center"/>
          </w:tcPr>
          <w:p w:rsidR="00E32659" w:rsidRPr="004C3F2D" w:rsidRDefault="00E32659" w:rsidP="00EB7F4B">
            <w:pPr>
              <w:suppressAutoHyphens/>
              <w:spacing w:after="0"/>
              <w:jc w:val="both"/>
              <w:rPr>
                <w:rFonts w:ascii="Arial" w:hAnsi="Arial" w:cs="Arial"/>
                <w:b/>
                <w:sz w:val="14"/>
                <w:szCs w:val="14"/>
                <w:lang w:val="es-ES"/>
              </w:rPr>
            </w:pPr>
            <w:r w:rsidRPr="004C3F2D">
              <w:rPr>
                <w:rFonts w:ascii="Arial" w:hAnsi="Arial" w:cs="Arial"/>
                <w:b/>
                <w:sz w:val="14"/>
                <w:szCs w:val="14"/>
                <w:lang w:val="es-ES"/>
              </w:rPr>
              <w:t>DESCRIPCIÓN DEL OBJETO SOCIAL.</w:t>
            </w:r>
          </w:p>
        </w:tc>
      </w:tr>
      <w:tr w:rsidR="00E32659" w:rsidRPr="00D21355" w:rsidTr="00EB7F4B">
        <w:trPr>
          <w:jc w:val="center"/>
        </w:trPr>
        <w:tc>
          <w:tcPr>
            <w:tcW w:w="5000" w:type="pct"/>
            <w:gridSpan w:val="4"/>
            <w:shd w:val="pct15" w:color="auto" w:fill="auto"/>
            <w:vAlign w:val="center"/>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RELACIÓN DE ACCIONISTAS:</w:t>
            </w:r>
          </w:p>
        </w:tc>
      </w:tr>
      <w:tr w:rsidR="00E32659" w:rsidRPr="00D21355" w:rsidTr="00EB7F4B">
        <w:trPr>
          <w:trHeight w:val="462"/>
          <w:jc w:val="center"/>
        </w:trPr>
        <w:tc>
          <w:tcPr>
            <w:tcW w:w="1629" w:type="pct"/>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PATERNO</w:t>
            </w:r>
          </w:p>
        </w:tc>
        <w:tc>
          <w:tcPr>
            <w:tcW w:w="1685" w:type="pct"/>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APELLIDO MATERNO</w:t>
            </w:r>
          </w:p>
        </w:tc>
        <w:tc>
          <w:tcPr>
            <w:tcW w:w="1686" w:type="pct"/>
            <w:gridSpan w:val="2"/>
            <w:shd w:val="pct15" w:color="auto" w:fill="auto"/>
            <w:vAlign w:val="center"/>
          </w:tcPr>
          <w:p w:rsidR="00E32659" w:rsidRPr="00D21355" w:rsidRDefault="00E32659" w:rsidP="00EB7F4B">
            <w:pPr>
              <w:suppressAutoHyphens/>
              <w:spacing w:after="0"/>
              <w:jc w:val="center"/>
              <w:rPr>
                <w:rFonts w:ascii="Arial" w:hAnsi="Arial" w:cs="Arial"/>
                <w:b/>
                <w:sz w:val="14"/>
                <w:szCs w:val="14"/>
                <w:lang w:val="es-ES"/>
              </w:rPr>
            </w:pPr>
            <w:r w:rsidRPr="00D21355">
              <w:rPr>
                <w:rFonts w:ascii="Arial" w:hAnsi="Arial" w:cs="Arial"/>
                <w:b/>
                <w:sz w:val="14"/>
                <w:szCs w:val="14"/>
                <w:lang w:val="es-ES"/>
              </w:rPr>
              <w:t>NOMBRE(S)</w:t>
            </w:r>
          </w:p>
        </w:tc>
      </w:tr>
      <w:tr w:rsidR="00E32659" w:rsidRPr="00D21355" w:rsidTr="00EB7F4B">
        <w:trPr>
          <w:trHeight w:val="360"/>
          <w:jc w:val="center"/>
        </w:trPr>
        <w:tc>
          <w:tcPr>
            <w:tcW w:w="5000" w:type="pct"/>
            <w:gridSpan w:val="4"/>
            <w:shd w:val="pct15" w:color="auto" w:fill="auto"/>
            <w:vAlign w:val="bottom"/>
          </w:tcPr>
          <w:p w:rsidR="00E32659" w:rsidRPr="00D21355" w:rsidRDefault="00E32659" w:rsidP="00EB7F4B">
            <w:pPr>
              <w:suppressAutoHyphens/>
              <w:spacing w:after="0"/>
              <w:jc w:val="both"/>
              <w:rPr>
                <w:rFonts w:ascii="Arial" w:hAnsi="Arial" w:cs="Arial"/>
                <w:sz w:val="14"/>
                <w:szCs w:val="14"/>
                <w:lang w:val="es-ES"/>
              </w:rPr>
            </w:pPr>
            <w:r w:rsidRPr="00D21355">
              <w:rPr>
                <w:rFonts w:ascii="Arial" w:hAnsi="Arial" w:cs="Arial"/>
                <w:sz w:val="14"/>
                <w:szCs w:val="14"/>
                <w:lang w:val="es-ES"/>
              </w:rPr>
              <w:t>REFORMAS AL ACTA CONSTITUTIVA QUE INCIDAN CON EL OBJETO DEL PROCEDIMIENTO (SEÑALAR NOMBRE, NÚMERO Y CIRCUNSCRIPCIÓN DEL NOTARIO O FEDATARIO PÚBLICO QUE LAS PROTOCOLIZÓ, ASÍ COMO LA FECHA Y LOS DATOS DE SU INSCRIPCIÓN EN EL REGISTRO PÚBLICO DE LA PROPIEDAD).</w:t>
            </w:r>
          </w:p>
        </w:tc>
      </w:tr>
    </w:tbl>
    <w:p w:rsidR="00E32659" w:rsidRDefault="00E32659" w:rsidP="00E32659">
      <w:pPr>
        <w:suppressAutoHyphens/>
        <w:spacing w:after="0"/>
        <w:jc w:val="both"/>
        <w:rPr>
          <w:rFonts w:ascii="Arial" w:hAnsi="Arial" w:cs="Arial"/>
          <w:sz w:val="16"/>
          <w:szCs w:val="18"/>
          <w:lang w:val="es-ES"/>
        </w:rPr>
      </w:pPr>
      <w:r w:rsidRPr="00FA3CCC">
        <w:rPr>
          <w:rFonts w:ascii="Arial" w:hAnsi="Arial" w:cs="Arial"/>
          <w:sz w:val="16"/>
          <w:szCs w:val="18"/>
          <w:lang w:val="es-ES"/>
        </w:rPr>
        <w:t>ASIMISMO, MANIFIESTO QUE LOS CAMBIOS O MODIFICACIONES QUE SE REALICEN EN CUALQUIER MOMENTO A LOS DATOS O DOCUMENTOS CONTENIDOS EN EL PRESENTE DOCUMENTO Y DURANTE LA VIGENCIA DEL CONTRATO QUE, EN SU CASO, SEA SUSCRITO CON EL INSTITUTO, DEBERÁN SER COMUNICADOS A ÉSTE, DENTRO DE LOS CINCO DÍAS HÁBILES SIGUIENTES A LA FECHA EN QUE SE GENEREN.</w:t>
      </w:r>
    </w:p>
    <w:p w:rsidR="00E32659" w:rsidRPr="00FA3CCC" w:rsidRDefault="00E32659" w:rsidP="00E32659">
      <w:pPr>
        <w:suppressAutoHyphens/>
        <w:spacing w:after="0"/>
        <w:jc w:val="center"/>
        <w:rPr>
          <w:rFonts w:ascii="Arial" w:hAnsi="Arial" w:cs="Arial"/>
          <w:sz w:val="16"/>
          <w:szCs w:val="18"/>
          <w:lang w:val="es-ES"/>
        </w:rPr>
      </w:pPr>
      <w:r w:rsidRPr="00FA3CCC">
        <w:rPr>
          <w:rFonts w:ascii="Arial" w:hAnsi="Arial" w:cs="Arial"/>
          <w:sz w:val="16"/>
          <w:szCs w:val="18"/>
          <w:lang w:val="es-ES"/>
        </w:rPr>
        <w:t>PROTESTO LO NECESARIO</w:t>
      </w:r>
    </w:p>
    <w:p w:rsidR="00E32659" w:rsidRPr="00FA3CCC" w:rsidRDefault="00E32659" w:rsidP="00E32659">
      <w:pPr>
        <w:suppressAutoHyphens/>
        <w:spacing w:after="0"/>
        <w:jc w:val="center"/>
        <w:rPr>
          <w:rFonts w:ascii="Arial" w:hAnsi="Arial" w:cs="Arial"/>
          <w:sz w:val="16"/>
          <w:szCs w:val="18"/>
          <w:lang w:val="es-ES"/>
        </w:rPr>
      </w:pPr>
      <w:r w:rsidRPr="00FA3CCC">
        <w:rPr>
          <w:rFonts w:ascii="Arial" w:hAnsi="Arial" w:cs="Arial"/>
          <w:sz w:val="16"/>
          <w:szCs w:val="18"/>
          <w:lang w:val="es-ES"/>
        </w:rPr>
        <w:t>(NOMBRE, FIRMA Y CARGO)</w:t>
      </w:r>
    </w:p>
    <w:p w:rsidR="00E32659" w:rsidRPr="007A5CA5" w:rsidRDefault="00E32659" w:rsidP="00E32659">
      <w:pPr>
        <w:suppressAutoHyphens/>
        <w:spacing w:after="0"/>
        <w:jc w:val="both"/>
        <w:rPr>
          <w:rFonts w:ascii="Arial" w:hAnsi="Arial" w:cs="Arial"/>
          <w:sz w:val="12"/>
          <w:szCs w:val="12"/>
          <w:lang w:val="es-ES"/>
        </w:rPr>
      </w:pPr>
      <w:r w:rsidRPr="007A5CA5">
        <w:rPr>
          <w:rFonts w:ascii="Arial" w:hAnsi="Arial" w:cs="Arial"/>
          <w:sz w:val="12"/>
          <w:szCs w:val="12"/>
          <w:lang w:val="es-ES"/>
        </w:rPr>
        <w:t>* EN EL CASO DE LICITACIONES PÚBLICAS INTERNACIONALES, EL ESCRITO A QUE SE REFIERE ESTE ANEXO DEBERÁ INCORPORAR LOS DATOS MENCIONADOS EN EL PRESENTE FORMATO O LOS DATOS EQUIVALENTES, CONSIDERANDO LAS DISPOSICIONES APLICABLES EN EL PAÍS DE QUE SE TRATE. EN CASO DE DUDA SOBRE LOS DOCUMENTOS REQUERIDOS A LICITANTES EXTRANJEROS PARA ACREDITAR SU PERSONALIDAD, SE SOLICITA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p w:rsidR="00923C33" w:rsidRPr="00573053" w:rsidRDefault="00923C33" w:rsidP="00923C33">
      <w:pPr>
        <w:rPr>
          <w:lang w:val="es-ES_tradnl"/>
        </w:rPr>
      </w:pPr>
      <w:r w:rsidRPr="00573053">
        <w:rPr>
          <w:lang w:val="es-ES_tradnl"/>
        </w:rPr>
        <w:br w:type="page"/>
      </w:r>
    </w:p>
    <w:p w:rsidR="004C518E" w:rsidRDefault="004C3F2D" w:rsidP="004C518E">
      <w:pPr>
        <w:spacing w:after="0" w:line="240" w:lineRule="auto"/>
        <w:ind w:left="-284"/>
        <w:jc w:val="center"/>
        <w:rPr>
          <w:rFonts w:ascii="Arial" w:hAnsi="Arial"/>
          <w:b/>
        </w:rPr>
      </w:pPr>
      <w:r w:rsidRPr="00573053">
        <w:rPr>
          <w:rFonts w:ascii="Arial" w:hAnsi="Arial"/>
          <w:b/>
        </w:rPr>
        <w:lastRenderedPageBreak/>
        <w:t xml:space="preserve">ANEXO </w:t>
      </w:r>
      <w:r w:rsidR="00021F4F">
        <w:rPr>
          <w:rFonts w:ascii="Arial" w:hAnsi="Arial"/>
          <w:b/>
        </w:rPr>
        <w:t>9</w:t>
      </w:r>
    </w:p>
    <w:p w:rsidR="004C518E" w:rsidRDefault="004C518E" w:rsidP="004C518E">
      <w:pPr>
        <w:spacing w:after="0" w:line="240" w:lineRule="auto"/>
        <w:ind w:left="-284"/>
        <w:jc w:val="center"/>
        <w:rPr>
          <w:rFonts w:ascii="Arial" w:hAnsi="Arial"/>
          <w:b/>
        </w:rPr>
      </w:pPr>
    </w:p>
    <w:p w:rsidR="004C518E" w:rsidRDefault="004C518E" w:rsidP="004C518E">
      <w:pPr>
        <w:jc w:val="center"/>
        <w:rPr>
          <w:rFonts w:ascii="Arial" w:hAnsi="Arial"/>
          <w:lang w:val="es-ES_tradnl"/>
        </w:rPr>
      </w:pPr>
      <w:r>
        <w:rPr>
          <w:rFonts w:ascii="Arial" w:hAnsi="Arial"/>
          <w:lang w:val="es-ES_tradnl"/>
        </w:rPr>
        <w:t>Escrito de nacionalidad mexicana.</w:t>
      </w:r>
    </w:p>
    <w:p w:rsidR="004C518E" w:rsidRDefault="004C518E" w:rsidP="004C518E">
      <w:pPr>
        <w:jc w:val="center"/>
        <w:rPr>
          <w:rFonts w:ascii="Arial" w:hAnsi="Arial"/>
          <w:lang w:val="es-ES_tradnl"/>
        </w:rPr>
      </w:pPr>
    </w:p>
    <w:p w:rsidR="004C518E" w:rsidRDefault="004C518E" w:rsidP="004C518E">
      <w:pPr>
        <w:jc w:val="right"/>
        <w:rPr>
          <w:rFonts w:ascii="Arial" w:hAnsi="Arial"/>
          <w:lang w:val="es-ES_tradnl"/>
        </w:rPr>
      </w:pPr>
      <w:r>
        <w:rPr>
          <w:rFonts w:ascii="Arial" w:hAnsi="Arial"/>
          <w:lang w:val="es-ES_tradnl"/>
        </w:rPr>
        <w:t>Ciudad de México., a __ de ___________ de 201</w:t>
      </w:r>
      <w:r w:rsidR="001C4CA8">
        <w:rPr>
          <w:rFonts w:ascii="Arial" w:hAnsi="Arial"/>
          <w:lang w:val="es-ES_tradnl"/>
        </w:rPr>
        <w:t>7</w:t>
      </w:r>
      <w:r>
        <w:rPr>
          <w:rFonts w:ascii="Arial" w:hAnsi="Arial"/>
          <w:lang w:val="es-ES_tradnl"/>
        </w:rPr>
        <w:t>.</w:t>
      </w: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rPr>
          <w:rFonts w:ascii="Arial" w:hAnsi="Arial"/>
          <w:lang w:val="es-ES_tradnl"/>
        </w:rPr>
      </w:pPr>
    </w:p>
    <w:p w:rsidR="004C518E" w:rsidRDefault="004C518E" w:rsidP="004C518E">
      <w:pPr>
        <w:rPr>
          <w:rFonts w:ascii="Arial" w:hAnsi="Arial"/>
          <w:lang w:val="es-ES_tradnl"/>
        </w:rPr>
      </w:pPr>
      <w:r>
        <w:rPr>
          <w:rFonts w:ascii="Arial" w:hAnsi="Arial"/>
          <w:lang w:val="es-ES_tradnl"/>
        </w:rPr>
        <w:t>Instituto Mexicano del Seguro Social</w:t>
      </w:r>
    </w:p>
    <w:p w:rsidR="004C518E" w:rsidRDefault="004C518E" w:rsidP="004C518E">
      <w:pPr>
        <w:rPr>
          <w:rFonts w:ascii="Arial" w:hAnsi="Arial"/>
          <w:lang w:val="es-ES_tradnl"/>
        </w:rPr>
      </w:pPr>
      <w:r>
        <w:rPr>
          <w:rFonts w:ascii="Arial" w:hAnsi="Arial"/>
          <w:lang w:val="es-ES_tradnl"/>
        </w:rPr>
        <w:t>P r e s e n t e</w:t>
      </w:r>
    </w:p>
    <w:p w:rsidR="004C518E" w:rsidRDefault="004C518E" w:rsidP="004C518E">
      <w:pPr>
        <w:jc w:val="center"/>
        <w:rPr>
          <w:rFonts w:ascii="Arial" w:hAnsi="Arial"/>
          <w:lang w:val="es-ES_tradnl"/>
        </w:rPr>
      </w:pPr>
    </w:p>
    <w:p w:rsidR="004C518E" w:rsidRDefault="004C518E" w:rsidP="004C518E">
      <w:pPr>
        <w:jc w:val="both"/>
        <w:rPr>
          <w:rFonts w:ascii="Arial" w:hAnsi="Arial"/>
          <w:lang w:val="es-ES_tradnl"/>
        </w:rPr>
      </w:pPr>
      <w:r>
        <w:rPr>
          <w:rFonts w:ascii="Arial" w:hAnsi="Arial"/>
          <w:lang w:val="es-ES_tradnl"/>
        </w:rPr>
        <w:t>(</w:t>
      </w:r>
      <w:r>
        <w:rPr>
          <w:rFonts w:ascii="Arial" w:hAnsi="Arial"/>
          <w:i/>
          <w:lang w:val="es-ES_tradnl"/>
        </w:rPr>
        <w:t>Nombre del que suscribe el presente Anexo)</w:t>
      </w:r>
      <w:r>
        <w:rPr>
          <w:rFonts w:ascii="Arial" w:hAnsi="Arial"/>
          <w:lang w:val="es-ES_tradnl"/>
        </w:rPr>
        <w:t xml:space="preserve"> en mi carácter de Representante Legal de la (Persona Física o Moral), en términos del artículo 35 primer párrafo del Reglamento de la Ley de Adquisiciones, Arrendamientos y Servicios del Sector Público</w:t>
      </w:r>
      <w:r w:rsidR="007A6753">
        <w:rPr>
          <w:rFonts w:ascii="Arial" w:hAnsi="Arial"/>
          <w:lang w:val="es-ES_tradnl"/>
        </w:rPr>
        <w:t>,</w:t>
      </w:r>
      <w:r>
        <w:rPr>
          <w:rFonts w:ascii="Arial" w:hAnsi="Arial"/>
          <w:lang w:val="es-ES_tradnl"/>
        </w:rPr>
        <w:t xml:space="preserve"> declaro bajo protesta de decir verdad que mi representada es de nacionalidad mexicana.</w:t>
      </w:r>
    </w:p>
    <w:p w:rsidR="004C518E" w:rsidRDefault="004C518E" w:rsidP="004C518E">
      <w:pPr>
        <w:jc w:val="both"/>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p>
    <w:p w:rsidR="004C518E" w:rsidRDefault="004C518E" w:rsidP="004C518E">
      <w:pPr>
        <w:jc w:val="center"/>
        <w:rPr>
          <w:rFonts w:ascii="Arial" w:hAnsi="Arial"/>
          <w:lang w:val="es-ES_tradnl"/>
        </w:rPr>
      </w:pPr>
      <w:r>
        <w:rPr>
          <w:rFonts w:ascii="Arial" w:hAnsi="Arial"/>
          <w:lang w:val="es-ES_tradnl"/>
        </w:rPr>
        <w:t>______________________________________________</w:t>
      </w:r>
    </w:p>
    <w:p w:rsidR="004C518E" w:rsidRDefault="004C518E" w:rsidP="004C518E">
      <w:pPr>
        <w:jc w:val="center"/>
        <w:rPr>
          <w:rFonts w:ascii="Arial" w:hAnsi="Arial"/>
          <w:bCs/>
          <w:lang w:val="es-ES_tradnl"/>
        </w:rPr>
      </w:pPr>
      <w:r>
        <w:rPr>
          <w:rFonts w:ascii="Arial" w:hAnsi="Arial"/>
          <w:bCs/>
          <w:lang w:val="es-ES_tradnl"/>
        </w:rPr>
        <w:t>(Nombre y firma del Representante Legal)</w:t>
      </w: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Default="004C518E" w:rsidP="004C518E">
      <w:pPr>
        <w:spacing w:after="0" w:line="240" w:lineRule="auto"/>
        <w:ind w:left="-284"/>
        <w:jc w:val="center"/>
        <w:rPr>
          <w:rFonts w:ascii="Arial" w:hAnsi="Arial"/>
          <w:b/>
          <w:lang w:val="es-ES_tradnl"/>
        </w:rPr>
      </w:pPr>
    </w:p>
    <w:p w:rsidR="004C518E" w:rsidRPr="004C518E" w:rsidRDefault="004C518E" w:rsidP="004C518E">
      <w:pPr>
        <w:spacing w:after="0" w:line="240" w:lineRule="auto"/>
        <w:ind w:left="-284"/>
        <w:jc w:val="center"/>
        <w:rPr>
          <w:rFonts w:ascii="Arial" w:hAnsi="Arial"/>
          <w:b/>
          <w:lang w:val="es-ES_tradnl"/>
        </w:rPr>
      </w:pPr>
    </w:p>
    <w:p w:rsidR="004C518E" w:rsidRPr="00573053" w:rsidRDefault="004C518E" w:rsidP="004C518E">
      <w:pPr>
        <w:spacing w:after="0" w:line="240" w:lineRule="auto"/>
        <w:ind w:left="-284"/>
        <w:jc w:val="center"/>
        <w:rPr>
          <w:rFonts w:ascii="Arial" w:hAnsi="Arial"/>
          <w:b/>
        </w:rPr>
      </w:pPr>
    </w:p>
    <w:p w:rsidR="004C518E" w:rsidRDefault="004C3F2D" w:rsidP="004C518E">
      <w:pPr>
        <w:jc w:val="center"/>
        <w:rPr>
          <w:rFonts w:ascii="Arial" w:hAnsi="Arial"/>
          <w:b/>
          <w:bCs/>
          <w:lang w:val="es-ES"/>
        </w:rPr>
      </w:pPr>
      <w:r w:rsidRPr="00573053">
        <w:rPr>
          <w:rFonts w:ascii="Arial" w:hAnsi="Arial"/>
          <w:b/>
        </w:rPr>
        <w:lastRenderedPageBreak/>
        <w:t xml:space="preserve">ANEXO </w:t>
      </w:r>
      <w:r w:rsidR="00021F4F">
        <w:rPr>
          <w:rFonts w:ascii="Arial" w:hAnsi="Arial"/>
          <w:b/>
        </w:rPr>
        <w:t>9</w:t>
      </w:r>
      <w:r>
        <w:rPr>
          <w:rFonts w:ascii="Arial" w:hAnsi="Arial"/>
          <w:b/>
        </w:rPr>
        <w:t xml:space="preserve"> A</w:t>
      </w:r>
    </w:p>
    <w:p w:rsidR="004C518E" w:rsidRDefault="004C518E" w:rsidP="004C518E">
      <w:pPr>
        <w:rPr>
          <w:rFonts w:ascii="Arial" w:hAnsi="Arial"/>
          <w:b/>
          <w:u w:val="single"/>
          <w:lang w:val="es-ES"/>
        </w:rPr>
      </w:pPr>
      <w:r>
        <w:rPr>
          <w:rFonts w:ascii="Arial" w:hAnsi="Arial"/>
          <w:b/>
          <w:bCs/>
          <w:lang w:val="es-ES"/>
        </w:rPr>
        <w:t xml:space="preserve">FORMATO. CUMPLIMIENTO A LO DISPUESTO EN LA REGLA 8 DE LA REGLA PARA LA DETERMINACIÓN, ACREDITACIÓN Y VERIFICACIÓN DEL CONTENIDO NACIONAL </w:t>
      </w:r>
    </w:p>
    <w:p w:rsidR="004C518E" w:rsidRDefault="004C518E" w:rsidP="004C518E">
      <w:pPr>
        <w:jc w:val="right"/>
        <w:rPr>
          <w:rFonts w:ascii="Arial" w:hAnsi="Arial"/>
          <w:sz w:val="20"/>
          <w:szCs w:val="20"/>
          <w:lang w:val="es-ES"/>
        </w:rPr>
      </w:pPr>
      <w:r>
        <w:rPr>
          <w:rFonts w:ascii="Arial" w:hAnsi="Arial"/>
          <w:sz w:val="20"/>
          <w:szCs w:val="20"/>
          <w:lang w:val="es-ES"/>
        </w:rPr>
        <w:t>CIUDAD DE MÉXICO, A _______ DE _________________DE 201</w:t>
      </w:r>
      <w:r w:rsidR="001C4CA8">
        <w:rPr>
          <w:rFonts w:ascii="Arial" w:hAnsi="Arial"/>
          <w:sz w:val="20"/>
          <w:szCs w:val="20"/>
          <w:lang w:val="es-ES"/>
        </w:rPr>
        <w:t>7</w:t>
      </w:r>
      <w:r>
        <w:rPr>
          <w:rFonts w:ascii="Arial" w:hAnsi="Arial"/>
          <w:sz w:val="20"/>
          <w:szCs w:val="20"/>
          <w:lang w:val="es-ES"/>
        </w:rPr>
        <w:t>.</w:t>
      </w:r>
    </w:p>
    <w:p w:rsidR="004C518E" w:rsidRDefault="004C518E" w:rsidP="004C518E">
      <w:pPr>
        <w:jc w:val="both"/>
        <w:rPr>
          <w:rFonts w:ascii="Arial" w:hAnsi="Arial"/>
          <w:sz w:val="20"/>
          <w:szCs w:val="20"/>
          <w:lang w:val="es-ES"/>
        </w:rPr>
      </w:pPr>
      <w:r>
        <w:rPr>
          <w:rFonts w:ascii="Arial" w:hAnsi="Arial"/>
          <w:sz w:val="20"/>
          <w:szCs w:val="20"/>
          <w:lang w:val="es-ES"/>
        </w:rPr>
        <w:t xml:space="preserve">________(2)____________ </w:t>
      </w:r>
    </w:p>
    <w:p w:rsidR="004C518E" w:rsidRDefault="004C518E" w:rsidP="004C518E">
      <w:pPr>
        <w:jc w:val="both"/>
        <w:rPr>
          <w:rFonts w:ascii="Arial" w:hAnsi="Arial"/>
          <w:sz w:val="20"/>
          <w:szCs w:val="20"/>
          <w:lang w:val="es-ES"/>
        </w:rPr>
      </w:pPr>
      <w:r>
        <w:rPr>
          <w:rFonts w:ascii="Arial" w:hAnsi="Arial"/>
          <w:sz w:val="20"/>
          <w:szCs w:val="20"/>
          <w:lang w:val="es-ES"/>
        </w:rPr>
        <w:t>P R E S E N T E</w:t>
      </w:r>
    </w:p>
    <w:p w:rsidR="004C518E" w:rsidRDefault="004C518E" w:rsidP="004C518E">
      <w:pPr>
        <w:jc w:val="both"/>
        <w:rPr>
          <w:rFonts w:ascii="Arial" w:hAnsi="Arial"/>
          <w:sz w:val="20"/>
          <w:szCs w:val="20"/>
          <w:lang w:val="es-ES"/>
        </w:rPr>
      </w:pPr>
      <w:r>
        <w:rPr>
          <w:rFonts w:ascii="Arial" w:hAnsi="Arial"/>
          <w:sz w:val="20"/>
          <w:szCs w:val="20"/>
          <w:lang w:val="es-ES"/>
        </w:rPr>
        <w:t>ME REFIERO AL PROCEDIMIENTO DE_______(3)___________ NO. __(4)____ EN EL QUE MI REPRESENTADA, LA EMPRESA _______________(5)___________________ PARTICIPA A TRAVÉS DE LA PRESENTE PROPUESTA.</w:t>
      </w:r>
    </w:p>
    <w:p w:rsidR="004C518E" w:rsidRDefault="004C518E" w:rsidP="004C518E">
      <w:pPr>
        <w:jc w:val="both"/>
        <w:rPr>
          <w:rFonts w:ascii="Arial" w:hAnsi="Arial"/>
          <w:sz w:val="20"/>
          <w:szCs w:val="20"/>
          <w:lang w:val="es-ES"/>
        </w:rPr>
      </w:pPr>
      <w:r>
        <w:rPr>
          <w:rFonts w:ascii="Arial" w:hAnsi="Arial"/>
          <w:sz w:val="20"/>
          <w:szCs w:val="20"/>
          <w:lang w:val="es-ES"/>
        </w:rPr>
        <w:t>SOBRE EL PARTICULAR, MANIFIESTO</w:t>
      </w:r>
      <w:r w:rsidR="007A6753">
        <w:rPr>
          <w:rFonts w:ascii="Arial" w:hAnsi="Arial"/>
          <w:sz w:val="20"/>
          <w:szCs w:val="20"/>
          <w:lang w:val="es-ES"/>
        </w:rPr>
        <w:t>, BAJO PROTESTA DE DECIR VERDAD</w:t>
      </w:r>
      <w:r>
        <w:rPr>
          <w:rFonts w:ascii="Arial" w:hAnsi="Arial"/>
          <w:sz w:val="20"/>
          <w:szCs w:val="20"/>
          <w:lang w:val="es-ES"/>
        </w:rPr>
        <w:t xml:space="preserve"> QUE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w:t>
      </w:r>
      <w:r>
        <w:rPr>
          <w:rFonts w:ascii="Arial" w:hAnsi="Arial"/>
          <w:bCs/>
          <w:sz w:val="20"/>
          <w:szCs w:val="20"/>
          <w:lang w:val="es-ES"/>
        </w:rPr>
        <w:t>*</w:t>
      </w:r>
      <w:r>
        <w:rPr>
          <w:rFonts w:ascii="Arial" w:hAnsi="Arial"/>
          <w:sz w:val="20"/>
          <w:szCs w:val="20"/>
          <w:lang w:val="es-ES"/>
        </w:rPr>
        <w:t>, O __(7)___% COMO CASO DE EXCEPCIÓN RECONOCIDO EN LA REGLA 11 O 12 DE LAS CITADAS REGLAS.</w:t>
      </w:r>
    </w:p>
    <w:p w:rsidR="004C518E" w:rsidRDefault="004C518E" w:rsidP="004C518E">
      <w:pPr>
        <w:jc w:val="both"/>
        <w:rPr>
          <w:rFonts w:ascii="Arial" w:hAnsi="Arial"/>
          <w:sz w:val="20"/>
          <w:szCs w:val="20"/>
          <w:lang w:val="es-ES"/>
        </w:rPr>
      </w:pPr>
      <w:r>
        <w:rPr>
          <w:rFonts w:ascii="Arial" w:hAnsi="Arial"/>
          <w:sz w:val="20"/>
          <w:szCs w:val="20"/>
          <w:lang w:val="es-ES"/>
        </w:rPr>
        <w:t xml:space="preserve">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 </w:t>
      </w:r>
    </w:p>
    <w:p w:rsidR="004C518E" w:rsidRDefault="004C518E" w:rsidP="004C518E">
      <w:pPr>
        <w:jc w:val="both"/>
        <w:rPr>
          <w:rFonts w:ascii="Arial" w:hAnsi="Arial"/>
          <w:sz w:val="20"/>
          <w:szCs w:val="20"/>
          <w:lang w:val="es-ES"/>
        </w:rPr>
      </w:pPr>
      <w:r>
        <w:rPr>
          <w:rFonts w:ascii="Arial" w:hAnsi="Arial"/>
          <w:sz w:val="20"/>
          <w:szCs w:val="20"/>
          <w:lang w:val="es-ES"/>
        </w:rPr>
        <w:t>ATENTAMENTE</w:t>
      </w:r>
    </w:p>
    <w:p w:rsidR="004C518E" w:rsidRDefault="004C518E" w:rsidP="004C518E">
      <w:pPr>
        <w:jc w:val="both"/>
        <w:rPr>
          <w:rFonts w:ascii="Arial" w:hAnsi="Arial"/>
          <w:sz w:val="20"/>
          <w:szCs w:val="20"/>
          <w:lang w:val="es-ES"/>
        </w:rPr>
      </w:pPr>
    </w:p>
    <w:p w:rsidR="004C518E" w:rsidRDefault="004C518E" w:rsidP="004C518E">
      <w:pPr>
        <w:jc w:val="both"/>
        <w:rPr>
          <w:rFonts w:ascii="Arial" w:hAnsi="Arial"/>
          <w:sz w:val="20"/>
          <w:szCs w:val="20"/>
          <w:lang w:val="es-ES"/>
        </w:rPr>
      </w:pPr>
      <w:r>
        <w:rPr>
          <w:rFonts w:ascii="Arial" w:hAnsi="Arial"/>
          <w:sz w:val="20"/>
          <w:szCs w:val="20"/>
          <w:lang w:val="es-ES"/>
        </w:rPr>
        <w:t>__________________(8)_________________</w:t>
      </w:r>
    </w:p>
    <w:p w:rsidR="004C518E" w:rsidRDefault="004C518E" w:rsidP="004C518E">
      <w:pPr>
        <w:rPr>
          <w:rFonts w:ascii="Arial" w:hAnsi="Arial"/>
          <w:b/>
          <w:lang w:val="es-ES"/>
        </w:rPr>
      </w:pPr>
    </w:p>
    <w:p w:rsidR="004C518E" w:rsidRDefault="004C518E" w:rsidP="004C518E">
      <w:pPr>
        <w:rPr>
          <w:rFonts w:ascii="Arial" w:hAnsi="Arial"/>
          <w:b/>
          <w:bCs/>
          <w:lang w:val="es-ES"/>
        </w:rPr>
      </w:pPr>
      <w:r>
        <w:rPr>
          <w:rFonts w:ascii="Arial" w:hAnsi="Arial"/>
          <w:b/>
          <w:lang w:val="es-ES"/>
        </w:rPr>
        <w:lastRenderedPageBreak/>
        <w:t xml:space="preserve">INSTRUCTIVO DE LLENADO DEL </w:t>
      </w:r>
      <w:r>
        <w:rPr>
          <w:rFonts w:ascii="Arial" w:hAnsi="Arial"/>
          <w:b/>
          <w:bCs/>
          <w:lang w:val="es-ES"/>
        </w:rPr>
        <w:t xml:space="preserve">FORMATO </w:t>
      </w:r>
      <w:r w:rsidR="00021F4F">
        <w:rPr>
          <w:rFonts w:ascii="Arial" w:hAnsi="Arial"/>
          <w:b/>
          <w:bCs/>
          <w:lang w:val="es-ES"/>
        </w:rPr>
        <w:t>9</w:t>
      </w:r>
      <w:r w:rsidR="00742C13">
        <w:rPr>
          <w:rFonts w:ascii="Arial" w:hAnsi="Arial"/>
          <w:b/>
          <w:bCs/>
          <w:lang w:val="es-ES"/>
        </w:rPr>
        <w:t xml:space="preserve"> </w:t>
      </w:r>
      <w:r>
        <w:rPr>
          <w:rFonts w:ascii="Arial" w:hAnsi="Arial"/>
          <w:b/>
          <w:bCs/>
          <w:lang w:val="es-ES"/>
        </w:rPr>
        <w:t>A). CUMPLIMIENTO A LO DISPUESTO EN LA REGLA 8 DE LA REGLA PARA LA DETERMINACIÓN, ACREDITACIÓN Y VERIFICACIÓN DEL CONTENIDO NACIONAL</w:t>
      </w:r>
    </w:p>
    <w:p w:rsidR="004C518E" w:rsidRDefault="004C518E" w:rsidP="004C518E">
      <w:pPr>
        <w:rPr>
          <w:rFonts w:ascii="Arial" w:hAnsi="Arial"/>
          <w:b/>
          <w:lang w:val="es-ES"/>
        </w:rPr>
      </w:pPr>
    </w:p>
    <w:tbl>
      <w:tblPr>
        <w:tblW w:w="5000" w:type="pct"/>
        <w:tblCellMar>
          <w:left w:w="0" w:type="dxa"/>
          <w:right w:w="0" w:type="dxa"/>
        </w:tblCellMar>
        <w:tblLook w:val="04A0" w:firstRow="1" w:lastRow="0" w:firstColumn="1" w:lastColumn="0" w:noHBand="0" w:noVBand="1"/>
      </w:tblPr>
      <w:tblGrid>
        <w:gridCol w:w="1498"/>
        <w:gridCol w:w="8083"/>
      </w:tblGrid>
      <w:tr w:rsidR="004C518E" w:rsidTr="004C518E">
        <w:trPr>
          <w:trHeight w:val="256"/>
        </w:trPr>
        <w:tc>
          <w:tcPr>
            <w:tcW w:w="782" w:type="pct"/>
            <w:tcBorders>
              <w:top w:val="single" w:sz="8" w:space="0" w:color="000000"/>
              <w:left w:val="single" w:sz="8" w:space="0" w:color="000000"/>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bCs/>
                <w:lang w:val="es-ES"/>
              </w:rPr>
              <w:t>NÚMERO</w:t>
            </w:r>
          </w:p>
        </w:tc>
        <w:tc>
          <w:tcPr>
            <w:tcW w:w="4218" w:type="pct"/>
            <w:tcBorders>
              <w:top w:val="single" w:sz="8" w:space="0" w:color="000000"/>
              <w:left w:val="nil"/>
              <w:bottom w:val="single" w:sz="8" w:space="0" w:color="000000"/>
              <w:right w:val="single" w:sz="8" w:space="0" w:color="000000"/>
            </w:tcBorders>
            <w:shd w:val="clear" w:color="auto" w:fill="E0E0E0"/>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bCs/>
                <w:lang w:val="es-ES"/>
              </w:rPr>
              <w:t>DESCRIPCIÓN</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1</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SEÑALAR LA FECHA DE SUSCRIPCIÓN DEL DOCUMENTO.</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2</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ANOTAR EL NOMBRE DE LA DEPENDENCIA O ENTIDAD QUE CONVOCA O INVITA.</w:t>
            </w:r>
          </w:p>
        </w:tc>
      </w:tr>
      <w:tr w:rsidR="004C518E" w:rsidTr="004C518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3</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PRECISAR EL PROCEDIMIENTO DE QUE SE TRATE, LICITACIÓN PÚBLICA, INVITACIÓN A CUANDO MENOS TRES PERSONAS O ADJUDICACIÓN DIRECTA.</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4</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INDICAR EL NÚMERO RESPECTIVO.</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5</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CITAR EL NOMBRE O RAZÓN SOCIAL O DENOMINACIÓN DE LA EMPRESA.</w:t>
            </w:r>
          </w:p>
        </w:tc>
      </w:tr>
      <w:tr w:rsidR="004C518E" w:rsidTr="004C518E">
        <w:trPr>
          <w:trHeight w:val="249"/>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6</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SEÑALAR EL NÚMERO DE PARTIDA QUE CORRESPONDA.</w:t>
            </w:r>
          </w:p>
        </w:tc>
      </w:tr>
      <w:tr w:rsidR="004C518E" w:rsidTr="004C518E">
        <w:trPr>
          <w:trHeight w:val="463"/>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7</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ESTABLECER EL PORCENTAJE CORRESPONDIENTE A LAS EXCEPCIONES ESTABLECIDAS EN LAS REGLAS 11 O 12.</w:t>
            </w:r>
          </w:p>
        </w:tc>
      </w:tr>
      <w:tr w:rsidR="004C518E" w:rsidTr="004C518E">
        <w:trPr>
          <w:trHeight w:val="256"/>
        </w:trPr>
        <w:tc>
          <w:tcPr>
            <w:tcW w:w="782" w:type="pct"/>
            <w:tcBorders>
              <w:top w:val="nil"/>
              <w:left w:val="single" w:sz="8" w:space="0" w:color="000000"/>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8</w:t>
            </w:r>
          </w:p>
        </w:tc>
        <w:tc>
          <w:tcPr>
            <w:tcW w:w="4218" w:type="pct"/>
            <w:tcBorders>
              <w:top w:val="nil"/>
              <w:left w:val="nil"/>
              <w:bottom w:val="single" w:sz="8" w:space="0" w:color="000000"/>
              <w:right w:val="single" w:sz="8" w:space="0" w:color="000000"/>
            </w:tcBorders>
            <w:tcMar>
              <w:top w:w="15" w:type="dxa"/>
              <w:left w:w="43" w:type="dxa"/>
              <w:bottom w:w="15" w:type="dxa"/>
              <w:right w:w="43" w:type="dxa"/>
            </w:tcMar>
            <w:vAlign w:val="center"/>
            <w:hideMark/>
          </w:tcPr>
          <w:p w:rsidR="004C518E" w:rsidRDefault="004C518E">
            <w:pPr>
              <w:rPr>
                <w:rFonts w:ascii="Arial" w:hAnsi="Arial"/>
                <w:b/>
                <w:lang w:val="es-ES"/>
              </w:rPr>
            </w:pPr>
            <w:r>
              <w:rPr>
                <w:rFonts w:ascii="Arial" w:hAnsi="Arial"/>
                <w:b/>
                <w:lang w:val="es-ES"/>
              </w:rPr>
              <w:t>ANOTAR EL NOMBRE Y FIRMA DEL APODERADO O REPRESENTANTE LEGAL.</w:t>
            </w:r>
          </w:p>
        </w:tc>
      </w:tr>
    </w:tbl>
    <w:p w:rsidR="004C518E" w:rsidRDefault="004C518E" w:rsidP="004C518E">
      <w:pPr>
        <w:rPr>
          <w:rFonts w:ascii="Arial" w:hAnsi="Arial"/>
          <w:b/>
          <w:lang w:val="es-ES"/>
        </w:rPr>
      </w:pPr>
    </w:p>
    <w:p w:rsidR="004C518E" w:rsidRDefault="004C518E" w:rsidP="004C518E">
      <w:pPr>
        <w:jc w:val="center"/>
        <w:rPr>
          <w:rFonts w:ascii="Arial" w:hAnsi="Arial"/>
          <w:b/>
          <w:lang w:val="es-ES"/>
        </w:rPr>
      </w:pPr>
      <w:r>
        <w:rPr>
          <w:rFonts w:ascii="Arial" w:hAnsi="Arial"/>
          <w:b/>
          <w:lang w:val="es-ES"/>
        </w:rPr>
        <w:t>NOTA: SI ES UNA PERSONA FÍSICA, SE PODRÁ AJUSTAR EL PRESENTE FORMATO EN SU PARTE CONDUCENTE.</w:t>
      </w: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4C518E" w:rsidRDefault="004C518E" w:rsidP="004C518E">
      <w:pPr>
        <w:jc w:val="center"/>
        <w:rPr>
          <w:rFonts w:ascii="Arial" w:hAnsi="Arial"/>
          <w:b/>
          <w:lang w:val="es-ES"/>
        </w:rPr>
      </w:pPr>
    </w:p>
    <w:p w:rsidR="00715683" w:rsidRPr="004C3F2D" w:rsidRDefault="00715683" w:rsidP="004C518E">
      <w:pPr>
        <w:jc w:val="center"/>
        <w:rPr>
          <w:rFonts w:ascii="Arial" w:hAnsi="Arial" w:cs="Arial"/>
          <w:b/>
          <w:lang w:val="es-ES_tradnl"/>
        </w:rPr>
      </w:pPr>
      <w:r w:rsidRPr="004C3F2D">
        <w:rPr>
          <w:rFonts w:ascii="Arial" w:hAnsi="Arial" w:cs="Arial"/>
          <w:b/>
          <w:lang w:val="es-ES_tradnl"/>
        </w:rPr>
        <w:lastRenderedPageBreak/>
        <w:t xml:space="preserve">ANEXO </w:t>
      </w:r>
      <w:r w:rsidR="00021F4F">
        <w:rPr>
          <w:rFonts w:ascii="Arial" w:hAnsi="Arial" w:cs="Arial"/>
          <w:b/>
          <w:lang w:val="es-ES_tradnl"/>
        </w:rPr>
        <w:t>10</w:t>
      </w:r>
    </w:p>
    <w:p w:rsidR="00715683" w:rsidRPr="007A6753" w:rsidRDefault="00715683" w:rsidP="00715683">
      <w:pPr>
        <w:pStyle w:val="Ttulo1"/>
        <w:tabs>
          <w:tab w:val="clear" w:pos="432"/>
          <w:tab w:val="num" w:pos="0"/>
        </w:tabs>
        <w:spacing w:before="0" w:after="0"/>
        <w:ind w:left="-284" w:firstLine="0"/>
        <w:jc w:val="center"/>
        <w:rPr>
          <w:rFonts w:cs="Arial"/>
          <w:sz w:val="20"/>
          <w:szCs w:val="20"/>
          <w:lang w:val="es-ES_tradnl"/>
        </w:rPr>
      </w:pPr>
      <w:r w:rsidRPr="007A6753">
        <w:rPr>
          <w:rFonts w:cs="Arial"/>
          <w:sz w:val="20"/>
          <w:szCs w:val="20"/>
          <w:lang w:val="es-ES_tradnl"/>
        </w:rPr>
        <w:t xml:space="preserve">Manifiesto de no existir impedimento para participar en la </w:t>
      </w:r>
      <w:r w:rsidR="0013521F" w:rsidRPr="007A6753">
        <w:rPr>
          <w:rFonts w:cs="Arial"/>
          <w:sz w:val="20"/>
          <w:szCs w:val="20"/>
          <w:lang w:val="es-ES_tradnl"/>
        </w:rPr>
        <w:t xml:space="preserve">Invitación a Cuando Menos Tres Personas </w:t>
      </w:r>
      <w:r w:rsidR="004C518E" w:rsidRPr="007A6753">
        <w:rPr>
          <w:rFonts w:cs="Arial"/>
          <w:sz w:val="20"/>
          <w:szCs w:val="20"/>
          <w:lang w:val="es-ES_tradnl"/>
        </w:rPr>
        <w:t>N</w:t>
      </w:r>
      <w:r w:rsidR="0013521F" w:rsidRPr="007A6753">
        <w:rPr>
          <w:rFonts w:cs="Arial"/>
          <w:sz w:val="20"/>
          <w:szCs w:val="20"/>
          <w:lang w:val="es-ES_tradnl"/>
        </w:rPr>
        <w:t xml:space="preserve">acional </w:t>
      </w:r>
      <w:r w:rsidRPr="007A6753">
        <w:rPr>
          <w:rFonts w:cs="Arial"/>
          <w:sz w:val="20"/>
          <w:szCs w:val="20"/>
          <w:lang w:val="es-ES_tradnl"/>
        </w:rPr>
        <w:t>Electrónica número</w:t>
      </w:r>
      <w:r w:rsidR="00161CDE" w:rsidRPr="007A6753">
        <w:rPr>
          <w:rFonts w:cs="Arial"/>
          <w:sz w:val="20"/>
          <w:szCs w:val="20"/>
          <w:lang w:val="es-ES_tradnl"/>
        </w:rPr>
        <w:t xml:space="preserve"> </w:t>
      </w:r>
      <w:r w:rsidR="007A6753" w:rsidRPr="007A6753">
        <w:rPr>
          <w:rFonts w:cs="Arial"/>
          <w:sz w:val="20"/>
          <w:szCs w:val="20"/>
          <w:lang w:val="es-ES_tradnl"/>
        </w:rPr>
        <w:t>IA-019GYR120-</w:t>
      </w:r>
      <w:r w:rsidR="001C4CA8">
        <w:rPr>
          <w:rFonts w:cs="Arial"/>
          <w:sz w:val="20"/>
          <w:szCs w:val="20"/>
          <w:lang w:val="es-ES_tradnl"/>
        </w:rPr>
        <w:t>E</w:t>
      </w:r>
      <w:r w:rsidR="00806CCF">
        <w:rPr>
          <w:rFonts w:cs="Arial"/>
          <w:sz w:val="20"/>
          <w:szCs w:val="20"/>
          <w:lang w:val="es-ES_tradnl"/>
        </w:rPr>
        <w:t>1</w:t>
      </w:r>
      <w:r w:rsidR="00021F4F">
        <w:rPr>
          <w:rFonts w:cs="Arial"/>
          <w:sz w:val="20"/>
          <w:szCs w:val="20"/>
          <w:lang w:val="es-ES_tradnl"/>
        </w:rPr>
        <w:t>8</w:t>
      </w:r>
      <w:r w:rsidR="00161CDE" w:rsidRPr="007A6753">
        <w:rPr>
          <w:rFonts w:cs="Arial"/>
          <w:sz w:val="20"/>
          <w:szCs w:val="20"/>
          <w:lang w:val="es-ES_tradnl"/>
        </w:rPr>
        <w:t>-</w:t>
      </w:r>
      <w:r w:rsidR="007A6753" w:rsidRPr="007A6753">
        <w:rPr>
          <w:rFonts w:cs="Arial"/>
          <w:sz w:val="20"/>
          <w:szCs w:val="20"/>
          <w:lang w:val="es-ES_tradnl"/>
        </w:rPr>
        <w:t>2</w:t>
      </w:r>
      <w:r w:rsidR="00161CDE" w:rsidRPr="007A6753">
        <w:rPr>
          <w:rFonts w:cs="Arial"/>
          <w:sz w:val="20"/>
          <w:szCs w:val="20"/>
          <w:lang w:val="es-ES_tradnl"/>
        </w:rPr>
        <w:t>01</w:t>
      </w:r>
      <w:r w:rsidR="007A6753">
        <w:rPr>
          <w:rFonts w:cs="Arial"/>
          <w:sz w:val="20"/>
          <w:szCs w:val="20"/>
          <w:lang w:val="es-ES_tradnl"/>
        </w:rPr>
        <w:t>7</w:t>
      </w:r>
      <w:r w:rsidRPr="007A6753">
        <w:rPr>
          <w:rFonts w:cs="Arial"/>
          <w:sz w:val="20"/>
          <w:szCs w:val="20"/>
          <w:lang w:val="es-ES_tradnl"/>
        </w:rPr>
        <w:t>.</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 xml:space="preserve"> </w:t>
      </w:r>
    </w:p>
    <w:p w:rsidR="00715683" w:rsidRPr="00573053" w:rsidRDefault="00BD67F2"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 de ___________ de 201</w:t>
      </w:r>
      <w:r w:rsidR="007A6753">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pStyle w:val="Estilo"/>
        <w:ind w:left="-284"/>
        <w:jc w:val="both"/>
        <w:rPr>
          <w:rFonts w:cs="Arial"/>
          <w:b w:val="0"/>
          <w:lang w:val="es-ES_tradnl"/>
        </w:rPr>
      </w:pPr>
      <w:r w:rsidRPr="00573053">
        <w:rPr>
          <w:rFonts w:cs="Arial"/>
          <w:b w:val="0"/>
          <w:i/>
          <w:lang w:val="es-ES_tradnl"/>
        </w:rPr>
        <w:t xml:space="preserve">[Nombre del que suscribe el presente Anexo] </w:t>
      </w:r>
      <w:r w:rsidRPr="00573053">
        <w:rPr>
          <w:rFonts w:cs="Arial"/>
          <w:b w:val="0"/>
          <w:lang w:val="es-ES_tradnl"/>
        </w:rPr>
        <w:t xml:space="preserve">en mi carácter de Representante Legal de la </w:t>
      </w:r>
      <w:r w:rsidR="006A006E">
        <w:rPr>
          <w:rFonts w:cs="Arial"/>
          <w:b w:val="0"/>
          <w:i/>
          <w:lang w:val="es-ES_tradnl"/>
        </w:rPr>
        <w:t xml:space="preserve">(Persona Física  o </w:t>
      </w:r>
      <w:r w:rsidRPr="00573053">
        <w:rPr>
          <w:rFonts w:cs="Arial"/>
          <w:b w:val="0"/>
          <w:i/>
          <w:lang w:val="es-ES_tradnl"/>
        </w:rPr>
        <w:t>Moral)</w:t>
      </w:r>
      <w:r w:rsidRPr="00573053">
        <w:rPr>
          <w:rFonts w:cs="Arial"/>
          <w:b w:val="0"/>
          <w:lang w:val="es-ES_tradnl"/>
        </w:rPr>
        <w:t xml:space="preserve">, declaro bajo protesta de decir verdad que mi representada y las personas que forma parte de ésta, no se encuentran  en alguno de los supuestos establecidos en los artículos 50 y 60 de la Ley de Adquisiciones, Arrendamientos y Servicios del Sector Público. </w:t>
      </w:r>
    </w:p>
    <w:p w:rsidR="00715683" w:rsidRPr="00573053" w:rsidRDefault="00715683" w:rsidP="00715683">
      <w:pPr>
        <w:pStyle w:val="Estilo"/>
        <w:ind w:left="-284"/>
        <w:jc w:val="both"/>
        <w:rPr>
          <w:rFonts w:ascii="Arial Narrow" w:hAnsi="Arial Narrow" w:cs="Arial"/>
          <w:b w:val="0"/>
          <w:lang w:val="es-ES_tradnl" w:eastAsia="ar-SA"/>
        </w:rPr>
      </w:pPr>
    </w:p>
    <w:p w:rsidR="00715683" w:rsidRPr="00573053" w:rsidRDefault="00715683" w:rsidP="00715683">
      <w:pPr>
        <w:pStyle w:val="Estilo"/>
        <w:ind w:left="-284"/>
        <w:jc w:val="both"/>
        <w:rPr>
          <w:rFonts w:cs="Arial"/>
          <w:b w:val="0"/>
          <w:lang w:val="es-ES_tradnl"/>
        </w:rPr>
      </w:pPr>
      <w:r w:rsidRPr="00573053">
        <w:rPr>
          <w:rFonts w:cs="Arial"/>
          <w:b w:val="0"/>
          <w:lang w:val="es-ES_tradnl"/>
        </w:rPr>
        <w:t xml:space="preserve">Lo anterior, para los efectos correspondientes del procedimiento de contratación de la </w:t>
      </w:r>
      <w:r w:rsidR="0013521F">
        <w:rPr>
          <w:rFonts w:cs="Arial"/>
          <w:b w:val="0"/>
          <w:lang w:val="es-ES_tradnl"/>
        </w:rPr>
        <w:t xml:space="preserve">Invitación a Cuando Menos Tres Personal </w:t>
      </w:r>
      <w:r w:rsidR="004C518E">
        <w:rPr>
          <w:rFonts w:cs="Arial"/>
          <w:b w:val="0"/>
          <w:lang w:val="es-ES_tradnl"/>
        </w:rPr>
        <w:t>N</w:t>
      </w:r>
      <w:r w:rsidR="0013521F">
        <w:rPr>
          <w:rFonts w:cs="Arial"/>
          <w:b w:val="0"/>
          <w:lang w:val="es-ES_tradnl"/>
        </w:rPr>
        <w:t>acional</w:t>
      </w:r>
      <w:r w:rsidRPr="00573053">
        <w:rPr>
          <w:rFonts w:cs="Arial"/>
          <w:b w:val="0"/>
          <w:lang w:val="es-ES_tradnl"/>
        </w:rPr>
        <w:t xml:space="preserve"> Electrónica número </w:t>
      </w:r>
      <w:r w:rsidR="007A6753">
        <w:rPr>
          <w:rFonts w:cs="Arial"/>
          <w:lang w:val="es-ES_tradnl"/>
        </w:rPr>
        <w:t>IA-019GYR120-</w:t>
      </w:r>
      <w:r w:rsidR="001C4CA8">
        <w:rPr>
          <w:rFonts w:cs="Arial"/>
          <w:lang w:val="es-ES_tradnl"/>
        </w:rPr>
        <w:t>E</w:t>
      </w:r>
      <w:r w:rsidR="00806CCF">
        <w:rPr>
          <w:rFonts w:cs="Arial"/>
          <w:lang w:val="es-ES_tradnl"/>
        </w:rPr>
        <w:t>1</w:t>
      </w:r>
      <w:r w:rsidR="00021F4F">
        <w:rPr>
          <w:rFonts w:cs="Arial"/>
          <w:lang w:val="es-ES_tradnl"/>
        </w:rPr>
        <w:t>8</w:t>
      </w:r>
      <w:r w:rsidR="00161CDE" w:rsidRPr="00161CDE">
        <w:rPr>
          <w:rFonts w:cs="Arial"/>
          <w:lang w:val="es-ES_tradnl"/>
        </w:rPr>
        <w:t>-201</w:t>
      </w:r>
      <w:r w:rsidR="007A6753">
        <w:rPr>
          <w:rFonts w:cs="Arial"/>
          <w:lang w:val="es-ES_tradnl"/>
        </w:rPr>
        <w:t>7</w:t>
      </w:r>
      <w:r w:rsidRPr="00573053">
        <w:rPr>
          <w:rFonts w:cs="Arial"/>
          <w:b w:val="0"/>
          <w:lang w:val="es-ES_tradnl"/>
        </w:rPr>
        <w:t>.</w:t>
      </w:r>
    </w:p>
    <w:p w:rsidR="00715683" w:rsidRPr="00573053" w:rsidRDefault="00715683" w:rsidP="00715683">
      <w:pPr>
        <w:pStyle w:val="Estilo"/>
        <w:rPr>
          <w:rFonts w:cs="Arial"/>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 w:rsidR="0094100A" w:rsidRPr="00573053" w:rsidRDefault="0094100A"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715683" w:rsidRPr="00573053" w:rsidRDefault="00715683" w:rsidP="0094100A">
      <w:pPr>
        <w:spacing w:after="0" w:line="240" w:lineRule="auto"/>
        <w:ind w:left="-284"/>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715683" w:rsidRPr="00573053" w:rsidRDefault="00715683" w:rsidP="00715683">
      <w:pPr>
        <w:spacing w:after="0" w:line="240" w:lineRule="auto"/>
        <w:jc w:val="both"/>
        <w:rPr>
          <w:rFonts w:ascii="Arial" w:hAnsi="Arial" w:cs="Arial"/>
          <w:sz w:val="20"/>
          <w:szCs w:val="20"/>
          <w:lang w:val="es-ES_tradnl"/>
        </w:rPr>
      </w:pPr>
    </w:p>
    <w:p w:rsidR="00715683" w:rsidRPr="00573053" w:rsidRDefault="00715683" w:rsidP="00715683">
      <w:pPr>
        <w:spacing w:line="240" w:lineRule="auto"/>
        <w:jc w:val="center"/>
        <w:rPr>
          <w:rFonts w:ascii="Arial" w:hAnsi="Arial" w:cs="Arial"/>
          <w:b/>
          <w:sz w:val="20"/>
          <w:szCs w:val="20"/>
          <w:lang w:val="es-ES_tradnl"/>
        </w:rPr>
      </w:pPr>
      <w:r w:rsidRPr="00573053">
        <w:rPr>
          <w:rFonts w:ascii="Arial" w:hAnsi="Arial" w:cs="Arial"/>
          <w:b/>
          <w:sz w:val="20"/>
          <w:szCs w:val="20"/>
          <w:lang w:val="es-ES_tradnl"/>
        </w:rPr>
        <w:t xml:space="preserve">ANEXO </w:t>
      </w:r>
      <w:r w:rsidR="00E32659">
        <w:rPr>
          <w:rFonts w:ascii="Arial" w:hAnsi="Arial" w:cs="Arial"/>
          <w:b/>
          <w:sz w:val="20"/>
          <w:szCs w:val="20"/>
          <w:lang w:val="es-ES_tradnl"/>
        </w:rPr>
        <w:t>1</w:t>
      </w:r>
      <w:r w:rsidR="00021F4F">
        <w:rPr>
          <w:rFonts w:ascii="Arial" w:hAnsi="Arial" w:cs="Arial"/>
          <w:b/>
          <w:sz w:val="20"/>
          <w:szCs w:val="20"/>
          <w:lang w:val="es-ES_tradnl"/>
        </w:rPr>
        <w:t>1</w:t>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t>Declaración de integridad.</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715683" w:rsidRPr="00573053">
        <w:rPr>
          <w:rFonts w:ascii="Arial" w:hAnsi="Arial" w:cs="Arial"/>
          <w:sz w:val="20"/>
          <w:szCs w:val="20"/>
          <w:lang w:val="es-ES_tradnl"/>
        </w:rPr>
        <w:t>, a _______ de ______ de 201</w:t>
      </w:r>
      <w:r w:rsidR="003D38BE">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ind w:left="-284"/>
        <w:jc w:val="both"/>
        <w:rPr>
          <w:rFonts w:ascii="Arial" w:hAnsi="Arial" w:cs="Arial"/>
          <w:sz w:val="20"/>
          <w:szCs w:val="20"/>
          <w:lang w:val="es-ES_tradnl"/>
        </w:rPr>
      </w:pPr>
      <w:r w:rsidRPr="00573053">
        <w:rPr>
          <w:rFonts w:ascii="Arial" w:hAnsi="Arial" w:cs="Arial"/>
          <w:i/>
          <w:sz w:val="20"/>
          <w:szCs w:val="20"/>
          <w:lang w:val="es-ES_tradnl"/>
        </w:rPr>
        <w:t xml:space="preserve">[Nombre del que suscribe el presente Anexo] </w:t>
      </w:r>
      <w:r w:rsidRPr="00573053">
        <w:rPr>
          <w:rFonts w:ascii="Arial" w:hAnsi="Arial" w:cs="Arial"/>
          <w:sz w:val="20"/>
          <w:szCs w:val="20"/>
          <w:lang w:val="es-ES_tradnl"/>
        </w:rPr>
        <w:t xml:space="preserve">en mi carácter de Representante Legal de la </w:t>
      </w:r>
      <w:r w:rsidR="006A006E">
        <w:rPr>
          <w:rFonts w:ascii="Arial" w:hAnsi="Arial" w:cs="Arial"/>
          <w:i/>
          <w:sz w:val="20"/>
          <w:szCs w:val="20"/>
          <w:lang w:val="es-ES_tradnl"/>
        </w:rPr>
        <w:t xml:space="preserve">[Persona Física o </w:t>
      </w:r>
      <w:r w:rsidRPr="00573053">
        <w:rPr>
          <w:rFonts w:ascii="Arial" w:hAnsi="Arial" w:cs="Arial"/>
          <w:i/>
          <w:sz w:val="20"/>
          <w:szCs w:val="20"/>
          <w:lang w:val="es-ES_tradnl"/>
        </w:rPr>
        <w:t>Moral]</w:t>
      </w:r>
      <w:r w:rsidRPr="00573053">
        <w:rPr>
          <w:rFonts w:ascii="Arial" w:hAnsi="Arial" w:cs="Arial"/>
          <w:sz w:val="20"/>
          <w:szCs w:val="20"/>
          <w:lang w:val="es-ES_tradnl"/>
        </w:rPr>
        <w:t>, y en términos de</w:t>
      </w:r>
      <w:r w:rsidR="00B526F7">
        <w:rPr>
          <w:rFonts w:ascii="Arial" w:hAnsi="Arial" w:cs="Arial"/>
          <w:sz w:val="20"/>
          <w:szCs w:val="20"/>
          <w:lang w:val="es-ES_tradnl"/>
        </w:rPr>
        <w:t xml:space="preserve"> lo señalado en el numeral 4.1.3.5</w:t>
      </w:r>
      <w:r w:rsidRPr="00573053">
        <w:rPr>
          <w:rFonts w:ascii="Arial" w:hAnsi="Arial" w:cs="Arial"/>
          <w:sz w:val="20"/>
          <w:szCs w:val="20"/>
          <w:lang w:val="es-ES_tradnl"/>
        </w:rPr>
        <w:t xml:space="preserve"> de la </w:t>
      </w:r>
      <w:r w:rsidR="0013521F">
        <w:rPr>
          <w:rFonts w:ascii="Arial" w:hAnsi="Arial" w:cs="Arial"/>
          <w:sz w:val="20"/>
          <w:szCs w:val="20"/>
          <w:lang w:val="es-ES_tradnl"/>
        </w:rPr>
        <w:t xml:space="preserve">Invitación a Cuando Menos Tres Personas </w:t>
      </w:r>
      <w:r w:rsidR="00A92C9A">
        <w:rPr>
          <w:rFonts w:ascii="Arial" w:hAnsi="Arial" w:cs="Arial"/>
          <w:sz w:val="20"/>
          <w:szCs w:val="20"/>
          <w:lang w:val="es-ES_tradnl"/>
        </w:rPr>
        <w:t xml:space="preserve">Nacional </w:t>
      </w:r>
      <w:r w:rsidRPr="00573053">
        <w:rPr>
          <w:rFonts w:ascii="Arial" w:hAnsi="Arial" w:cs="Arial"/>
          <w:sz w:val="20"/>
          <w:szCs w:val="20"/>
          <w:lang w:val="es-ES_tradnl"/>
        </w:rPr>
        <w:t>Electrónica número</w:t>
      </w:r>
      <w:r w:rsidR="00161CDE">
        <w:rPr>
          <w:rFonts w:ascii="Arial" w:hAnsi="Arial" w:cs="Arial"/>
          <w:sz w:val="20"/>
          <w:szCs w:val="20"/>
          <w:lang w:val="es-ES_tradnl"/>
        </w:rPr>
        <w:t xml:space="preserve"> </w:t>
      </w:r>
      <w:r w:rsidR="003D38BE">
        <w:rPr>
          <w:rFonts w:ascii="Arial" w:hAnsi="Arial" w:cs="Arial"/>
          <w:b/>
          <w:sz w:val="20"/>
          <w:szCs w:val="20"/>
          <w:lang w:val="es-ES_tradnl"/>
        </w:rPr>
        <w:t>IA-019GYR120-</w:t>
      </w:r>
      <w:r w:rsidR="00806CCF">
        <w:rPr>
          <w:rFonts w:ascii="Arial" w:hAnsi="Arial" w:cs="Arial"/>
          <w:b/>
          <w:sz w:val="20"/>
          <w:szCs w:val="20"/>
          <w:lang w:val="es-ES_tradnl"/>
        </w:rPr>
        <w:t>E1</w:t>
      </w:r>
      <w:r w:rsidR="00021F4F">
        <w:rPr>
          <w:rFonts w:ascii="Arial" w:hAnsi="Arial" w:cs="Arial"/>
          <w:b/>
          <w:sz w:val="20"/>
          <w:szCs w:val="20"/>
          <w:lang w:val="es-ES_tradnl"/>
        </w:rPr>
        <w:t>8</w:t>
      </w:r>
      <w:r w:rsidR="003D38BE">
        <w:rPr>
          <w:rFonts w:ascii="Arial" w:hAnsi="Arial" w:cs="Arial"/>
          <w:b/>
          <w:sz w:val="20"/>
          <w:szCs w:val="20"/>
          <w:lang w:val="es-ES_tradnl"/>
        </w:rPr>
        <w:t>-2017</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b</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jo protesta de decir verdad que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p>
    <w:p w:rsidR="00715683" w:rsidRPr="00573053" w:rsidRDefault="00715683" w:rsidP="00715683">
      <w:pPr>
        <w:spacing w:after="0"/>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Default="00715683" w:rsidP="00715683">
      <w:pPr>
        <w:spacing w:line="240" w:lineRule="auto"/>
        <w:jc w:val="center"/>
        <w:rPr>
          <w:rFonts w:ascii="Arial" w:eastAsia="Times New Roman" w:hAnsi="Arial" w:cs="Arial"/>
          <w:b/>
          <w:bCs/>
          <w:kern w:val="1"/>
          <w:sz w:val="20"/>
          <w:szCs w:val="20"/>
          <w:lang w:val="es-ES_tradnl" w:eastAsia="ar-SA"/>
        </w:rPr>
      </w:pPr>
      <w:r w:rsidRPr="00573053">
        <w:rPr>
          <w:rFonts w:ascii="Arial" w:eastAsia="Times New Roman" w:hAnsi="Arial" w:cs="Arial"/>
          <w:b/>
          <w:bCs/>
          <w:kern w:val="1"/>
          <w:sz w:val="20"/>
          <w:szCs w:val="20"/>
          <w:lang w:val="es-ES_tradnl" w:eastAsia="ar-SA"/>
        </w:rPr>
        <w:lastRenderedPageBreak/>
        <w:t>ANEXO 1</w:t>
      </w:r>
      <w:r w:rsidR="00021F4F">
        <w:rPr>
          <w:rFonts w:ascii="Arial" w:eastAsia="Times New Roman" w:hAnsi="Arial" w:cs="Arial"/>
          <w:b/>
          <w:bCs/>
          <w:kern w:val="1"/>
          <w:sz w:val="20"/>
          <w:szCs w:val="20"/>
          <w:lang w:val="es-ES_tradnl" w:eastAsia="ar-SA"/>
        </w:rPr>
        <w:t>2</w:t>
      </w:r>
    </w:p>
    <w:p w:rsidR="009D51CE" w:rsidRDefault="009D51CE" w:rsidP="00715683">
      <w:pPr>
        <w:spacing w:line="240" w:lineRule="auto"/>
        <w:jc w:val="center"/>
        <w:rPr>
          <w:rFonts w:ascii="Arial" w:eastAsia="Times New Roman" w:hAnsi="Arial" w:cs="Arial"/>
          <w:b/>
          <w:bCs/>
          <w:kern w:val="1"/>
          <w:sz w:val="20"/>
          <w:szCs w:val="20"/>
          <w:lang w:val="es-ES_tradnl" w:eastAsia="ar-SA"/>
        </w:rPr>
      </w:pPr>
    </w:p>
    <w:p w:rsidR="009D51CE" w:rsidRPr="00573053" w:rsidRDefault="009D51CE" w:rsidP="009D51CE">
      <w:pPr>
        <w:pStyle w:val="Ttulo1"/>
        <w:tabs>
          <w:tab w:val="clear" w:pos="432"/>
          <w:tab w:val="num" w:pos="0"/>
        </w:tabs>
        <w:spacing w:before="0" w:after="0"/>
        <w:ind w:left="-284" w:firstLine="0"/>
        <w:jc w:val="center"/>
        <w:rPr>
          <w:rFonts w:cs="Arial"/>
          <w:sz w:val="20"/>
          <w:szCs w:val="20"/>
          <w:lang w:val="es-ES_tradnl"/>
        </w:rPr>
      </w:pPr>
      <w:r w:rsidRPr="006F2CEB">
        <w:rPr>
          <w:rFonts w:cs="Arial"/>
          <w:sz w:val="20"/>
          <w:szCs w:val="20"/>
          <w:lang w:val="es-ES_tradnl"/>
        </w:rPr>
        <w:t>Escrito de liberación de responsabilidad</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7A32D1" w:rsidP="009D51CE">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9D51CE" w:rsidRPr="00573053">
        <w:rPr>
          <w:rFonts w:ascii="Arial" w:hAnsi="Arial" w:cs="Arial"/>
          <w:sz w:val="20"/>
          <w:szCs w:val="20"/>
          <w:lang w:val="es-ES_tradnl"/>
        </w:rPr>
        <w:t>México, a _______ de ______ de 201</w:t>
      </w:r>
      <w:r w:rsidR="00C77C14">
        <w:rPr>
          <w:rFonts w:ascii="Arial" w:hAnsi="Arial" w:cs="Arial"/>
          <w:sz w:val="20"/>
          <w:szCs w:val="20"/>
          <w:lang w:val="es-ES_tradnl"/>
        </w:rPr>
        <w:t>7</w:t>
      </w:r>
      <w:r w:rsidR="009D51CE" w:rsidRPr="00573053">
        <w:rPr>
          <w:rFonts w:ascii="Arial" w:hAnsi="Arial" w:cs="Arial"/>
          <w:sz w:val="20"/>
          <w:szCs w:val="20"/>
          <w:lang w:val="es-ES_tradnl"/>
        </w:rPr>
        <w:t>.</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9D51CE" w:rsidRPr="00573053" w:rsidRDefault="009D51CE" w:rsidP="009D51CE">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9D51CE" w:rsidRPr="00573053"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spacing w:after="0"/>
        <w:ind w:left="-284"/>
        <w:jc w:val="both"/>
        <w:rPr>
          <w:rFonts w:ascii="Arial" w:hAnsi="Arial" w:cs="Arial"/>
          <w:sz w:val="20"/>
          <w:szCs w:val="20"/>
          <w:lang w:val="es-ES_tradnl"/>
        </w:rPr>
      </w:pPr>
      <w:r w:rsidRPr="00D03397">
        <w:rPr>
          <w:rFonts w:ascii="Arial" w:hAnsi="Arial" w:cs="Arial"/>
          <w:i/>
          <w:sz w:val="20"/>
          <w:szCs w:val="20"/>
          <w:u w:val="single"/>
          <w:lang w:val="es-ES_tradnl"/>
        </w:rPr>
        <w:t>[Nombre del que suscribe el presente Anexo]</w:t>
      </w:r>
      <w:r w:rsidRPr="00573053">
        <w:rPr>
          <w:rFonts w:ascii="Arial" w:hAnsi="Arial" w:cs="Arial"/>
          <w:i/>
          <w:sz w:val="20"/>
          <w:szCs w:val="20"/>
          <w:lang w:val="es-ES_tradnl"/>
        </w:rPr>
        <w:t xml:space="preserve"> </w:t>
      </w:r>
      <w:r w:rsidRPr="00573053">
        <w:rPr>
          <w:rFonts w:ascii="Arial" w:hAnsi="Arial" w:cs="Arial"/>
          <w:sz w:val="20"/>
          <w:szCs w:val="20"/>
          <w:lang w:val="es-ES_tradnl"/>
        </w:rPr>
        <w:t xml:space="preserve">en mi carácter de Representante Legal de la </w:t>
      </w:r>
      <w:r>
        <w:rPr>
          <w:rFonts w:ascii="Arial" w:hAnsi="Arial" w:cs="Arial"/>
          <w:i/>
          <w:sz w:val="20"/>
          <w:szCs w:val="20"/>
          <w:lang w:val="es-ES_tradnl"/>
        </w:rPr>
        <w:t>[</w:t>
      </w:r>
      <w:r w:rsidRPr="00D03397">
        <w:rPr>
          <w:rFonts w:ascii="Arial" w:hAnsi="Arial" w:cs="Arial"/>
          <w:i/>
          <w:sz w:val="20"/>
          <w:szCs w:val="20"/>
          <w:u w:val="single"/>
          <w:lang w:val="es-ES_tradnl"/>
        </w:rPr>
        <w:t>Persona Física o Moral]</w:t>
      </w:r>
      <w:r w:rsidRPr="00573053">
        <w:rPr>
          <w:rFonts w:ascii="Arial" w:hAnsi="Arial" w:cs="Arial"/>
          <w:sz w:val="20"/>
          <w:szCs w:val="20"/>
          <w:lang w:val="es-ES_tradnl"/>
        </w:rPr>
        <w:t xml:space="preserve">, y en términos de la Convocatoria a la </w:t>
      </w:r>
      <w:r>
        <w:rPr>
          <w:rFonts w:ascii="Arial" w:hAnsi="Arial" w:cs="Arial"/>
          <w:sz w:val="20"/>
          <w:szCs w:val="20"/>
          <w:lang w:val="es-ES_tradnl"/>
        </w:rPr>
        <w:t>Invitación a Cuando Menos Tres Personas</w:t>
      </w:r>
      <w:r w:rsidRPr="00CF511B">
        <w:rPr>
          <w:rFonts w:ascii="Arial" w:hAnsi="Arial" w:cs="Arial"/>
          <w:sz w:val="20"/>
          <w:szCs w:val="20"/>
          <w:lang w:val="es-ES_tradnl"/>
        </w:rPr>
        <w:t xml:space="preserve"> </w:t>
      </w:r>
      <w:r w:rsidR="00A92C9A">
        <w:rPr>
          <w:rFonts w:ascii="Arial" w:hAnsi="Arial" w:cs="Arial"/>
          <w:sz w:val="20"/>
          <w:szCs w:val="20"/>
          <w:lang w:val="es-ES_tradnl"/>
        </w:rPr>
        <w:t>N</w:t>
      </w:r>
      <w:r w:rsidRPr="00CF511B">
        <w:rPr>
          <w:rFonts w:ascii="Arial" w:hAnsi="Arial" w:cs="Arial"/>
          <w:sz w:val="20"/>
          <w:szCs w:val="20"/>
          <w:lang w:val="es-ES_tradnl"/>
        </w:rPr>
        <w:t xml:space="preserve">acional Electrónica </w:t>
      </w:r>
      <w:r w:rsidRPr="00573053">
        <w:rPr>
          <w:rFonts w:ascii="Arial" w:hAnsi="Arial" w:cs="Arial"/>
          <w:sz w:val="20"/>
          <w:szCs w:val="20"/>
          <w:lang w:val="es-ES_tradnl"/>
        </w:rPr>
        <w:t xml:space="preserve">número </w:t>
      </w:r>
      <w:r w:rsidRPr="00161CDE">
        <w:rPr>
          <w:rFonts w:ascii="Arial" w:hAnsi="Arial" w:cs="Arial"/>
          <w:b/>
          <w:sz w:val="20"/>
          <w:szCs w:val="20"/>
          <w:lang w:val="es-ES_tradnl"/>
        </w:rPr>
        <w:t>IA-019GYR120-</w:t>
      </w:r>
      <w:r w:rsidRPr="00AA1024">
        <w:rPr>
          <w:rFonts w:ascii="Arial" w:hAnsi="Arial" w:cs="Arial"/>
          <w:b/>
          <w:sz w:val="20"/>
          <w:szCs w:val="20"/>
          <w:lang w:val="es-ES_tradnl"/>
        </w:rPr>
        <w:t>E</w:t>
      </w:r>
      <w:r w:rsidR="00806CCF">
        <w:rPr>
          <w:rFonts w:ascii="Arial" w:hAnsi="Arial" w:cs="Arial"/>
          <w:b/>
          <w:sz w:val="20"/>
          <w:szCs w:val="20"/>
          <w:lang w:val="es-ES_tradnl"/>
        </w:rPr>
        <w:t>1</w:t>
      </w:r>
      <w:r w:rsidR="00021F4F">
        <w:rPr>
          <w:rFonts w:ascii="Arial" w:hAnsi="Arial" w:cs="Arial"/>
          <w:b/>
          <w:sz w:val="20"/>
          <w:szCs w:val="20"/>
          <w:lang w:val="es-ES_tradnl"/>
        </w:rPr>
        <w:t>8</w:t>
      </w:r>
      <w:r w:rsidRPr="00161CDE">
        <w:rPr>
          <w:rFonts w:ascii="Arial" w:hAnsi="Arial" w:cs="Arial"/>
          <w:b/>
          <w:sz w:val="20"/>
          <w:szCs w:val="20"/>
          <w:lang w:val="es-ES_tradnl"/>
        </w:rPr>
        <w:t>-201</w:t>
      </w:r>
      <w:r w:rsidR="00C77C14">
        <w:rPr>
          <w:rFonts w:ascii="Arial" w:hAnsi="Arial" w:cs="Arial"/>
          <w:b/>
          <w:sz w:val="20"/>
          <w:szCs w:val="20"/>
          <w:lang w:val="es-ES_tradnl"/>
        </w:rPr>
        <w:t>7</w:t>
      </w:r>
      <w:r w:rsidRPr="00573053">
        <w:rPr>
          <w:rFonts w:ascii="Arial" w:hAnsi="Arial" w:cs="Arial"/>
          <w:sz w:val="20"/>
          <w:szCs w:val="20"/>
          <w:lang w:val="es-ES_tradnl"/>
        </w:rPr>
        <w:t>, dec</w:t>
      </w:r>
      <w:r w:rsidRPr="00573053">
        <w:rPr>
          <w:rFonts w:ascii="Arial" w:eastAsia="Heiti SC Light" w:hAnsi="Arial" w:cs="Arial"/>
          <w:sz w:val="20"/>
          <w:szCs w:val="20"/>
          <w:lang w:val="es-ES_tradnl"/>
        </w:rPr>
        <w:t>la</w:t>
      </w:r>
      <w:r w:rsidRPr="00573053">
        <w:rPr>
          <w:rFonts w:ascii="Arial" w:hAnsi="Arial" w:cs="Arial"/>
          <w:sz w:val="20"/>
          <w:szCs w:val="20"/>
          <w:lang w:val="es-ES_tradnl"/>
        </w:rPr>
        <w:t>ro</w:t>
      </w:r>
      <w:r w:rsidRPr="00573053">
        <w:rPr>
          <w:rFonts w:ascii="Arial" w:eastAsia="Heiti SC Light" w:hAnsi="Arial" w:cs="Arial"/>
          <w:sz w:val="20"/>
          <w:szCs w:val="20"/>
          <w:lang w:val="es-ES_tradnl"/>
        </w:rPr>
        <w:t xml:space="preserve"> </w:t>
      </w:r>
      <w:r w:rsidRPr="00573053">
        <w:rPr>
          <w:rFonts w:ascii="Arial" w:hAnsi="Arial" w:cs="Arial"/>
          <w:sz w:val="20"/>
          <w:szCs w:val="20"/>
          <w:lang w:val="es-ES_tradnl"/>
        </w:rPr>
        <w:t xml:space="preserve">que </w:t>
      </w:r>
      <w:r w:rsidRPr="006F2CEB">
        <w:rPr>
          <w:rFonts w:ascii="Arial" w:hAnsi="Arial" w:cs="Arial"/>
          <w:sz w:val="20"/>
          <w:szCs w:val="20"/>
          <w:lang w:val="es-ES"/>
        </w:rPr>
        <w:t>en caso de resultar adjudicado, me obligo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Pr>
          <w:rFonts w:ascii="Arial" w:hAnsi="Arial" w:cs="Arial"/>
          <w:sz w:val="20"/>
          <w:szCs w:val="20"/>
          <w:lang w:val="es-ES"/>
        </w:rPr>
        <w:t>.</w:t>
      </w:r>
    </w:p>
    <w:p w:rsidR="009D51CE" w:rsidRDefault="009D51CE" w:rsidP="009D51CE">
      <w:pPr>
        <w:spacing w:after="0"/>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center"/>
        <w:rPr>
          <w:rFonts w:ascii="Arial" w:hAnsi="Arial" w:cs="Arial"/>
          <w:sz w:val="20"/>
          <w:szCs w:val="20"/>
          <w:lang w:val="es-ES_tradnl"/>
        </w:rPr>
      </w:pPr>
    </w:p>
    <w:p w:rsidR="009D51CE" w:rsidRPr="00573053" w:rsidRDefault="009D51CE" w:rsidP="009D51CE">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_____________________________________________</w:t>
      </w:r>
    </w:p>
    <w:p w:rsidR="009D51CE" w:rsidRPr="00573053" w:rsidRDefault="009D51CE" w:rsidP="009D51CE">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Pr="00573053" w:rsidRDefault="009D51CE" w:rsidP="009D51CE">
      <w:pPr>
        <w:spacing w:after="0" w:line="240" w:lineRule="auto"/>
        <w:ind w:left="-284"/>
        <w:jc w:val="both"/>
        <w:rPr>
          <w:rFonts w:ascii="Arial" w:hAnsi="Arial" w:cs="Arial"/>
          <w:sz w:val="20"/>
          <w:szCs w:val="20"/>
          <w:lang w:val="es-ES_tradnl"/>
        </w:rPr>
      </w:pPr>
    </w:p>
    <w:p w:rsidR="009D51CE" w:rsidRDefault="009D51CE" w:rsidP="009D51CE">
      <w:pPr>
        <w:pStyle w:val="Ttulo1"/>
        <w:numPr>
          <w:ilvl w:val="0"/>
          <w:numId w:val="0"/>
        </w:numPr>
        <w:spacing w:before="0" w:after="0"/>
        <w:ind w:left="-284"/>
        <w:jc w:val="center"/>
        <w:rPr>
          <w:rFonts w:cs="Arial"/>
          <w:sz w:val="20"/>
          <w:szCs w:val="20"/>
          <w:lang w:val="es-ES_tradnl"/>
        </w:rPr>
      </w:pPr>
    </w:p>
    <w:p w:rsidR="009D51CE" w:rsidRDefault="009D51CE" w:rsidP="009D51CE">
      <w:pPr>
        <w:rPr>
          <w:rFonts w:ascii="Arial" w:eastAsia="Times New Roman" w:hAnsi="Arial" w:cs="Arial"/>
          <w:b/>
          <w:bCs/>
          <w:kern w:val="1"/>
          <w:sz w:val="20"/>
          <w:szCs w:val="20"/>
          <w:lang w:val="es-ES_tradnl" w:eastAsia="ar-SA"/>
        </w:rPr>
      </w:pPr>
      <w:r>
        <w:rPr>
          <w:rFonts w:cs="Arial"/>
          <w:sz w:val="20"/>
          <w:szCs w:val="20"/>
          <w:lang w:val="es-ES_tradnl"/>
        </w:rPr>
        <w:br w:type="page"/>
      </w:r>
    </w:p>
    <w:p w:rsidR="009D51CE" w:rsidRPr="00573053" w:rsidRDefault="009D51CE" w:rsidP="009D51CE">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w:t>
      </w:r>
      <w:r w:rsidR="00021F4F">
        <w:rPr>
          <w:rFonts w:ascii="Arial" w:hAnsi="Arial" w:cs="Arial"/>
          <w:b/>
          <w:sz w:val="20"/>
          <w:szCs w:val="20"/>
          <w:lang w:val="es-ES_tradnl"/>
        </w:rPr>
        <w:t>3</w:t>
      </w:r>
    </w:p>
    <w:p w:rsidR="009D51CE" w:rsidRPr="00573053" w:rsidRDefault="009D51CE" w:rsidP="00715683">
      <w:pPr>
        <w:spacing w:line="240" w:lineRule="auto"/>
        <w:jc w:val="center"/>
        <w:rPr>
          <w:rFonts w:ascii="Arial" w:hAnsi="Arial" w:cs="Arial"/>
          <w:b/>
          <w:sz w:val="20"/>
          <w:szCs w:val="20"/>
          <w:lang w:val="es-ES_tradnl"/>
        </w:rPr>
      </w:pPr>
    </w:p>
    <w:p w:rsidR="006A006E"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 xml:space="preserve">Manifestación bajo protesta de decir verdad de estratificación de </w:t>
      </w:r>
    </w:p>
    <w:p w:rsidR="00715683" w:rsidRPr="00573053" w:rsidRDefault="00715683" w:rsidP="00715683">
      <w:pPr>
        <w:spacing w:after="0" w:line="240" w:lineRule="auto"/>
        <w:ind w:left="-284"/>
        <w:jc w:val="center"/>
        <w:rPr>
          <w:rFonts w:ascii="Arial" w:hAnsi="Arial" w:cs="Arial"/>
          <w:b/>
          <w:sz w:val="20"/>
          <w:szCs w:val="20"/>
          <w:lang w:val="es-ES_tradnl"/>
        </w:rPr>
      </w:pPr>
      <w:r w:rsidRPr="00573053">
        <w:rPr>
          <w:rFonts w:ascii="Arial" w:hAnsi="Arial" w:cs="Arial"/>
          <w:b/>
          <w:sz w:val="20"/>
          <w:szCs w:val="20"/>
          <w:lang w:val="es-ES_tradnl"/>
        </w:rPr>
        <w:t>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A32D1" w:rsidP="00715683">
      <w:pPr>
        <w:spacing w:after="0" w:line="240" w:lineRule="auto"/>
        <w:ind w:left="-284"/>
        <w:jc w:val="right"/>
        <w:rPr>
          <w:rFonts w:ascii="Arial" w:hAnsi="Arial" w:cs="Arial"/>
          <w:sz w:val="20"/>
          <w:szCs w:val="20"/>
          <w:lang w:val="es-ES_tradnl"/>
        </w:rPr>
      </w:pPr>
      <w:r>
        <w:rPr>
          <w:rFonts w:ascii="Arial" w:hAnsi="Arial" w:cs="Arial"/>
          <w:sz w:val="20"/>
          <w:szCs w:val="20"/>
          <w:lang w:val="es-ES_tradnl"/>
        </w:rPr>
        <w:t xml:space="preserve">Ciudad de </w:t>
      </w:r>
      <w:r w:rsidR="00715683" w:rsidRPr="00573053">
        <w:rPr>
          <w:rFonts w:ascii="Arial" w:hAnsi="Arial" w:cs="Arial"/>
          <w:sz w:val="20"/>
          <w:szCs w:val="20"/>
          <w:lang w:val="es-ES_tradnl"/>
        </w:rPr>
        <w:t>México, a _____(1)____ de __________ de 201</w:t>
      </w:r>
      <w:r w:rsidR="00C77C14">
        <w:rPr>
          <w:rFonts w:ascii="Arial" w:hAnsi="Arial" w:cs="Arial"/>
          <w:sz w:val="20"/>
          <w:szCs w:val="20"/>
          <w:lang w:val="es-ES_tradnl"/>
        </w:rPr>
        <w:t>7</w:t>
      </w:r>
      <w:r w:rsidR="00715683" w:rsidRPr="00573053">
        <w:rPr>
          <w:rFonts w:ascii="Arial" w:hAnsi="Arial" w:cs="Arial"/>
          <w:sz w:val="20"/>
          <w:szCs w:val="20"/>
          <w:lang w:val="es-ES_tradnl"/>
        </w:rPr>
        <w:t>.</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(2) Instituto Mexicano del Seguro Social </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Me refiero al procedimiento de (3) </w:t>
      </w:r>
      <w:r w:rsidR="0013521F">
        <w:rPr>
          <w:rFonts w:ascii="Arial" w:hAnsi="Arial" w:cs="Arial"/>
          <w:sz w:val="20"/>
          <w:szCs w:val="20"/>
          <w:lang w:val="es-ES_tradnl"/>
        </w:rPr>
        <w:t xml:space="preserve">Invitación a Cuando Menos Tres Personas </w:t>
      </w:r>
      <w:r w:rsidR="00A92C9A">
        <w:rPr>
          <w:rFonts w:ascii="Arial" w:hAnsi="Arial" w:cs="Arial"/>
          <w:sz w:val="20"/>
          <w:szCs w:val="20"/>
          <w:lang w:val="es-ES_tradnl"/>
        </w:rPr>
        <w:t>Nacional</w:t>
      </w:r>
      <w:r w:rsidRPr="00573053">
        <w:rPr>
          <w:rFonts w:ascii="Arial" w:hAnsi="Arial" w:cs="Arial"/>
          <w:sz w:val="20"/>
          <w:szCs w:val="20"/>
          <w:lang w:val="es-ES_tradnl"/>
        </w:rPr>
        <w:t xml:space="preserve"> Electrónica número ______(4)___ en el que mí representada, la empresa________(5)_________ participa a través de la presente propuesta.</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Al respecto y de conformidad con lo dispuesto por el artículo 34 del Reglamento de la Ley de Adquisiciones, Arrendamientos y Servicios del Sector Público, manifiesto bajo protesta de decir verdad que mi representada está consti</w:t>
      </w:r>
      <w:r w:rsidRPr="00573053">
        <w:rPr>
          <w:rFonts w:ascii="Arial" w:eastAsia="Apple SD 산돌고딕 Neo 일반체" w:hAnsi="Arial" w:cs="Arial"/>
          <w:sz w:val="20"/>
          <w:szCs w:val="20"/>
          <w:lang w:val="es-ES_tradnl"/>
        </w:rPr>
        <w:t>t</w:t>
      </w:r>
      <w:r w:rsidRPr="00573053">
        <w:rPr>
          <w:rFonts w:ascii="Arial" w:hAnsi="Arial" w:cs="Arial"/>
          <w:sz w:val="20"/>
          <w:szCs w:val="20"/>
          <w:lang w:val="es-ES_tradnl"/>
        </w:rPr>
        <w:t>uida conforme a las l</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yes m</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xicanas, con</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Registro Fed</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r</w:t>
      </w:r>
      <w:r w:rsidRPr="00573053">
        <w:rPr>
          <w:rFonts w:ascii="Arial" w:eastAsia="Heiti SC Light" w:hAnsi="Arial" w:cs="Arial"/>
          <w:sz w:val="20"/>
          <w:szCs w:val="20"/>
          <w:lang w:val="es-ES_tradnl"/>
        </w:rPr>
        <w:t>a</w:t>
      </w:r>
      <w:r w:rsidRPr="00573053">
        <w:rPr>
          <w:rFonts w:ascii="Arial" w:hAnsi="Arial" w:cs="Arial"/>
          <w:sz w:val="20"/>
          <w:szCs w:val="20"/>
          <w:lang w:val="es-ES_tradnl"/>
        </w:rPr>
        <w:t xml:space="preserve">l de Contribuyentes ________(6)________, y asimismo que considerando los criterios (sector, número total de trabajadores y ventas anuales) establecidos en el Acuerdo por el que se establece la estratificación de las micro, pequeñas y medianas empresas, publicado en el Diario Oficial de </w:t>
      </w:r>
      <w:r w:rsidRPr="00573053">
        <w:rPr>
          <w:rFonts w:ascii="Arial" w:eastAsia="Heiti SC Light" w:hAnsi="Arial" w:cs="Arial"/>
          <w:sz w:val="20"/>
          <w:szCs w:val="20"/>
          <w:lang w:val="es-ES_tradnl"/>
        </w:rPr>
        <w:t>l</w:t>
      </w:r>
      <w:r w:rsidRPr="00573053">
        <w:rPr>
          <w:rFonts w:ascii="Arial" w:hAnsi="Arial" w:cs="Arial"/>
          <w:sz w:val="20"/>
          <w:szCs w:val="20"/>
          <w:lang w:val="es-ES_tradnl"/>
        </w:rPr>
        <w:t>a Federación el 30 de junio de 2009, mi representada tiene un Tope Máximo Combinado de _________(7)________, con base en lo cual se estratifica como una empresa _______(8)__________.</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De igual forma, declaro que la presente manifestación la hago teniendo pleno conocimiento de que la omisión, simulación o presentación de información falsa, son infracciones previstas por el artículo 8 fracciones IV y VIII, sancionables </w:t>
      </w:r>
      <w:r w:rsidRPr="00573053">
        <w:rPr>
          <w:rFonts w:ascii="Arial" w:eastAsia="Apple SD 산돌고딕 Neo 일반체" w:hAnsi="Arial" w:cs="Arial"/>
          <w:sz w:val="20"/>
          <w:szCs w:val="20"/>
          <w:lang w:val="es-ES_tradnl"/>
        </w:rPr>
        <w:t>e</w:t>
      </w:r>
      <w:r w:rsidRPr="00573053">
        <w:rPr>
          <w:rFonts w:ascii="Arial" w:hAnsi="Arial" w:cs="Arial"/>
          <w:sz w:val="20"/>
          <w:szCs w:val="20"/>
          <w:lang w:val="es-ES_tradnl"/>
        </w:rPr>
        <w:t>n términos de lo di</w:t>
      </w:r>
      <w:r w:rsidRPr="00573053">
        <w:rPr>
          <w:rFonts w:ascii="Arial" w:eastAsia="Apple SD 산돌고딕 Neo 일반체" w:hAnsi="Arial" w:cs="Arial"/>
          <w:sz w:val="20"/>
          <w:szCs w:val="20"/>
          <w:lang w:val="es-ES_tradnl"/>
        </w:rPr>
        <w:t>s</w:t>
      </w:r>
      <w:r w:rsidRPr="00573053">
        <w:rPr>
          <w:rFonts w:ascii="Arial" w:hAnsi="Arial" w:cs="Arial"/>
          <w:sz w:val="20"/>
          <w:szCs w:val="20"/>
          <w:lang w:val="es-ES_tradnl"/>
        </w:rPr>
        <w:t>puesto por el artículo 27</w:t>
      </w:r>
      <w:r w:rsidRPr="00573053">
        <w:rPr>
          <w:rFonts w:ascii="Arial" w:eastAsia="Apple SD 산돌고딕 Neo 일반체" w:hAnsi="Arial" w:cs="Arial"/>
          <w:sz w:val="20"/>
          <w:szCs w:val="20"/>
          <w:lang w:val="es-ES_tradnl"/>
        </w:rPr>
        <w:t>,</w:t>
      </w:r>
      <w:r w:rsidRPr="00573053">
        <w:rPr>
          <w:rFonts w:ascii="Arial" w:hAnsi="Arial" w:cs="Arial"/>
          <w:sz w:val="20"/>
          <w:szCs w:val="20"/>
          <w:lang w:val="es-ES_tradnl"/>
        </w:rPr>
        <w:t xml:space="preserve"> ambos de la Ley Federal Anticorrupción en Contrataciones Públicas, y demás disposiciones aplicables.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center"/>
        <w:rPr>
          <w:rFonts w:ascii="Arial" w:hAnsi="Arial" w:cs="Arial"/>
          <w:sz w:val="20"/>
          <w:szCs w:val="20"/>
          <w:lang w:val="es-ES_tradnl"/>
        </w:rPr>
      </w:pPr>
    </w:p>
    <w:p w:rsidR="00715683" w:rsidRPr="00573053" w:rsidRDefault="00715683" w:rsidP="00715683">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________________________________(9)_______________________________</w:t>
      </w:r>
    </w:p>
    <w:p w:rsidR="00715683" w:rsidRPr="00573053" w:rsidRDefault="00715683" w:rsidP="00715683">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lang w:val="es-ES_tradnl"/>
        </w:rPr>
        <w:br w:type="page"/>
      </w:r>
    </w:p>
    <w:p w:rsidR="00715683" w:rsidRPr="00573053" w:rsidRDefault="00715683" w:rsidP="00715683">
      <w:pPr>
        <w:pStyle w:val="Ttulo1"/>
        <w:tabs>
          <w:tab w:val="clear" w:pos="432"/>
          <w:tab w:val="num" w:pos="0"/>
        </w:tabs>
        <w:spacing w:before="0" w:after="0"/>
        <w:ind w:left="-284" w:firstLine="0"/>
        <w:jc w:val="center"/>
        <w:rPr>
          <w:rFonts w:cs="Arial"/>
          <w:sz w:val="20"/>
          <w:szCs w:val="20"/>
          <w:lang w:val="es-ES_tradnl"/>
        </w:rPr>
      </w:pPr>
      <w:r w:rsidRPr="00573053">
        <w:rPr>
          <w:rFonts w:cs="Arial"/>
          <w:sz w:val="20"/>
          <w:szCs w:val="20"/>
          <w:lang w:val="es-ES_tradnl"/>
        </w:rPr>
        <w:lastRenderedPageBreak/>
        <w:t>Instructivo de llenado del formato de estratificación de micro, pequeña o mediana empresa (MIPYMES).</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Descripción.</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Formato para que los licitantes manifiesten, bajo protesta de decir verdad, la estratificación que les corresponde como MIPYMES, de conformidad con el Acuerdo de Estratificación de</w:t>
      </w:r>
      <w:r w:rsidRPr="00573053">
        <w:rPr>
          <w:rFonts w:ascii="Arial" w:eastAsia="Apple SD 산돌고딕 Neo 일반체" w:hAnsi="Arial" w:cs="Arial"/>
          <w:sz w:val="20"/>
          <w:szCs w:val="20"/>
          <w:lang w:val="es-ES_tradnl"/>
        </w:rPr>
        <w:t xml:space="preserve"> </w:t>
      </w:r>
      <w:r w:rsidRPr="00573053">
        <w:rPr>
          <w:rFonts w:ascii="Arial" w:hAnsi="Arial" w:cs="Arial"/>
          <w:sz w:val="20"/>
          <w:szCs w:val="20"/>
          <w:lang w:val="es-ES_tradnl"/>
        </w:rPr>
        <w:t>las MIPYMES, publicado en el DOF el 30 de junio de 2009.</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715683">
      <w:pPr>
        <w:spacing w:after="0" w:line="240" w:lineRule="auto"/>
        <w:ind w:left="-284"/>
        <w:jc w:val="both"/>
        <w:rPr>
          <w:rFonts w:ascii="Arial" w:hAnsi="Arial" w:cs="Arial"/>
          <w:b/>
          <w:sz w:val="20"/>
          <w:szCs w:val="20"/>
          <w:lang w:val="es-ES_tradnl"/>
        </w:rPr>
      </w:pPr>
      <w:r w:rsidRPr="00573053">
        <w:rPr>
          <w:rFonts w:ascii="Arial" w:hAnsi="Arial" w:cs="Arial"/>
          <w:b/>
          <w:sz w:val="20"/>
          <w:szCs w:val="20"/>
          <w:lang w:val="es-ES_tradnl"/>
        </w:rPr>
        <w:t>Instructivo de llenado.</w:t>
      </w:r>
    </w:p>
    <w:p w:rsidR="00715683" w:rsidRPr="00573053" w:rsidRDefault="00715683" w:rsidP="00715683">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Llenar los campos conforme aplique tomando en cuenta los rangos previstos en el Acuerdo antes mencionado.</w:t>
      </w:r>
    </w:p>
    <w:p w:rsidR="00715683" w:rsidRPr="00573053" w:rsidRDefault="00715683" w:rsidP="00715683">
      <w:pPr>
        <w:spacing w:after="0" w:line="240" w:lineRule="auto"/>
        <w:ind w:left="-284"/>
        <w:jc w:val="both"/>
        <w:rPr>
          <w:rFonts w:ascii="Arial" w:hAnsi="Arial" w:cs="Arial"/>
          <w:sz w:val="20"/>
          <w:szCs w:val="20"/>
          <w:lang w:val="es-ES_tradnl"/>
        </w:rPr>
      </w:pP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Señalar la fecha de suscripción del documento.</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de la convocante.</w:t>
      </w:r>
    </w:p>
    <w:p w:rsidR="00715683" w:rsidRPr="00573053" w:rsidRDefault="00715683" w:rsidP="000403D8">
      <w:pPr>
        <w:pStyle w:val="Prrafodelista"/>
        <w:numPr>
          <w:ilvl w:val="0"/>
          <w:numId w:val="19"/>
        </w:numPr>
        <w:jc w:val="both"/>
        <w:rPr>
          <w:rFonts w:ascii="Arial" w:hAnsi="Arial" w:cs="Arial"/>
          <w:sz w:val="20"/>
          <w:szCs w:val="20"/>
          <w:lang w:val="es-ES_tradnl"/>
        </w:rPr>
      </w:pPr>
      <w:r w:rsidRPr="00573053">
        <w:rPr>
          <w:rFonts w:ascii="Arial" w:hAnsi="Arial" w:cs="Arial"/>
          <w:sz w:val="20"/>
          <w:szCs w:val="20"/>
          <w:lang w:val="es-ES_tradnl"/>
        </w:rPr>
        <w:t>Precisar el procedimiento de contratación de que se trate (licitación pública o invitación a cuando menos tres personas).</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Indicar el número de procedimiento de contratación </w:t>
      </w:r>
      <w:r w:rsidRPr="00573053">
        <w:rPr>
          <w:rFonts w:ascii="Arial" w:eastAsia="Apple SD 산돌고딕 Neo 일반체" w:hAnsi="Arial" w:cs="Arial"/>
          <w:sz w:val="20"/>
          <w:szCs w:val="20"/>
          <w:lang w:val="es-ES_tradnl"/>
        </w:rPr>
        <w:t>a</w:t>
      </w:r>
      <w:r w:rsidRPr="00573053">
        <w:rPr>
          <w:rFonts w:ascii="Arial" w:hAnsi="Arial" w:cs="Arial"/>
          <w:sz w:val="20"/>
          <w:szCs w:val="20"/>
          <w:lang w:val="es-ES_tradnl"/>
        </w:rPr>
        <w:t xml:space="preserve">signado por </w:t>
      </w:r>
      <w:r w:rsidRPr="00573053">
        <w:rPr>
          <w:rFonts w:ascii="Arial" w:hAnsi="Arial" w:cs="Arial"/>
          <w:b/>
          <w:sz w:val="20"/>
          <w:szCs w:val="20"/>
          <w:lang w:val="es-ES_tradnl"/>
        </w:rPr>
        <w:t>CompraNet.</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razón social o denominación del licitante.</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Indicar el Registro Federal de Contribuyentes del licitante.</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Señalar el número que resulte de la aplicación de la expresión. Tope Máximo Combinado = (Trabajadores) x 10% + (Ventas anuales en millones de pesos) x 90%. </w:t>
      </w:r>
      <w:r w:rsidRPr="00573053">
        <w:rPr>
          <w:rFonts w:ascii="Arial" w:eastAsia="Apple SD 산돌고딕 Neo 일반체" w:hAnsi="Arial" w:cs="Arial"/>
          <w:sz w:val="20"/>
          <w:szCs w:val="20"/>
          <w:lang w:val="es-ES_tradnl"/>
        </w:rPr>
        <w:t>P</w:t>
      </w:r>
      <w:r w:rsidRPr="00573053">
        <w:rPr>
          <w:rFonts w:ascii="Arial" w:hAnsi="Arial" w:cs="Arial"/>
          <w:sz w:val="20"/>
          <w:szCs w:val="20"/>
          <w:lang w:val="es-ES_tradnl"/>
        </w:rPr>
        <w:t xml:space="preserve">ara tales efectos puede utilizar la calculadora MIPYMES disponible en la página </w:t>
      </w:r>
      <w:hyperlink r:id="rId17" w:history="1">
        <w:r w:rsidRPr="00573053">
          <w:rPr>
            <w:rFonts w:ascii="Arial" w:hAnsi="Arial" w:cs="Arial"/>
            <w:sz w:val="20"/>
            <w:szCs w:val="20"/>
            <w:lang w:val="es-ES_tradnl"/>
          </w:rPr>
          <w:t>http.//www.comprasdegobierNúm.gob.mx/calculadora</w:t>
        </w:r>
      </w:hyperlink>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“Trabajadores”, utilizar el total de los trabajadores con los que cuenta la empresa a la fecha de la emisión de la manifestación.</w:t>
      </w:r>
    </w:p>
    <w:p w:rsidR="00715683" w:rsidRPr="00573053" w:rsidRDefault="00715683" w:rsidP="00715683">
      <w:pPr>
        <w:pStyle w:val="Prrafodelista"/>
        <w:spacing w:line="360" w:lineRule="auto"/>
        <w:ind w:left="436"/>
        <w:jc w:val="both"/>
        <w:rPr>
          <w:rFonts w:ascii="Arial" w:hAnsi="Arial" w:cs="Arial"/>
          <w:sz w:val="20"/>
          <w:szCs w:val="20"/>
          <w:lang w:val="es-ES_tradnl"/>
        </w:rPr>
      </w:pPr>
      <w:r w:rsidRPr="00573053">
        <w:rPr>
          <w:rFonts w:ascii="Arial" w:hAnsi="Arial" w:cs="Arial"/>
          <w:sz w:val="20"/>
          <w:szCs w:val="20"/>
          <w:lang w:val="es-ES_tradnl"/>
        </w:rPr>
        <w:t>Para el concepto “ventas anuales”, utilizar los datos conforme al reporte de su ejercicio fiscal correspondiente a la última declaración anual de impuestos federales, expresados en millones de pesos.</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 xml:space="preserve"> Señalar el tamaño de la empresa (Micro, Pequeña o Mediana), conforme al resultado de la operación señalada en el numeral anterior.</w:t>
      </w:r>
    </w:p>
    <w:p w:rsidR="00715683" w:rsidRPr="00573053" w:rsidRDefault="00715683" w:rsidP="000403D8">
      <w:pPr>
        <w:pStyle w:val="Prrafodelista"/>
        <w:numPr>
          <w:ilvl w:val="0"/>
          <w:numId w:val="19"/>
        </w:numPr>
        <w:spacing w:line="360" w:lineRule="auto"/>
        <w:jc w:val="both"/>
        <w:rPr>
          <w:rFonts w:ascii="Arial" w:hAnsi="Arial" w:cs="Arial"/>
          <w:sz w:val="20"/>
          <w:szCs w:val="20"/>
          <w:lang w:val="es-ES_tradnl"/>
        </w:rPr>
      </w:pPr>
      <w:r w:rsidRPr="00573053">
        <w:rPr>
          <w:rFonts w:ascii="Arial" w:hAnsi="Arial" w:cs="Arial"/>
          <w:sz w:val="20"/>
          <w:szCs w:val="20"/>
          <w:lang w:val="es-ES_tradnl"/>
        </w:rPr>
        <w:t>Anotar el nombre y firma del apoderado o representante legal del licitante.</w:t>
      </w:r>
    </w:p>
    <w:p w:rsidR="00742C13" w:rsidRDefault="00742C13">
      <w:pPr>
        <w:rPr>
          <w:rFonts w:ascii="Arial" w:eastAsia="Times New Roman" w:hAnsi="Arial" w:cs="Arial"/>
          <w:b/>
          <w:sz w:val="20"/>
          <w:szCs w:val="20"/>
          <w:lang w:val="es-ES_tradnl" w:eastAsia="es-ES"/>
        </w:rPr>
      </w:pPr>
      <w:r>
        <w:rPr>
          <w:rFonts w:ascii="Arial" w:hAnsi="Arial" w:cs="Arial"/>
          <w:b/>
          <w:sz w:val="20"/>
          <w:szCs w:val="20"/>
          <w:lang w:val="es-ES_tradnl"/>
        </w:rPr>
        <w:br w:type="page"/>
      </w:r>
    </w:p>
    <w:p w:rsidR="0094100A" w:rsidRPr="008C0CF4" w:rsidRDefault="00715683" w:rsidP="0094100A">
      <w:pPr>
        <w:pStyle w:val="Prrafodelista"/>
        <w:tabs>
          <w:tab w:val="left" w:pos="480"/>
        </w:tabs>
        <w:ind w:left="-284"/>
        <w:jc w:val="center"/>
        <w:rPr>
          <w:rFonts w:ascii="Arial" w:hAnsi="Arial" w:cs="Arial"/>
          <w:b/>
          <w:sz w:val="20"/>
          <w:szCs w:val="20"/>
          <w:lang w:val="es-ES_tradnl"/>
        </w:rPr>
      </w:pPr>
      <w:r w:rsidRPr="008C0CF4">
        <w:rPr>
          <w:rFonts w:ascii="Arial" w:hAnsi="Arial" w:cs="Arial"/>
          <w:b/>
          <w:sz w:val="20"/>
          <w:szCs w:val="20"/>
          <w:lang w:val="es-ES_tradnl"/>
        </w:rPr>
        <w:lastRenderedPageBreak/>
        <w:t>ANEXO 1</w:t>
      </w:r>
      <w:r w:rsidR="00021F4F">
        <w:rPr>
          <w:rFonts w:ascii="Arial" w:hAnsi="Arial" w:cs="Arial"/>
          <w:b/>
          <w:sz w:val="20"/>
          <w:szCs w:val="20"/>
          <w:lang w:val="es-ES_tradnl"/>
        </w:rPr>
        <w:t>4</w:t>
      </w:r>
    </w:p>
    <w:p w:rsidR="0094100A" w:rsidRPr="00573053" w:rsidRDefault="0094100A" w:rsidP="0094100A">
      <w:pPr>
        <w:pStyle w:val="Ttulo1"/>
        <w:numPr>
          <w:ilvl w:val="0"/>
          <w:numId w:val="0"/>
        </w:numPr>
        <w:spacing w:before="0" w:after="0"/>
        <w:ind w:left="-284"/>
        <w:jc w:val="center"/>
        <w:rPr>
          <w:rFonts w:cs="Arial"/>
          <w:sz w:val="20"/>
          <w:szCs w:val="20"/>
          <w:lang w:val="es-ES_tradnl"/>
        </w:rPr>
      </w:pPr>
      <w:r w:rsidRPr="008C0CF4">
        <w:rPr>
          <w:rFonts w:cs="Arial"/>
          <w:sz w:val="20"/>
          <w:szCs w:val="20"/>
          <w:lang w:val="es-ES_tradnl"/>
        </w:rPr>
        <w:t>Relación de documentos que agilizan la presentación de las proposiciones.</w:t>
      </w:r>
      <w:r w:rsidRPr="00573053">
        <w:rPr>
          <w:rFonts w:cs="Arial"/>
          <w:sz w:val="20"/>
          <w:szCs w:val="20"/>
          <w:lang w:val="es-ES_tradnl"/>
        </w:rPr>
        <w:t xml:space="preserve"> </w:t>
      </w:r>
    </w:p>
    <w:p w:rsidR="00715683" w:rsidRPr="00BC4C31" w:rsidRDefault="00715683" w:rsidP="006C5D54">
      <w:pPr>
        <w:pStyle w:val="Ttulo1"/>
        <w:tabs>
          <w:tab w:val="clear" w:pos="432"/>
          <w:tab w:val="num" w:pos="0"/>
        </w:tabs>
        <w:spacing w:before="0" w:after="0"/>
        <w:ind w:left="-284" w:firstLine="0"/>
        <w:jc w:val="center"/>
        <w:rPr>
          <w:rFonts w:cs="Arial"/>
          <w:sz w:val="10"/>
          <w:szCs w:val="20"/>
          <w:lang w:val="es-ES_tradnl"/>
        </w:rPr>
      </w:pPr>
    </w:p>
    <w:p w:rsidR="001A1746" w:rsidRPr="00573053" w:rsidRDefault="007A32D1" w:rsidP="001A1746">
      <w:pPr>
        <w:spacing w:after="0" w:line="240" w:lineRule="auto"/>
        <w:ind w:left="-284"/>
        <w:jc w:val="right"/>
        <w:rPr>
          <w:rFonts w:ascii="Arial" w:hAnsi="Arial" w:cs="Arial"/>
          <w:sz w:val="20"/>
          <w:szCs w:val="20"/>
          <w:lang w:val="es-ES_tradnl"/>
        </w:rPr>
      </w:pPr>
      <w:r>
        <w:rPr>
          <w:rFonts w:ascii="Arial" w:hAnsi="Arial" w:cs="Arial"/>
          <w:sz w:val="20"/>
          <w:szCs w:val="20"/>
          <w:lang w:val="es-ES_tradnl"/>
        </w:rPr>
        <w:t>Ciudad de México</w:t>
      </w:r>
      <w:r w:rsidR="001A1746" w:rsidRPr="00573053">
        <w:rPr>
          <w:rFonts w:ascii="Arial" w:hAnsi="Arial" w:cs="Arial"/>
          <w:sz w:val="20"/>
          <w:szCs w:val="20"/>
          <w:lang w:val="es-ES_tradnl"/>
        </w:rPr>
        <w:t>, ____ de _____________ de 201</w:t>
      </w:r>
      <w:r w:rsidR="00C77C14">
        <w:rPr>
          <w:rFonts w:ascii="Arial" w:hAnsi="Arial" w:cs="Arial"/>
          <w:sz w:val="20"/>
          <w:szCs w:val="20"/>
          <w:lang w:val="es-ES_tradnl"/>
        </w:rPr>
        <w:t>7</w:t>
      </w:r>
      <w:r w:rsidR="001A1746" w:rsidRPr="00573053">
        <w:rPr>
          <w:rFonts w:ascii="Arial" w:hAnsi="Arial" w:cs="Arial"/>
          <w:sz w:val="20"/>
          <w:szCs w:val="20"/>
          <w:lang w:val="es-ES_tradnl"/>
        </w:rPr>
        <w:t>.</w:t>
      </w:r>
    </w:p>
    <w:p w:rsidR="001A1746" w:rsidRPr="00BC4C31" w:rsidRDefault="001A1746" w:rsidP="001A1746">
      <w:pPr>
        <w:widowControl w:val="0"/>
        <w:shd w:val="clear" w:color="auto" w:fill="FFFFFF"/>
        <w:overflowPunct w:val="0"/>
        <w:autoSpaceDE w:val="0"/>
        <w:autoSpaceDN w:val="0"/>
        <w:adjustRightInd w:val="0"/>
        <w:spacing w:after="0" w:line="240" w:lineRule="auto"/>
        <w:ind w:left="-284"/>
        <w:jc w:val="both"/>
        <w:textAlignment w:val="baseline"/>
        <w:rPr>
          <w:rFonts w:ascii="Arial" w:hAnsi="Arial" w:cs="Arial"/>
          <w:b/>
          <w:sz w:val="6"/>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 xml:space="preserve">P r e s e n t e </w:t>
      </w: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202"/>
      </w:tblGrid>
      <w:tr w:rsidR="001A1746" w:rsidRPr="00573053" w:rsidTr="00BC4C31">
        <w:trPr>
          <w:trHeight w:val="276"/>
        </w:trPr>
        <w:tc>
          <w:tcPr>
            <w:tcW w:w="1864" w:type="pct"/>
            <w:shd w:val="clear" w:color="auto" w:fill="BFBFBF" w:themeFill="background1" w:themeFillShade="BF"/>
            <w:vAlign w:val="center"/>
          </w:tcPr>
          <w:p w:rsidR="001A1746" w:rsidRPr="00573053" w:rsidRDefault="0013521F" w:rsidP="005132B7">
            <w:pPr>
              <w:spacing w:after="0" w:line="240" w:lineRule="auto"/>
              <w:jc w:val="both"/>
              <w:rPr>
                <w:rFonts w:ascii="Arial" w:hAnsi="Arial" w:cs="Arial"/>
                <w:b/>
                <w:sz w:val="18"/>
                <w:szCs w:val="18"/>
                <w:lang w:val="es-ES_tradnl"/>
              </w:rPr>
            </w:pPr>
            <w:r>
              <w:rPr>
                <w:rFonts w:ascii="Arial" w:hAnsi="Arial" w:cs="Arial"/>
                <w:b/>
                <w:sz w:val="18"/>
                <w:szCs w:val="18"/>
                <w:lang w:val="es-ES_tradnl"/>
              </w:rPr>
              <w:t>Invitación</w:t>
            </w:r>
            <w:r w:rsidR="001A1746" w:rsidRPr="00573053">
              <w:rPr>
                <w:rFonts w:ascii="Arial" w:hAnsi="Arial" w:cs="Arial"/>
                <w:b/>
                <w:sz w:val="18"/>
                <w:szCs w:val="18"/>
                <w:lang w:val="es-ES_tradnl"/>
              </w:rPr>
              <w:t xml:space="preserve"> (Número y Carácter)</w:t>
            </w:r>
          </w:p>
        </w:tc>
        <w:tc>
          <w:tcPr>
            <w:tcW w:w="3136" w:type="pct"/>
          </w:tcPr>
          <w:p w:rsidR="001A1746" w:rsidRPr="00573053" w:rsidRDefault="00161CDE" w:rsidP="00021F4F">
            <w:pPr>
              <w:spacing w:after="0" w:line="240" w:lineRule="auto"/>
              <w:ind w:left="127"/>
              <w:jc w:val="both"/>
              <w:rPr>
                <w:rFonts w:ascii="Arial" w:hAnsi="Arial" w:cs="Arial"/>
                <w:sz w:val="18"/>
                <w:szCs w:val="18"/>
                <w:lang w:val="es-ES_tradnl"/>
              </w:rPr>
            </w:pPr>
            <w:r w:rsidRPr="00161CDE">
              <w:rPr>
                <w:rFonts w:ascii="Arial" w:hAnsi="Arial" w:cs="Arial"/>
                <w:b/>
                <w:sz w:val="18"/>
                <w:szCs w:val="18"/>
                <w:lang w:val="es-ES_tradnl"/>
              </w:rPr>
              <w:t>IA-019G</w:t>
            </w:r>
            <w:r w:rsidR="00C77C14">
              <w:rPr>
                <w:rFonts w:ascii="Arial" w:hAnsi="Arial" w:cs="Arial"/>
                <w:b/>
                <w:sz w:val="18"/>
                <w:szCs w:val="18"/>
                <w:lang w:val="es-ES_tradnl"/>
              </w:rPr>
              <w:t>YR120-</w:t>
            </w:r>
            <w:r w:rsidR="00C77C14" w:rsidRPr="00AA1024">
              <w:rPr>
                <w:rFonts w:ascii="Arial" w:hAnsi="Arial" w:cs="Arial"/>
                <w:b/>
                <w:sz w:val="18"/>
                <w:szCs w:val="18"/>
                <w:lang w:val="es-ES_tradnl"/>
              </w:rPr>
              <w:t>E</w:t>
            </w:r>
            <w:r w:rsidR="00806CCF">
              <w:rPr>
                <w:rFonts w:ascii="Arial" w:hAnsi="Arial" w:cs="Arial"/>
                <w:b/>
                <w:sz w:val="18"/>
                <w:szCs w:val="18"/>
                <w:lang w:val="es-ES_tradnl"/>
              </w:rPr>
              <w:t>1</w:t>
            </w:r>
            <w:r w:rsidR="00021F4F">
              <w:rPr>
                <w:rFonts w:ascii="Arial" w:hAnsi="Arial" w:cs="Arial"/>
                <w:b/>
                <w:sz w:val="18"/>
                <w:szCs w:val="18"/>
                <w:lang w:val="es-ES_tradnl"/>
              </w:rPr>
              <w:t>8</w:t>
            </w:r>
            <w:r w:rsidRPr="00161CDE">
              <w:rPr>
                <w:rFonts w:ascii="Arial" w:hAnsi="Arial" w:cs="Arial"/>
                <w:b/>
                <w:sz w:val="18"/>
                <w:szCs w:val="18"/>
                <w:lang w:val="es-ES_tradnl"/>
              </w:rPr>
              <w:t>-201</w:t>
            </w:r>
            <w:r w:rsidR="00C77C14">
              <w:rPr>
                <w:rFonts w:ascii="Arial" w:hAnsi="Arial" w:cs="Arial"/>
                <w:b/>
                <w:sz w:val="18"/>
                <w:szCs w:val="18"/>
                <w:lang w:val="es-ES_tradnl"/>
              </w:rPr>
              <w:t>7</w:t>
            </w:r>
          </w:p>
        </w:tc>
      </w:tr>
      <w:tr w:rsidR="001A1746" w:rsidRPr="00573053" w:rsidTr="00BC4C31">
        <w:trPr>
          <w:trHeight w:val="550"/>
        </w:trPr>
        <w:tc>
          <w:tcPr>
            <w:tcW w:w="1864" w:type="pct"/>
            <w:shd w:val="clear" w:color="auto" w:fill="BFBFBF" w:themeFill="background1" w:themeFillShade="BF"/>
            <w:vAlign w:val="center"/>
          </w:tcPr>
          <w:p w:rsidR="001A1746" w:rsidRPr="00573053" w:rsidRDefault="001A1746" w:rsidP="005132B7">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Razón Social  del (los) Licitante(s) y Dirección Completa</w:t>
            </w:r>
          </w:p>
        </w:tc>
        <w:tc>
          <w:tcPr>
            <w:tcW w:w="3136" w:type="pct"/>
          </w:tcPr>
          <w:p w:rsidR="001A1746" w:rsidRPr="00573053" w:rsidRDefault="001A1746" w:rsidP="005132B7">
            <w:pPr>
              <w:spacing w:after="0" w:line="240" w:lineRule="auto"/>
              <w:ind w:left="-284"/>
              <w:jc w:val="both"/>
              <w:rPr>
                <w:rFonts w:ascii="Arial" w:hAnsi="Arial" w:cs="Arial"/>
                <w:sz w:val="18"/>
                <w:szCs w:val="18"/>
                <w:lang w:val="es-ES_tradnl"/>
              </w:rPr>
            </w:pPr>
          </w:p>
        </w:tc>
      </w:tr>
      <w:tr w:rsidR="001A1746" w:rsidRPr="00573053" w:rsidTr="00BC4C31">
        <w:trPr>
          <w:trHeight w:val="415"/>
        </w:trPr>
        <w:tc>
          <w:tcPr>
            <w:tcW w:w="1864" w:type="pct"/>
            <w:shd w:val="clear" w:color="auto" w:fill="BFBFBF" w:themeFill="background1" w:themeFillShade="BF"/>
            <w:vAlign w:val="center"/>
          </w:tcPr>
          <w:p w:rsidR="001A1746" w:rsidRPr="00573053" w:rsidRDefault="001A1746" w:rsidP="001A1746">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Nombre del Representante Legal del (los) Licitante (s).</w:t>
            </w:r>
          </w:p>
        </w:tc>
        <w:tc>
          <w:tcPr>
            <w:tcW w:w="3136" w:type="pct"/>
          </w:tcPr>
          <w:p w:rsidR="001A1746" w:rsidRPr="00573053" w:rsidRDefault="001A1746" w:rsidP="001A1746">
            <w:pPr>
              <w:spacing w:after="0" w:line="240" w:lineRule="auto"/>
              <w:ind w:left="-284"/>
              <w:jc w:val="both"/>
              <w:rPr>
                <w:rFonts w:ascii="Arial" w:hAnsi="Arial" w:cs="Arial"/>
                <w:sz w:val="18"/>
                <w:szCs w:val="18"/>
                <w:lang w:val="es-ES_tradnl"/>
              </w:rPr>
            </w:pPr>
          </w:p>
        </w:tc>
      </w:tr>
      <w:tr w:rsidR="001A1746" w:rsidRPr="00573053" w:rsidTr="00BC4C31">
        <w:trPr>
          <w:trHeight w:val="267"/>
        </w:trPr>
        <w:tc>
          <w:tcPr>
            <w:tcW w:w="1864" w:type="pct"/>
            <w:shd w:val="clear" w:color="auto" w:fill="BFBFBF" w:themeFill="background1" w:themeFillShade="BF"/>
            <w:vAlign w:val="center"/>
          </w:tcPr>
          <w:p w:rsidR="001A1746" w:rsidRPr="00573053" w:rsidRDefault="001A1746" w:rsidP="001A1746">
            <w:pPr>
              <w:spacing w:after="0" w:line="240" w:lineRule="auto"/>
              <w:jc w:val="both"/>
              <w:rPr>
                <w:rFonts w:ascii="Arial" w:hAnsi="Arial" w:cs="Arial"/>
                <w:b/>
                <w:sz w:val="18"/>
                <w:szCs w:val="18"/>
                <w:lang w:val="es-ES_tradnl"/>
              </w:rPr>
            </w:pPr>
            <w:r w:rsidRPr="00573053">
              <w:rPr>
                <w:rFonts w:ascii="Arial" w:hAnsi="Arial" w:cs="Arial"/>
                <w:b/>
                <w:sz w:val="18"/>
                <w:szCs w:val="18"/>
                <w:lang w:val="es-ES_tradnl"/>
              </w:rPr>
              <w:t>Teléfonos y Correo Electrónico</w:t>
            </w:r>
          </w:p>
        </w:tc>
        <w:tc>
          <w:tcPr>
            <w:tcW w:w="3136" w:type="pct"/>
          </w:tcPr>
          <w:p w:rsidR="001A1746" w:rsidRPr="00573053" w:rsidRDefault="001A1746" w:rsidP="001A1746">
            <w:pPr>
              <w:spacing w:after="0" w:line="240" w:lineRule="auto"/>
              <w:ind w:left="-284"/>
              <w:jc w:val="both"/>
              <w:rPr>
                <w:rFonts w:ascii="Arial" w:hAnsi="Arial" w:cs="Arial"/>
                <w:sz w:val="18"/>
                <w:szCs w:val="18"/>
                <w:lang w:val="es-ES_tradnl"/>
              </w:rPr>
            </w:pPr>
          </w:p>
        </w:tc>
      </w:tr>
    </w:tbl>
    <w:p w:rsidR="00CC44C4" w:rsidRPr="00BC4C31" w:rsidRDefault="00CC44C4" w:rsidP="00CC44C4">
      <w:pPr>
        <w:spacing w:after="0" w:line="240" w:lineRule="auto"/>
        <w:ind w:left="-284"/>
        <w:jc w:val="both"/>
        <w:rPr>
          <w:rFonts w:ascii="Arial" w:hAnsi="Arial" w:cs="Arial"/>
          <w:b/>
          <w:sz w:val="12"/>
          <w:szCs w:val="20"/>
          <w:lang w:val="es-ES_tradnl" w:eastAsia="ar-SA"/>
        </w:rPr>
      </w:pPr>
    </w:p>
    <w:tbl>
      <w:tblPr>
        <w:tblW w:w="5149"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31"/>
        <w:gridCol w:w="1358"/>
        <w:gridCol w:w="625"/>
        <w:gridCol w:w="30"/>
        <w:gridCol w:w="49"/>
        <w:gridCol w:w="562"/>
      </w:tblGrid>
      <w:tr w:rsidR="00CC44C4" w:rsidRPr="00BC4C31" w:rsidTr="00BC4C31">
        <w:trPr>
          <w:trHeight w:val="236"/>
        </w:trPr>
        <w:tc>
          <w:tcPr>
            <w:tcW w:w="3669" w:type="pct"/>
            <w:vMerge w:val="restart"/>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DOCUMENTO LEGAL-ADMINISTRATIVO</w:t>
            </w:r>
          </w:p>
        </w:tc>
        <w:tc>
          <w:tcPr>
            <w:tcW w:w="689" w:type="pct"/>
            <w:vMerge w:val="restart"/>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 xml:space="preserve">    REFERENCIA</w:t>
            </w:r>
          </w:p>
        </w:tc>
        <w:tc>
          <w:tcPr>
            <w:tcW w:w="642" w:type="pct"/>
            <w:gridSpan w:val="4"/>
            <w:shd w:val="clear" w:color="auto" w:fill="8DB3E2" w:themeFill="text2" w:themeFillTint="66"/>
            <w:tcMar>
              <w:left w:w="0" w:type="dxa"/>
              <w:right w:w="0" w:type="dxa"/>
            </w:tcMar>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 xml:space="preserve">     PRESENTADO</w:t>
            </w:r>
          </w:p>
        </w:tc>
      </w:tr>
      <w:tr w:rsidR="00CC44C4" w:rsidRPr="00BC4C31" w:rsidTr="00BC4C31">
        <w:trPr>
          <w:trHeight w:val="188"/>
        </w:trPr>
        <w:tc>
          <w:tcPr>
            <w:tcW w:w="3669" w:type="pct"/>
            <w:vMerge/>
            <w:shd w:val="clear" w:color="auto" w:fill="8DB3E2" w:themeFill="text2" w:themeFillTint="66"/>
            <w:vAlign w:val="center"/>
          </w:tcPr>
          <w:p w:rsidR="00CC44C4" w:rsidRPr="00BC4C31" w:rsidRDefault="00CC44C4" w:rsidP="008644CE">
            <w:pPr>
              <w:spacing w:after="0" w:line="240" w:lineRule="auto"/>
              <w:ind w:left="-284"/>
              <w:jc w:val="both"/>
              <w:rPr>
                <w:rFonts w:ascii="Arial" w:hAnsi="Arial" w:cs="Arial"/>
                <w:b/>
                <w:sz w:val="16"/>
                <w:szCs w:val="20"/>
                <w:lang w:val="es-ES_tradnl"/>
              </w:rPr>
            </w:pPr>
          </w:p>
        </w:tc>
        <w:tc>
          <w:tcPr>
            <w:tcW w:w="689" w:type="pct"/>
            <w:vMerge/>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p>
        </w:tc>
        <w:tc>
          <w:tcPr>
            <w:tcW w:w="357" w:type="pct"/>
            <w:gridSpan w:val="3"/>
            <w:shd w:val="clear" w:color="auto" w:fill="8DB3E2" w:themeFill="text2" w:themeFillTint="66"/>
            <w:vAlign w:val="center"/>
          </w:tcPr>
          <w:p w:rsidR="00CC44C4" w:rsidRPr="00BC4C31" w:rsidRDefault="00CC44C4" w:rsidP="008644CE">
            <w:pPr>
              <w:spacing w:after="0" w:line="240" w:lineRule="auto"/>
              <w:ind w:left="-284"/>
              <w:jc w:val="center"/>
              <w:rPr>
                <w:rFonts w:ascii="Arial" w:hAnsi="Arial" w:cs="Arial"/>
                <w:b/>
                <w:sz w:val="16"/>
                <w:szCs w:val="20"/>
                <w:lang w:val="es-ES_tradnl"/>
              </w:rPr>
            </w:pPr>
            <w:r w:rsidRPr="00BC4C31">
              <w:rPr>
                <w:rFonts w:ascii="Arial" w:hAnsi="Arial" w:cs="Arial"/>
                <w:b/>
                <w:sz w:val="16"/>
                <w:szCs w:val="20"/>
                <w:lang w:val="es-ES_tradnl"/>
              </w:rPr>
              <w:t>SÍ</w:t>
            </w:r>
          </w:p>
        </w:tc>
        <w:tc>
          <w:tcPr>
            <w:tcW w:w="285" w:type="pct"/>
            <w:shd w:val="clear" w:color="auto" w:fill="8DB3E2" w:themeFill="text2" w:themeFillTint="66"/>
            <w:vAlign w:val="center"/>
          </w:tcPr>
          <w:p w:rsidR="00CC44C4" w:rsidRPr="00BC4C31" w:rsidRDefault="00CC44C4" w:rsidP="00BC4C31">
            <w:pPr>
              <w:spacing w:after="0" w:line="240" w:lineRule="auto"/>
              <w:ind w:left="-211" w:right="-106"/>
              <w:jc w:val="center"/>
              <w:rPr>
                <w:rFonts w:ascii="Arial" w:hAnsi="Arial" w:cs="Arial"/>
                <w:b/>
                <w:sz w:val="16"/>
                <w:szCs w:val="20"/>
                <w:lang w:val="es-ES_tradnl"/>
              </w:rPr>
            </w:pPr>
            <w:r w:rsidRPr="00BC4C31">
              <w:rPr>
                <w:rFonts w:ascii="Arial" w:hAnsi="Arial" w:cs="Arial"/>
                <w:b/>
                <w:sz w:val="16"/>
                <w:szCs w:val="20"/>
                <w:lang w:val="es-ES_tradnl"/>
              </w:rPr>
              <w:t>NO*</w:t>
            </w:r>
          </w:p>
        </w:tc>
      </w:tr>
      <w:tr w:rsidR="00CC44C4" w:rsidRPr="00DF35D9" w:rsidTr="00BC4C31">
        <w:trPr>
          <w:trHeight w:val="803"/>
        </w:trPr>
        <w:tc>
          <w:tcPr>
            <w:tcW w:w="3669" w:type="pct"/>
            <w:vAlign w:val="center"/>
          </w:tcPr>
          <w:p w:rsidR="00CC44C4" w:rsidRPr="00DF35D9" w:rsidRDefault="00CC44C4" w:rsidP="00D54822">
            <w:pPr>
              <w:pStyle w:val="Prrafodelista"/>
              <w:suppressAutoHyphens/>
              <w:ind w:left="38" w:right="28"/>
              <w:jc w:val="both"/>
              <w:rPr>
                <w:rFonts w:ascii="Arial" w:hAnsi="Arial" w:cs="Arial"/>
                <w:sz w:val="18"/>
                <w:szCs w:val="20"/>
                <w:lang w:val="es-ES_tradnl"/>
              </w:rPr>
            </w:pPr>
            <w:r w:rsidRPr="002B00B9">
              <w:rPr>
                <w:rFonts w:ascii="Arial" w:hAnsi="Arial" w:cs="Arial"/>
                <w:sz w:val="18"/>
                <w:szCs w:val="20"/>
                <w:lang w:val="es-ES_tradnl"/>
              </w:rPr>
              <w:t xml:space="preserve">Escrito “bajo protesta de decir verdad” por el que los licitantes </w:t>
            </w:r>
            <w:r w:rsidRPr="002B00B9">
              <w:rPr>
                <w:rFonts w:ascii="Arial" w:hAnsi="Arial" w:cs="Arial"/>
                <w:b/>
                <w:sz w:val="18"/>
                <w:szCs w:val="20"/>
                <w:lang w:val="es-ES_tradnl"/>
              </w:rPr>
              <w:t>acreditarán su existencia legal y personalidad jurídica</w:t>
            </w:r>
            <w:r w:rsidRPr="002B00B9">
              <w:rPr>
                <w:rFonts w:ascii="Arial" w:hAnsi="Arial" w:cs="Arial"/>
                <w:sz w:val="18"/>
                <w:szCs w:val="20"/>
                <w:lang w:val="es-ES_tradnl"/>
              </w:rPr>
              <w:t xml:space="preserve"> para comprometerse</w:t>
            </w:r>
            <w:r w:rsidRPr="00DF35D9">
              <w:rPr>
                <w:rFonts w:ascii="Arial" w:hAnsi="Arial" w:cs="Arial"/>
                <w:sz w:val="18"/>
                <w:szCs w:val="20"/>
                <w:lang w:val="es-ES_tradnl"/>
              </w:rPr>
              <w:t xml:space="preserve"> y suscribir proposiciones, pudiendo utilizar el formato que aparece en el </w:t>
            </w:r>
            <w:r w:rsidRPr="00DF35D9">
              <w:rPr>
                <w:rFonts w:ascii="Arial" w:hAnsi="Arial" w:cs="Arial"/>
                <w:b/>
                <w:bCs/>
                <w:sz w:val="18"/>
                <w:szCs w:val="20"/>
                <w:lang w:val="es-ES_tradnl"/>
              </w:rPr>
              <w:t xml:space="preserve">Anexo </w:t>
            </w:r>
            <w:r w:rsidR="00D54822">
              <w:rPr>
                <w:rFonts w:ascii="Arial" w:hAnsi="Arial" w:cs="Arial"/>
                <w:b/>
                <w:bCs/>
                <w:sz w:val="18"/>
                <w:szCs w:val="20"/>
                <w:lang w:val="es-ES_tradnl"/>
              </w:rPr>
              <w:t>8</w:t>
            </w:r>
            <w:r w:rsidRPr="00DF35D9">
              <w:rPr>
                <w:rFonts w:ascii="Arial" w:hAnsi="Arial" w:cs="Arial"/>
                <w:b/>
                <w:bCs/>
                <w:sz w:val="18"/>
                <w:szCs w:val="20"/>
                <w:lang w:val="es-ES_tradnl"/>
              </w:rPr>
              <w:t xml:space="preserve">, </w:t>
            </w:r>
            <w:r w:rsidRPr="00DF35D9">
              <w:rPr>
                <w:rFonts w:ascii="Arial" w:hAnsi="Arial" w:cs="Arial"/>
                <w:bCs/>
                <w:sz w:val="18"/>
                <w:szCs w:val="20"/>
                <w:lang w:val="es-ES_tradnl"/>
              </w:rPr>
              <w:t>el cual forma parte de la presente convocatoria.</w:t>
            </w:r>
          </w:p>
        </w:tc>
        <w:tc>
          <w:tcPr>
            <w:tcW w:w="689" w:type="pct"/>
            <w:vAlign w:val="center"/>
          </w:tcPr>
          <w:p w:rsidR="00CC44C4" w:rsidRPr="00DF35D9" w:rsidRDefault="00CC44C4" w:rsidP="001814C7">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1814C7" w:rsidRPr="00DF35D9">
              <w:rPr>
                <w:rFonts w:ascii="Arial" w:hAnsi="Arial" w:cs="Arial"/>
                <w:b/>
                <w:sz w:val="18"/>
                <w:szCs w:val="20"/>
                <w:lang w:val="es-ES_tradnl"/>
              </w:rPr>
              <w:t>3</w:t>
            </w:r>
            <w:r w:rsidRPr="00DF35D9">
              <w:rPr>
                <w:rFonts w:ascii="Arial" w:hAnsi="Arial" w:cs="Arial"/>
                <w:b/>
                <w:sz w:val="18"/>
                <w:szCs w:val="20"/>
                <w:lang w:val="es-ES_tradnl"/>
              </w:rPr>
              <w:t xml:space="preserve"> inciso a)</w:t>
            </w:r>
          </w:p>
        </w:tc>
        <w:tc>
          <w:tcPr>
            <w:tcW w:w="357" w:type="pct"/>
            <w:gridSpan w:val="3"/>
            <w:vAlign w:val="center"/>
          </w:tcPr>
          <w:p w:rsidR="00CC44C4" w:rsidRPr="00DF35D9" w:rsidRDefault="00CC44C4" w:rsidP="008644CE">
            <w:pPr>
              <w:spacing w:after="0" w:line="240" w:lineRule="auto"/>
              <w:ind w:left="-284"/>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ind w:left="-284"/>
              <w:jc w:val="center"/>
              <w:rPr>
                <w:rFonts w:ascii="Arial" w:hAnsi="Arial" w:cs="Arial"/>
                <w:sz w:val="18"/>
                <w:szCs w:val="20"/>
                <w:lang w:val="es-ES_tradnl"/>
              </w:rPr>
            </w:pPr>
          </w:p>
        </w:tc>
      </w:tr>
      <w:tr w:rsidR="00707AD9" w:rsidRPr="00DF35D9" w:rsidTr="00BC4C31">
        <w:trPr>
          <w:trHeight w:val="803"/>
        </w:trPr>
        <w:tc>
          <w:tcPr>
            <w:tcW w:w="3669" w:type="pct"/>
            <w:vAlign w:val="center"/>
          </w:tcPr>
          <w:p w:rsidR="00707AD9" w:rsidRPr="00DF35D9" w:rsidRDefault="00707AD9" w:rsidP="008644CE">
            <w:pPr>
              <w:pStyle w:val="Prrafodelista"/>
              <w:suppressAutoHyphens/>
              <w:ind w:left="38" w:right="28"/>
              <w:jc w:val="both"/>
              <w:rPr>
                <w:rFonts w:ascii="Arial" w:hAnsi="Arial" w:cs="Arial"/>
                <w:sz w:val="18"/>
                <w:szCs w:val="20"/>
                <w:lang w:val="es-ES_tradnl"/>
              </w:rPr>
            </w:pPr>
            <w:r w:rsidRPr="00DF35D9">
              <w:rPr>
                <w:rFonts w:ascii="Arial" w:hAnsi="Arial" w:cs="Arial"/>
                <w:sz w:val="18"/>
                <w:szCs w:val="20"/>
                <w:lang w:val="es-ES_tradnl"/>
              </w:rPr>
              <w:t xml:space="preserve">Copia simple por ambos lados de su </w:t>
            </w:r>
            <w:r w:rsidRPr="002B00B9">
              <w:rPr>
                <w:rFonts w:ascii="Arial" w:hAnsi="Arial" w:cs="Arial"/>
                <w:b/>
                <w:sz w:val="18"/>
                <w:szCs w:val="20"/>
                <w:lang w:val="es-ES_tradnl"/>
              </w:rPr>
              <w:t>identificación oficial</w:t>
            </w:r>
            <w:r w:rsidRPr="00DF35D9">
              <w:rPr>
                <w:rFonts w:ascii="Arial" w:hAnsi="Arial" w:cs="Arial"/>
                <w:sz w:val="18"/>
                <w:szCs w:val="20"/>
                <w:lang w:val="es-ES_tradnl"/>
              </w:rPr>
              <w:t xml:space="preserve"> vigente con fotografía, (cartilla del servicio militar nacional, pasaporte, credencial para votar con fotografía o cédula profesional), tratándose de personas físicas, y en el caso de personas morales, de la persona que firme la propuesta</w:t>
            </w:r>
            <w:r>
              <w:rPr>
                <w:rFonts w:ascii="Arial" w:hAnsi="Arial" w:cs="Arial"/>
                <w:sz w:val="18"/>
                <w:szCs w:val="20"/>
                <w:lang w:val="es-ES_tradnl"/>
              </w:rPr>
              <w:t>.</w:t>
            </w:r>
          </w:p>
        </w:tc>
        <w:tc>
          <w:tcPr>
            <w:tcW w:w="689" w:type="pct"/>
            <w:vAlign w:val="center"/>
          </w:tcPr>
          <w:p w:rsidR="00707AD9" w:rsidRPr="00DF35D9" w:rsidRDefault="00707AD9" w:rsidP="001814C7">
            <w:pPr>
              <w:spacing w:after="0" w:line="240" w:lineRule="auto"/>
              <w:jc w:val="center"/>
              <w:rPr>
                <w:rFonts w:ascii="Arial" w:hAnsi="Arial" w:cs="Arial"/>
                <w:b/>
                <w:sz w:val="18"/>
                <w:szCs w:val="20"/>
                <w:lang w:val="es-ES_tradnl"/>
              </w:rPr>
            </w:pPr>
            <w:r w:rsidRPr="00707AD9">
              <w:rPr>
                <w:rFonts w:ascii="Arial" w:hAnsi="Arial" w:cs="Arial"/>
                <w:b/>
                <w:sz w:val="18"/>
                <w:szCs w:val="20"/>
                <w:lang w:val="es-ES_tradnl"/>
              </w:rPr>
              <w:t>4.1.3 inciso a)</w:t>
            </w:r>
          </w:p>
        </w:tc>
        <w:tc>
          <w:tcPr>
            <w:tcW w:w="357" w:type="pct"/>
            <w:gridSpan w:val="3"/>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c>
          <w:tcPr>
            <w:tcW w:w="285" w:type="pct"/>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r>
      <w:tr w:rsidR="00707AD9" w:rsidRPr="00DF35D9" w:rsidTr="00BC4C31">
        <w:trPr>
          <w:trHeight w:val="803"/>
        </w:trPr>
        <w:tc>
          <w:tcPr>
            <w:tcW w:w="3669" w:type="pct"/>
            <w:vAlign w:val="center"/>
          </w:tcPr>
          <w:p w:rsidR="00707AD9" w:rsidRDefault="00707AD9" w:rsidP="008644CE">
            <w:pPr>
              <w:pStyle w:val="Prrafodelista"/>
              <w:suppressAutoHyphens/>
              <w:ind w:left="38" w:right="28"/>
              <w:jc w:val="both"/>
              <w:rPr>
                <w:rFonts w:ascii="Arial" w:hAnsi="Arial" w:cs="Arial"/>
                <w:sz w:val="18"/>
                <w:szCs w:val="20"/>
                <w:lang w:val="es-ES_tradnl"/>
              </w:rPr>
            </w:pPr>
            <w:r w:rsidRPr="00DF35D9">
              <w:rPr>
                <w:rFonts w:ascii="Arial" w:hAnsi="Arial" w:cs="Arial"/>
                <w:sz w:val="18"/>
                <w:szCs w:val="20"/>
              </w:rPr>
              <w:t>Escrito que sea aplicable, bajo protesta de decir verdad, cuando:</w:t>
            </w:r>
            <w:r w:rsidRPr="00DF35D9">
              <w:rPr>
                <w:rFonts w:ascii="Arial" w:hAnsi="Arial" w:cs="Arial"/>
                <w:sz w:val="18"/>
                <w:szCs w:val="20"/>
                <w:lang w:val="es-ES_tradnl"/>
              </w:rPr>
              <w:t xml:space="preserve"> </w:t>
            </w:r>
          </w:p>
          <w:p w:rsidR="00707AD9" w:rsidRPr="00DF35D9" w:rsidRDefault="00707AD9" w:rsidP="00D54822">
            <w:pPr>
              <w:pStyle w:val="Prrafodelista"/>
              <w:numPr>
                <w:ilvl w:val="0"/>
                <w:numId w:val="21"/>
              </w:numPr>
              <w:suppressAutoHyphens/>
              <w:ind w:right="28"/>
              <w:jc w:val="both"/>
              <w:rPr>
                <w:rFonts w:ascii="Arial" w:hAnsi="Arial" w:cs="Arial"/>
                <w:sz w:val="18"/>
                <w:szCs w:val="20"/>
                <w:lang w:val="es-ES_tradnl"/>
              </w:rPr>
            </w:pPr>
            <w:r w:rsidRPr="00DF35D9">
              <w:rPr>
                <w:rFonts w:ascii="Arial" w:hAnsi="Arial" w:cs="Arial"/>
                <w:sz w:val="18"/>
                <w:szCs w:val="20"/>
                <w:lang w:val="es-ES_tradnl"/>
              </w:rPr>
              <w:t xml:space="preserve">Escrito </w:t>
            </w:r>
            <w:r w:rsidRPr="002B00B9">
              <w:rPr>
                <w:rFonts w:ascii="Arial" w:hAnsi="Arial" w:cs="Arial"/>
                <w:sz w:val="18"/>
                <w:szCs w:val="20"/>
                <w:lang w:val="es-ES_tradnl"/>
              </w:rPr>
              <w:t>bajo protesta de decir verdad en el</w:t>
            </w:r>
            <w:r w:rsidRPr="00DF35D9">
              <w:rPr>
                <w:rFonts w:ascii="Arial" w:hAnsi="Arial" w:cs="Arial"/>
                <w:sz w:val="18"/>
                <w:szCs w:val="20"/>
                <w:lang w:val="es-ES_tradnl"/>
              </w:rPr>
              <w:t xml:space="preserve"> que se manifieste que el licitante es de </w:t>
            </w:r>
            <w:r w:rsidRPr="002B00B9">
              <w:rPr>
                <w:rFonts w:ascii="Arial" w:hAnsi="Arial" w:cs="Arial"/>
                <w:b/>
                <w:sz w:val="18"/>
                <w:szCs w:val="20"/>
                <w:lang w:val="es-ES_tradnl"/>
              </w:rPr>
              <w:t>nacionalidad mexicana</w:t>
            </w:r>
            <w:r w:rsidRPr="00DF35D9">
              <w:rPr>
                <w:rFonts w:ascii="Arial" w:hAnsi="Arial" w:cs="Arial"/>
                <w:sz w:val="18"/>
                <w:szCs w:val="20"/>
                <w:lang w:val="es-ES_tradnl"/>
              </w:rPr>
              <w:t xml:space="preserve">, para lo cual podrá hacer uso del </w:t>
            </w:r>
            <w:r w:rsidRPr="00DF35D9">
              <w:rPr>
                <w:rFonts w:ascii="Arial" w:hAnsi="Arial" w:cs="Arial"/>
                <w:b/>
                <w:sz w:val="18"/>
                <w:szCs w:val="20"/>
                <w:lang w:val="es-ES_tradnl"/>
              </w:rPr>
              <w:t xml:space="preserve">Anexo </w:t>
            </w:r>
            <w:r w:rsidR="00D54822">
              <w:rPr>
                <w:rFonts w:ascii="Arial" w:hAnsi="Arial" w:cs="Arial"/>
                <w:b/>
                <w:sz w:val="18"/>
                <w:szCs w:val="20"/>
                <w:lang w:val="es-ES_tradnl"/>
              </w:rPr>
              <w:t>9</w:t>
            </w:r>
            <w:r w:rsidRPr="00DF35D9">
              <w:rPr>
                <w:rFonts w:ascii="Arial" w:hAnsi="Arial" w:cs="Arial"/>
                <w:b/>
                <w:sz w:val="18"/>
                <w:szCs w:val="20"/>
                <w:lang w:val="es-ES_tradnl"/>
              </w:rPr>
              <w:t xml:space="preserve"> </w:t>
            </w:r>
            <w:r w:rsidRPr="00DF35D9">
              <w:rPr>
                <w:rFonts w:ascii="Arial" w:hAnsi="Arial" w:cs="Arial"/>
                <w:sz w:val="18"/>
                <w:szCs w:val="20"/>
                <w:lang w:val="es-ES_tradnl"/>
              </w:rPr>
              <w:t>de la presente Convocatoria.</w:t>
            </w:r>
          </w:p>
        </w:tc>
        <w:tc>
          <w:tcPr>
            <w:tcW w:w="689" w:type="pct"/>
            <w:vAlign w:val="center"/>
          </w:tcPr>
          <w:p w:rsidR="00707AD9" w:rsidRPr="00707AD9" w:rsidRDefault="00707AD9" w:rsidP="001814C7">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 inciso b)</w:t>
            </w:r>
          </w:p>
        </w:tc>
        <w:tc>
          <w:tcPr>
            <w:tcW w:w="357" w:type="pct"/>
            <w:gridSpan w:val="3"/>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c>
          <w:tcPr>
            <w:tcW w:w="285" w:type="pct"/>
            <w:vAlign w:val="center"/>
          </w:tcPr>
          <w:p w:rsidR="00707AD9" w:rsidRPr="00DF35D9" w:rsidRDefault="00707AD9" w:rsidP="008644CE">
            <w:pPr>
              <w:spacing w:after="0" w:line="240" w:lineRule="auto"/>
              <w:ind w:left="-284"/>
              <w:jc w:val="center"/>
              <w:rPr>
                <w:rFonts w:ascii="Arial" w:hAnsi="Arial" w:cs="Arial"/>
                <w:sz w:val="18"/>
                <w:szCs w:val="20"/>
                <w:lang w:val="es-ES_tradnl"/>
              </w:rPr>
            </w:pPr>
          </w:p>
        </w:tc>
      </w:tr>
      <w:tr w:rsidR="00CC44C4" w:rsidRPr="00DF35D9" w:rsidTr="00BC4C31">
        <w:trPr>
          <w:trHeight w:val="682"/>
        </w:trPr>
        <w:tc>
          <w:tcPr>
            <w:tcW w:w="3669" w:type="pct"/>
            <w:vAlign w:val="center"/>
          </w:tcPr>
          <w:p w:rsidR="00CC44C4" w:rsidRPr="00DF35D9" w:rsidRDefault="00ED6116" w:rsidP="00D54822">
            <w:pPr>
              <w:pStyle w:val="Prrafodelista"/>
              <w:numPr>
                <w:ilvl w:val="0"/>
                <w:numId w:val="22"/>
              </w:numPr>
              <w:tabs>
                <w:tab w:val="left" w:pos="10773"/>
              </w:tabs>
              <w:ind w:left="356" w:right="28" w:hanging="284"/>
              <w:jc w:val="both"/>
              <w:rPr>
                <w:rFonts w:ascii="Arial" w:hAnsi="Arial" w:cs="Arial"/>
                <w:sz w:val="18"/>
                <w:szCs w:val="20"/>
                <w:lang w:val="es-MX"/>
              </w:rPr>
            </w:pPr>
            <w:r w:rsidRPr="002B00B9">
              <w:rPr>
                <w:rFonts w:ascii="Arial" w:hAnsi="Arial" w:cs="Arial"/>
                <w:sz w:val="18"/>
                <w:szCs w:val="20"/>
                <w:lang w:val="es-ES_tradnl"/>
              </w:rPr>
              <w:t>Escrito bajo protesta de decir verdad de</w:t>
            </w:r>
            <w:r w:rsidRPr="00DF35D9">
              <w:rPr>
                <w:rFonts w:ascii="Arial" w:hAnsi="Arial" w:cs="Arial"/>
                <w:sz w:val="18"/>
                <w:szCs w:val="20"/>
                <w:lang w:val="es-ES_tradnl"/>
              </w:rPr>
              <w:t xml:space="preserve"> que los bienes que oferta para la partida respectiva y que entregará serán producidos en los Estados Unidos Mexicanos y que además contendrán como mínimo el porcentaje de contenido nacional requerido de conformidad con la regla 8 de las “REGLAS para la determinación, </w:t>
            </w:r>
            <w:r w:rsidRPr="002B00B9">
              <w:rPr>
                <w:rFonts w:ascii="Arial" w:hAnsi="Arial" w:cs="Arial"/>
                <w:b/>
                <w:sz w:val="18"/>
                <w:szCs w:val="20"/>
                <w:lang w:val="es-ES_tradnl"/>
              </w:rPr>
              <w:t>acreditación y verificación del contenido nacional</w:t>
            </w:r>
            <w:r w:rsidRPr="00DF35D9">
              <w:rPr>
                <w:rFonts w:ascii="Arial" w:hAnsi="Arial" w:cs="Arial"/>
                <w:sz w:val="18"/>
                <w:szCs w:val="20"/>
                <w:lang w:val="es-ES_tradnl"/>
              </w:rPr>
              <w:t xml:space="preserve"> de los bienes que se ofertan y entregan en los procedimientos de contratación, así como para la aplicación del requisito de contenido nacional en la contratación de obras públicas, que celebren las dependencias y entidades de la Administración Pública Federal”, publicadas en el D.O.F. el día 14 de octubre de 2010 para lo cual podrá hacer uso del </w:t>
            </w:r>
            <w:r w:rsidRPr="00DF35D9">
              <w:rPr>
                <w:rFonts w:ascii="Arial" w:hAnsi="Arial" w:cs="Arial"/>
                <w:b/>
                <w:sz w:val="18"/>
                <w:szCs w:val="20"/>
                <w:lang w:val="es-ES_tradnl"/>
              </w:rPr>
              <w:t xml:space="preserve">Anexo </w:t>
            </w:r>
            <w:r w:rsidR="00D54822">
              <w:rPr>
                <w:rFonts w:ascii="Arial" w:hAnsi="Arial" w:cs="Arial"/>
                <w:b/>
                <w:sz w:val="18"/>
                <w:szCs w:val="20"/>
                <w:lang w:val="es-ES_tradnl"/>
              </w:rPr>
              <w:t>9</w:t>
            </w:r>
            <w:r w:rsidRPr="00DF35D9">
              <w:rPr>
                <w:rFonts w:ascii="Arial" w:hAnsi="Arial" w:cs="Arial"/>
                <w:b/>
                <w:sz w:val="18"/>
                <w:szCs w:val="20"/>
                <w:lang w:val="es-ES_tradnl"/>
              </w:rPr>
              <w:t xml:space="preserve"> A)</w:t>
            </w:r>
            <w:r w:rsidRPr="00DF35D9">
              <w:rPr>
                <w:rFonts w:ascii="Arial" w:hAnsi="Arial" w:cs="Arial"/>
                <w:sz w:val="18"/>
                <w:szCs w:val="20"/>
                <w:lang w:val="es-ES_tradnl"/>
              </w:rPr>
              <w:t xml:space="preserve"> de la presente Convocatoria</w:t>
            </w:r>
          </w:p>
        </w:tc>
        <w:tc>
          <w:tcPr>
            <w:tcW w:w="689" w:type="pct"/>
            <w:vAlign w:val="center"/>
          </w:tcPr>
          <w:p w:rsidR="00CC44C4" w:rsidRPr="00DF35D9" w:rsidRDefault="00BF5D11"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4.1.3</w:t>
            </w:r>
            <w:r w:rsidR="00CC44C4" w:rsidRPr="00DF35D9">
              <w:rPr>
                <w:rFonts w:ascii="Arial" w:hAnsi="Arial" w:cs="Arial"/>
                <w:b/>
                <w:sz w:val="18"/>
                <w:szCs w:val="20"/>
                <w:lang w:val="es-ES_tradnl"/>
              </w:rPr>
              <w:t xml:space="preserve"> inciso b) </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209"/>
        </w:trPr>
        <w:tc>
          <w:tcPr>
            <w:tcW w:w="3669" w:type="pct"/>
            <w:vAlign w:val="center"/>
          </w:tcPr>
          <w:p w:rsidR="00CC44C4" w:rsidRPr="00DF35D9" w:rsidRDefault="00CC44C4" w:rsidP="00D54822">
            <w:pPr>
              <w:suppressAutoHyphen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Declaración firmada en forma autógrafa por el propio </w:t>
            </w:r>
            <w:r w:rsidRPr="002B00B9">
              <w:rPr>
                <w:rFonts w:ascii="Arial" w:hAnsi="Arial" w:cs="Arial"/>
                <w:sz w:val="18"/>
                <w:szCs w:val="20"/>
                <w:lang w:val="es-ES_tradnl"/>
              </w:rPr>
              <w:t>licitante o su representante legal, por el que manifieste bajo protesta de decir verdad, no encontrarse</w:t>
            </w:r>
            <w:r w:rsidRPr="00DF35D9">
              <w:rPr>
                <w:rFonts w:ascii="Arial" w:hAnsi="Arial" w:cs="Arial"/>
                <w:sz w:val="18"/>
                <w:szCs w:val="20"/>
                <w:lang w:val="es-ES_tradnl"/>
              </w:rPr>
              <w:t xml:space="preserve"> en alguno de los supuestos establecidos en los </w:t>
            </w:r>
            <w:r w:rsidRPr="002B00B9">
              <w:rPr>
                <w:rFonts w:ascii="Arial" w:hAnsi="Arial" w:cs="Arial"/>
                <w:b/>
                <w:sz w:val="18"/>
                <w:szCs w:val="20"/>
                <w:lang w:val="es-ES_tradnl"/>
              </w:rPr>
              <w:t>artículos 50 y 60</w:t>
            </w:r>
            <w:r w:rsidRPr="00DF35D9">
              <w:rPr>
                <w:rFonts w:ascii="Arial" w:hAnsi="Arial" w:cs="Arial"/>
                <w:sz w:val="18"/>
                <w:szCs w:val="20"/>
                <w:lang w:val="es-ES_tradnl"/>
              </w:rPr>
              <w:t xml:space="preserve"> de la LAASSP. </w:t>
            </w:r>
            <w:r w:rsidRPr="00DF35D9">
              <w:rPr>
                <w:rFonts w:ascii="Arial" w:hAnsi="Arial" w:cs="Arial"/>
                <w:b/>
                <w:sz w:val="18"/>
                <w:szCs w:val="20"/>
                <w:lang w:val="es-ES_tradnl"/>
              </w:rPr>
              <w:t xml:space="preserve">Anexo </w:t>
            </w:r>
            <w:r w:rsidR="00D54822">
              <w:rPr>
                <w:rFonts w:ascii="Arial" w:hAnsi="Arial" w:cs="Arial"/>
                <w:b/>
                <w:sz w:val="18"/>
                <w:szCs w:val="20"/>
                <w:lang w:val="es-ES_tradnl"/>
              </w:rPr>
              <w:t>10</w:t>
            </w:r>
            <w:r w:rsidRPr="00DF35D9">
              <w:rPr>
                <w:rFonts w:ascii="Arial" w:hAnsi="Arial" w:cs="Arial"/>
                <w:sz w:val="18"/>
                <w:szCs w:val="20"/>
                <w:lang w:val="es-ES_tradnl"/>
              </w:rPr>
              <w:t xml:space="preserve"> de la presente convocatoria.</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c</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783"/>
        </w:trPr>
        <w:tc>
          <w:tcPr>
            <w:tcW w:w="3669" w:type="pct"/>
            <w:vAlign w:val="center"/>
          </w:tcPr>
          <w:p w:rsidR="00CC44C4" w:rsidRPr="00DF35D9" w:rsidRDefault="00CC44C4" w:rsidP="00D54822">
            <w:pPr>
              <w:suppressAutoHyphen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Escrito de </w:t>
            </w:r>
            <w:r w:rsidRPr="002B00B9">
              <w:rPr>
                <w:rFonts w:ascii="Arial" w:hAnsi="Arial" w:cs="Arial"/>
                <w:b/>
                <w:sz w:val="18"/>
                <w:szCs w:val="20"/>
                <w:lang w:val="es-ES_tradnl"/>
              </w:rPr>
              <w:t>declaración de integridad</w:t>
            </w:r>
            <w:r w:rsidRPr="00DF35D9">
              <w:rPr>
                <w:rFonts w:ascii="Arial" w:hAnsi="Arial" w:cs="Arial"/>
                <w:sz w:val="18"/>
                <w:szCs w:val="20"/>
                <w:lang w:val="es-ES_tradnl"/>
              </w:rPr>
              <w:t xml:space="preserve">, a través del cual el licitante o su representante legal </w:t>
            </w:r>
            <w:r w:rsidRPr="002B00B9">
              <w:rPr>
                <w:rFonts w:ascii="Arial" w:hAnsi="Arial" w:cs="Arial"/>
                <w:sz w:val="18"/>
                <w:szCs w:val="20"/>
                <w:lang w:val="es-ES_tradnl"/>
              </w:rPr>
              <w:t>manifieste bajo protesta de decir verdad, que</w:t>
            </w:r>
            <w:r w:rsidRPr="00DF35D9">
              <w:rPr>
                <w:rFonts w:ascii="Arial" w:hAnsi="Arial" w:cs="Arial"/>
                <w:sz w:val="18"/>
                <w:szCs w:val="20"/>
                <w:lang w:val="es-ES_tradnl"/>
              </w:rPr>
              <w:t xml:space="preserve"> se abstendrán de adoptar conductas, por si mismos o a través de interpósita persona, para que los servidores públicos del Instituto induzcan o alteren las evaluaciones de las propuestas, el resultado del procedimiento u otros aspectos que otorguen condiciones más ventajosas con relación a los demás participantes, </w:t>
            </w:r>
            <w:r w:rsidRPr="00DF35D9">
              <w:rPr>
                <w:rFonts w:ascii="Arial" w:hAnsi="Arial" w:cs="Arial"/>
                <w:b/>
                <w:sz w:val="18"/>
                <w:szCs w:val="20"/>
                <w:lang w:val="es-ES_tradnl"/>
              </w:rPr>
              <w:t>Anexo 1</w:t>
            </w:r>
            <w:r w:rsidR="00D54822">
              <w:rPr>
                <w:rFonts w:ascii="Arial" w:hAnsi="Arial" w:cs="Arial"/>
                <w:b/>
                <w:sz w:val="18"/>
                <w:szCs w:val="20"/>
                <w:lang w:val="es-ES_tradnl"/>
              </w:rPr>
              <w:t>1</w:t>
            </w:r>
            <w:r w:rsidRPr="00DF35D9">
              <w:rPr>
                <w:rFonts w:ascii="Arial" w:hAnsi="Arial" w:cs="Arial"/>
                <w:sz w:val="18"/>
                <w:szCs w:val="20"/>
                <w:lang w:val="es-ES_tradnl"/>
              </w:rPr>
              <w:t xml:space="preserve"> de la presente </w:t>
            </w:r>
            <w:r w:rsidR="00B10CA6" w:rsidRPr="00DF35D9">
              <w:rPr>
                <w:rFonts w:ascii="Arial" w:hAnsi="Arial" w:cs="Arial"/>
                <w:sz w:val="18"/>
                <w:szCs w:val="20"/>
                <w:lang w:val="es-ES_tradnl"/>
              </w:rPr>
              <w:t>Invitación</w:t>
            </w:r>
            <w:r w:rsidRPr="00DF35D9">
              <w:rPr>
                <w:rFonts w:ascii="Arial" w:hAnsi="Arial" w:cs="Arial"/>
                <w:sz w:val="18"/>
                <w:szCs w:val="20"/>
                <w:lang w:val="es-ES_tradnl"/>
              </w:rPr>
              <w:t>.</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d</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322"/>
        </w:trPr>
        <w:tc>
          <w:tcPr>
            <w:tcW w:w="3669" w:type="pct"/>
            <w:vAlign w:val="center"/>
          </w:tcPr>
          <w:p w:rsidR="00CC44C4" w:rsidRPr="00DF35D9" w:rsidRDefault="00CC44C4" w:rsidP="00D54822">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t xml:space="preserve">Escrito por el que se obliga, en caso de resultar adjudicado, </w:t>
            </w:r>
            <w:r w:rsidRPr="002B00B9">
              <w:rPr>
                <w:rFonts w:ascii="Arial" w:hAnsi="Arial" w:cs="Arial"/>
                <w:b/>
                <w:sz w:val="18"/>
                <w:szCs w:val="20"/>
                <w:lang w:val="es-ES_tradnl"/>
              </w:rPr>
              <w:t>a liberar al Instituto</w:t>
            </w:r>
            <w:r w:rsidRPr="00DF35D9">
              <w:rPr>
                <w:rFonts w:ascii="Arial" w:hAnsi="Arial" w:cs="Arial"/>
                <w:sz w:val="18"/>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w:t>
            </w:r>
            <w:r w:rsidRPr="00DF35D9">
              <w:rPr>
                <w:rFonts w:ascii="Arial" w:hAnsi="Arial" w:cs="Arial"/>
                <w:b/>
                <w:sz w:val="18"/>
                <w:szCs w:val="20"/>
                <w:lang w:val="es-ES_tradnl"/>
              </w:rPr>
              <w:t>Anexo 1</w:t>
            </w:r>
            <w:r w:rsidR="00D54822">
              <w:rPr>
                <w:rFonts w:ascii="Arial" w:hAnsi="Arial" w:cs="Arial"/>
                <w:b/>
                <w:sz w:val="18"/>
                <w:szCs w:val="20"/>
                <w:lang w:val="es-ES_tradnl"/>
              </w:rPr>
              <w:t>2</w:t>
            </w:r>
            <w:r w:rsidRPr="00DF35D9">
              <w:rPr>
                <w:rFonts w:ascii="Arial" w:hAnsi="Arial" w:cs="Arial"/>
                <w:b/>
                <w:sz w:val="18"/>
                <w:szCs w:val="20"/>
                <w:lang w:val="es-ES_tradnl"/>
              </w:rPr>
              <w:t xml:space="preserve"> </w:t>
            </w:r>
            <w:r w:rsidRPr="00DF35D9">
              <w:rPr>
                <w:rFonts w:ascii="Arial" w:hAnsi="Arial" w:cs="Arial"/>
                <w:sz w:val="18"/>
                <w:szCs w:val="20"/>
                <w:lang w:val="es-ES_tradnl"/>
              </w:rPr>
              <w:t>de esta convocatoria</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e</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DF35D9" w:rsidTr="00BC4C31">
        <w:trPr>
          <w:trHeight w:val="974"/>
        </w:trPr>
        <w:tc>
          <w:tcPr>
            <w:tcW w:w="3669" w:type="pct"/>
            <w:vAlign w:val="center"/>
          </w:tcPr>
          <w:p w:rsidR="00CC44C4" w:rsidRPr="00DF35D9" w:rsidRDefault="00CC44C4" w:rsidP="00D54822">
            <w:pPr>
              <w:tabs>
                <w:tab w:val="left" w:pos="567"/>
              </w:tabs>
              <w:spacing w:after="0" w:line="240" w:lineRule="auto"/>
              <w:ind w:right="28"/>
              <w:jc w:val="both"/>
              <w:rPr>
                <w:rFonts w:ascii="Arial" w:hAnsi="Arial" w:cs="Arial"/>
                <w:sz w:val="18"/>
                <w:szCs w:val="20"/>
                <w:lang w:val="es-ES_tradnl"/>
              </w:rPr>
            </w:pPr>
            <w:r w:rsidRPr="00DF35D9">
              <w:rPr>
                <w:rFonts w:ascii="Arial" w:hAnsi="Arial" w:cs="Arial"/>
                <w:sz w:val="18"/>
                <w:szCs w:val="20"/>
                <w:lang w:val="es-ES_tradnl"/>
              </w:rPr>
              <w:lastRenderedPageBreak/>
              <w:t xml:space="preserve">Los licitantes con </w:t>
            </w:r>
            <w:r w:rsidRPr="002B00B9">
              <w:rPr>
                <w:rFonts w:ascii="Arial" w:hAnsi="Arial" w:cs="Arial"/>
                <w:b/>
                <w:sz w:val="18"/>
                <w:szCs w:val="20"/>
                <w:lang w:val="es-ES_tradnl"/>
              </w:rPr>
              <w:t>carácter de MIPYMES</w:t>
            </w:r>
            <w:r w:rsidRPr="00DF35D9">
              <w:rPr>
                <w:rFonts w:ascii="Arial" w:hAnsi="Arial" w:cs="Arial"/>
                <w:sz w:val="18"/>
                <w:szCs w:val="20"/>
                <w:lang w:val="es-ES_tradnl"/>
              </w:rPr>
              <w:t>, deberán presentar copia del documento expedido por autoridad competente, q</w:t>
            </w:r>
            <w:r w:rsidRPr="00DF35D9">
              <w:rPr>
                <w:rFonts w:ascii="Big Caslon" w:hAnsi="Big Caslon" w:cs="Big Caslon"/>
                <w:sz w:val="18"/>
                <w:szCs w:val="20"/>
                <w:lang w:val="es-ES_tradnl"/>
              </w:rPr>
              <w:t>u</w:t>
            </w:r>
            <w:r w:rsidRPr="00DF35D9">
              <w:rPr>
                <w:rFonts w:ascii="Arial" w:hAnsi="Arial" w:cs="Arial"/>
                <w:sz w:val="18"/>
                <w:szCs w:val="20"/>
                <w:lang w:val="es-ES_tradnl"/>
              </w:rPr>
              <w:t>e</w:t>
            </w:r>
            <w:r w:rsidRPr="00DF35D9">
              <w:rPr>
                <w:rFonts w:ascii="Baskerville SemiBold Italic" w:hAnsi="Baskerville SemiBold Italic" w:cs="Baskerville SemiBold Italic"/>
                <w:sz w:val="18"/>
                <w:szCs w:val="20"/>
                <w:lang w:val="es-ES_tradnl"/>
              </w:rPr>
              <w:t xml:space="preserve"> </w:t>
            </w:r>
            <w:r w:rsidRPr="00DF35D9">
              <w:rPr>
                <w:rFonts w:ascii="Arial" w:hAnsi="Arial" w:cs="Arial"/>
                <w:sz w:val="18"/>
                <w:szCs w:val="20"/>
                <w:lang w:val="es-ES_tradnl"/>
              </w:rPr>
              <w:t xml:space="preserve">determine su estratificación como micro, pequeña o </w:t>
            </w:r>
            <w:r w:rsidRPr="002B00B9">
              <w:rPr>
                <w:rFonts w:ascii="Arial" w:hAnsi="Arial" w:cs="Arial"/>
                <w:sz w:val="18"/>
                <w:szCs w:val="20"/>
                <w:lang w:val="es-ES_tradnl"/>
              </w:rPr>
              <w:t>mediana empresa, o bien un escrito en el cual manifiesten bajo protesta de decir verdad que</w:t>
            </w:r>
            <w:r w:rsidRPr="00DF35D9">
              <w:rPr>
                <w:rFonts w:ascii="Arial" w:hAnsi="Arial" w:cs="Arial"/>
                <w:sz w:val="18"/>
                <w:szCs w:val="20"/>
                <w:lang w:val="es-ES_tradnl"/>
              </w:rPr>
              <w:t xml:space="preserve"> cuentan con ese carácter, </w:t>
            </w:r>
            <w:r w:rsidRPr="00DF35D9">
              <w:rPr>
                <w:rFonts w:ascii="Arial" w:hAnsi="Arial" w:cs="Arial"/>
                <w:b/>
                <w:sz w:val="18"/>
                <w:szCs w:val="20"/>
                <w:lang w:val="es-ES_tradnl"/>
              </w:rPr>
              <w:t>Anexo 1</w:t>
            </w:r>
            <w:r w:rsidR="00D54822">
              <w:rPr>
                <w:rFonts w:ascii="Arial" w:hAnsi="Arial" w:cs="Arial"/>
                <w:b/>
                <w:sz w:val="18"/>
                <w:szCs w:val="20"/>
                <w:lang w:val="es-ES_tradnl"/>
              </w:rPr>
              <w:t>3</w:t>
            </w:r>
            <w:r w:rsidRPr="00DF35D9">
              <w:rPr>
                <w:rFonts w:ascii="Arial" w:hAnsi="Arial" w:cs="Arial"/>
                <w:sz w:val="18"/>
                <w:szCs w:val="20"/>
                <w:lang w:val="es-ES_tradnl"/>
              </w:rPr>
              <w:t xml:space="preserve"> de la presente convocatoria.</w:t>
            </w:r>
          </w:p>
        </w:tc>
        <w:tc>
          <w:tcPr>
            <w:tcW w:w="689" w:type="pct"/>
            <w:vAlign w:val="center"/>
          </w:tcPr>
          <w:p w:rsidR="00CC44C4" w:rsidRPr="00DF35D9"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f</w:t>
            </w:r>
            <w:r w:rsidRPr="00DF35D9">
              <w:rPr>
                <w:rFonts w:ascii="Arial" w:hAnsi="Arial" w:cs="Arial"/>
                <w:b/>
                <w:sz w:val="18"/>
                <w:szCs w:val="20"/>
                <w:lang w:val="es-ES_tradnl"/>
              </w:rPr>
              <w:t>)</w:t>
            </w:r>
          </w:p>
        </w:tc>
        <w:tc>
          <w:tcPr>
            <w:tcW w:w="357" w:type="pct"/>
            <w:gridSpan w:val="3"/>
            <w:vAlign w:val="center"/>
          </w:tcPr>
          <w:p w:rsidR="00CC44C4" w:rsidRPr="00DF35D9"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DF35D9" w:rsidRDefault="00CC44C4" w:rsidP="008644CE">
            <w:pPr>
              <w:spacing w:after="0" w:line="240" w:lineRule="auto"/>
              <w:jc w:val="center"/>
              <w:rPr>
                <w:rFonts w:ascii="Arial" w:hAnsi="Arial" w:cs="Arial"/>
                <w:sz w:val="18"/>
                <w:szCs w:val="20"/>
                <w:lang w:val="es-ES_tradnl"/>
              </w:rPr>
            </w:pPr>
          </w:p>
        </w:tc>
      </w:tr>
      <w:tr w:rsidR="00CC44C4" w:rsidRPr="006665BC" w:rsidTr="00BC4C31">
        <w:trPr>
          <w:trHeight w:val="719"/>
        </w:trPr>
        <w:tc>
          <w:tcPr>
            <w:tcW w:w="3669" w:type="pct"/>
            <w:vAlign w:val="center"/>
          </w:tcPr>
          <w:p w:rsidR="00CC44C4" w:rsidRPr="00DF35D9" w:rsidRDefault="00CC44C4" w:rsidP="008644CE">
            <w:pPr>
              <w:pStyle w:val="Prrafodelista"/>
              <w:suppressAutoHyphens/>
              <w:autoSpaceDE w:val="0"/>
              <w:ind w:left="0" w:right="28"/>
              <w:jc w:val="both"/>
              <w:rPr>
                <w:rFonts w:ascii="Arial" w:hAnsi="Arial" w:cs="Arial"/>
                <w:sz w:val="18"/>
                <w:szCs w:val="20"/>
                <w:lang w:val="es-ES_tradnl"/>
              </w:rPr>
            </w:pPr>
            <w:r w:rsidRPr="00DF35D9">
              <w:rPr>
                <w:rFonts w:ascii="Arial" w:hAnsi="Arial" w:cs="Arial"/>
                <w:sz w:val="18"/>
                <w:szCs w:val="20"/>
                <w:lang w:val="es-ES_tradnl"/>
              </w:rPr>
              <w:t xml:space="preserve">Escrito libre en el que manifieste su conformidad con lo dispuesto por </w:t>
            </w:r>
            <w:r w:rsidRPr="002B00B9">
              <w:rPr>
                <w:rFonts w:ascii="Arial" w:hAnsi="Arial" w:cs="Arial"/>
                <w:b/>
                <w:sz w:val="18"/>
                <w:szCs w:val="20"/>
                <w:lang w:val="es-ES_tradnl"/>
              </w:rPr>
              <w:t>el numeral 29</w:t>
            </w:r>
            <w:r w:rsidRPr="00DF35D9">
              <w:rPr>
                <w:rFonts w:ascii="Arial" w:hAnsi="Arial" w:cs="Arial"/>
                <w:sz w:val="18"/>
                <w:szCs w:val="20"/>
                <w:lang w:val="es-ES_tradnl"/>
              </w:rPr>
              <w:t xml:space="preserve"> del </w:t>
            </w:r>
            <w:r w:rsidRPr="002B00B9">
              <w:rPr>
                <w:rFonts w:ascii="Arial" w:hAnsi="Arial" w:cs="Arial"/>
                <w:i/>
                <w:sz w:val="18"/>
                <w:szCs w:val="20"/>
                <w:lang w:val="es-ES_tradnl"/>
              </w:rPr>
              <w:t>“ACUERDO por el que se establecen l</w:t>
            </w:r>
            <w:r w:rsidRPr="002B00B9">
              <w:rPr>
                <w:rFonts w:ascii="Arial" w:eastAsia="Heiti SC Light" w:hAnsi="Arial" w:cs="Arial"/>
                <w:i/>
                <w:sz w:val="18"/>
                <w:szCs w:val="20"/>
                <w:lang w:val="es-ES_tradnl"/>
              </w:rPr>
              <w:t>a</w:t>
            </w:r>
            <w:r w:rsidRPr="002B00B9">
              <w:rPr>
                <w:rFonts w:ascii="Arial" w:hAnsi="Arial" w:cs="Arial"/>
                <w:i/>
                <w:sz w:val="18"/>
                <w:szCs w:val="20"/>
                <w:lang w:val="es-ES_tradnl"/>
              </w:rPr>
              <w:t>s disposicion</w:t>
            </w:r>
            <w:r w:rsidRPr="002B00B9">
              <w:rPr>
                <w:rFonts w:ascii="Arial" w:eastAsia="Heiti SC Light" w:hAnsi="Arial" w:cs="Arial"/>
                <w:i/>
                <w:sz w:val="18"/>
                <w:szCs w:val="20"/>
                <w:lang w:val="es-ES_tradnl"/>
              </w:rPr>
              <w:t>e</w:t>
            </w:r>
            <w:r w:rsidRPr="002B00B9">
              <w:rPr>
                <w:rFonts w:ascii="Arial" w:hAnsi="Arial" w:cs="Arial"/>
                <w:i/>
                <w:sz w:val="18"/>
                <w:szCs w:val="20"/>
                <w:lang w:val="es-ES_tradnl"/>
              </w:rPr>
              <w:t>s que deberán observar para la utilización</w:t>
            </w:r>
            <w:r w:rsidRPr="002B00B9">
              <w:rPr>
                <w:rFonts w:ascii="Arial" w:eastAsia="Apple SD 산돌고딕 Neo 일반체" w:hAnsi="Arial" w:cs="Arial"/>
                <w:i/>
                <w:sz w:val="18"/>
                <w:szCs w:val="20"/>
                <w:lang w:val="es-ES_tradnl"/>
              </w:rPr>
              <w:t xml:space="preserve"> </w:t>
            </w:r>
            <w:r w:rsidRPr="002B00B9">
              <w:rPr>
                <w:rFonts w:ascii="Arial" w:hAnsi="Arial" w:cs="Arial"/>
                <w:i/>
                <w:sz w:val="18"/>
                <w:szCs w:val="20"/>
                <w:lang w:val="es-ES_tradnl"/>
              </w:rPr>
              <w:t>d</w:t>
            </w:r>
            <w:r w:rsidRPr="002B00B9">
              <w:rPr>
                <w:rFonts w:ascii="Arial" w:eastAsia="Apple SD 산돌고딕 Neo 일반체" w:hAnsi="Arial" w:cs="Arial"/>
                <w:i/>
                <w:sz w:val="18"/>
                <w:szCs w:val="20"/>
                <w:lang w:val="es-ES_tradnl"/>
              </w:rPr>
              <w:t>e</w:t>
            </w:r>
            <w:r w:rsidRPr="002B00B9">
              <w:rPr>
                <w:rFonts w:ascii="Arial" w:hAnsi="Arial" w:cs="Arial"/>
                <w:i/>
                <w:sz w:val="18"/>
                <w:szCs w:val="20"/>
                <w:lang w:val="es-ES_tradnl"/>
              </w:rPr>
              <w:t>l</w:t>
            </w:r>
            <w:r w:rsidRPr="002B00B9">
              <w:rPr>
                <w:rFonts w:ascii="Arial" w:eastAsia="Apple SD 산돌고딕 Neo 일반체" w:hAnsi="Arial" w:cs="Arial"/>
                <w:i/>
                <w:sz w:val="18"/>
                <w:szCs w:val="20"/>
                <w:lang w:val="es-ES_tradnl"/>
              </w:rPr>
              <w:t xml:space="preserve"> </w:t>
            </w:r>
            <w:r w:rsidRPr="002B00B9">
              <w:rPr>
                <w:rFonts w:ascii="Arial" w:hAnsi="Arial" w:cs="Arial"/>
                <w:i/>
                <w:sz w:val="18"/>
                <w:szCs w:val="20"/>
                <w:lang w:val="es-ES_tradnl"/>
              </w:rPr>
              <w:t>s</w:t>
            </w:r>
            <w:r w:rsidRPr="002B00B9">
              <w:rPr>
                <w:rFonts w:ascii="Arial" w:eastAsia="Apple SD 산돌고딕 Neo 일반체" w:hAnsi="Arial" w:cs="Arial"/>
                <w:i/>
                <w:sz w:val="18"/>
                <w:szCs w:val="20"/>
                <w:lang w:val="es-ES_tradnl"/>
              </w:rPr>
              <w:t>i</w:t>
            </w:r>
            <w:r w:rsidRPr="002B00B9">
              <w:rPr>
                <w:rFonts w:ascii="Arial" w:hAnsi="Arial" w:cs="Arial"/>
                <w:i/>
                <w:sz w:val="18"/>
                <w:szCs w:val="20"/>
                <w:lang w:val="es-ES_tradnl"/>
              </w:rPr>
              <w:t>stem</w:t>
            </w:r>
            <w:r w:rsidRPr="002B00B9">
              <w:rPr>
                <w:rFonts w:ascii="Arial" w:eastAsia="Apple SD 산돌고딕 Neo 일반체" w:hAnsi="Arial" w:cs="Arial"/>
                <w:i/>
                <w:sz w:val="18"/>
                <w:szCs w:val="20"/>
                <w:lang w:val="es-ES_tradnl"/>
              </w:rPr>
              <w:t>a</w:t>
            </w:r>
            <w:r w:rsidRPr="002B00B9">
              <w:rPr>
                <w:rFonts w:ascii="Arial" w:hAnsi="Arial" w:cs="Arial"/>
                <w:i/>
                <w:sz w:val="18"/>
                <w:szCs w:val="20"/>
                <w:lang w:val="es-ES_tradnl"/>
              </w:rPr>
              <w:t xml:space="preserve"> el</w:t>
            </w:r>
            <w:r w:rsidRPr="002B00B9">
              <w:rPr>
                <w:rFonts w:ascii="Arial" w:eastAsia="Apple SD 산돌고딕 Neo 일반체" w:hAnsi="Arial" w:cs="Arial"/>
                <w:i/>
                <w:sz w:val="18"/>
                <w:szCs w:val="20"/>
                <w:lang w:val="es-ES_tradnl"/>
              </w:rPr>
              <w:t>e</w:t>
            </w:r>
            <w:r w:rsidRPr="002B00B9">
              <w:rPr>
                <w:rFonts w:ascii="Arial" w:hAnsi="Arial" w:cs="Arial"/>
                <w:i/>
                <w:sz w:val="18"/>
                <w:szCs w:val="20"/>
                <w:lang w:val="es-ES_tradnl"/>
              </w:rPr>
              <w:t>c</w:t>
            </w:r>
            <w:r w:rsidRPr="002B00B9">
              <w:rPr>
                <w:rFonts w:ascii="Arial" w:eastAsia="Apple SD 산돌고딕 Neo 일반체" w:hAnsi="Arial" w:cs="Arial"/>
                <w:i/>
                <w:sz w:val="18"/>
                <w:szCs w:val="20"/>
                <w:lang w:val="es-ES_tradnl"/>
              </w:rPr>
              <w:t>t</w:t>
            </w:r>
            <w:r w:rsidRPr="002B00B9">
              <w:rPr>
                <w:rFonts w:ascii="Arial" w:hAnsi="Arial" w:cs="Arial"/>
                <w:i/>
                <w:sz w:val="18"/>
                <w:szCs w:val="20"/>
                <w:lang w:val="es-ES_tradnl"/>
              </w:rPr>
              <w:t>r</w:t>
            </w:r>
            <w:r w:rsidRPr="002B00B9">
              <w:rPr>
                <w:rFonts w:ascii="Arial" w:eastAsia="Apple SD 산돌고딕 Neo 일반체" w:hAnsi="Arial" w:cs="Arial"/>
                <w:i/>
                <w:sz w:val="18"/>
                <w:szCs w:val="20"/>
                <w:lang w:val="es-ES_tradnl"/>
              </w:rPr>
              <w:t>ón</w:t>
            </w:r>
            <w:r w:rsidRPr="002B00B9">
              <w:rPr>
                <w:rFonts w:ascii="Arial" w:hAnsi="Arial" w:cs="Arial"/>
                <w:i/>
                <w:sz w:val="18"/>
                <w:szCs w:val="20"/>
                <w:lang w:val="es-ES_tradnl"/>
              </w:rPr>
              <w:t>i</w:t>
            </w:r>
            <w:r w:rsidRPr="002B00B9">
              <w:rPr>
                <w:rFonts w:ascii="Arial" w:eastAsia="Apple SD 산돌고딕 Neo 일반체" w:hAnsi="Arial" w:cs="Arial"/>
                <w:i/>
                <w:sz w:val="18"/>
                <w:szCs w:val="20"/>
                <w:lang w:val="es-ES_tradnl"/>
              </w:rPr>
              <w:t>c</w:t>
            </w:r>
            <w:r w:rsidRPr="002B00B9">
              <w:rPr>
                <w:rFonts w:ascii="Arial" w:hAnsi="Arial" w:cs="Arial"/>
                <w:i/>
                <w:sz w:val="18"/>
                <w:szCs w:val="20"/>
                <w:lang w:val="es-ES_tradnl"/>
              </w:rPr>
              <w:t>o</w:t>
            </w:r>
            <w:r w:rsidRPr="002B00B9">
              <w:rPr>
                <w:rFonts w:ascii="Arial" w:eastAsia="Apple SD 산돌고딕 Neo 일반체" w:hAnsi="Arial" w:cs="Arial"/>
                <w:i/>
                <w:sz w:val="18"/>
                <w:szCs w:val="20"/>
                <w:lang w:val="es-ES_tradnl"/>
              </w:rPr>
              <w:t xml:space="preserve"> </w:t>
            </w:r>
            <w:r w:rsidRPr="002B00B9">
              <w:rPr>
                <w:rFonts w:ascii="Arial" w:hAnsi="Arial" w:cs="Arial"/>
                <w:i/>
                <w:sz w:val="18"/>
                <w:szCs w:val="20"/>
                <w:lang w:val="es-ES_tradnl"/>
              </w:rPr>
              <w:t>de</w:t>
            </w:r>
            <w:r w:rsidRPr="002B00B9">
              <w:rPr>
                <w:rFonts w:ascii="Arial" w:eastAsia="Apple SD 산돌고딕 Neo 일반체" w:hAnsi="Arial" w:cs="Arial"/>
                <w:i/>
                <w:sz w:val="18"/>
                <w:szCs w:val="20"/>
                <w:lang w:val="es-ES_tradnl"/>
              </w:rPr>
              <w:t xml:space="preserve"> </w:t>
            </w:r>
            <w:r w:rsidRPr="002B00B9">
              <w:rPr>
                <w:rFonts w:ascii="Arial" w:hAnsi="Arial" w:cs="Arial"/>
                <w:i/>
                <w:sz w:val="18"/>
                <w:szCs w:val="20"/>
                <w:lang w:val="es-ES_tradnl"/>
              </w:rPr>
              <w:t>in</w:t>
            </w:r>
            <w:r w:rsidRPr="002B00B9">
              <w:rPr>
                <w:rFonts w:ascii="Arial" w:eastAsia="Apple SD 산돌고딕 Neo 일반체" w:hAnsi="Arial" w:cs="Arial"/>
                <w:i/>
                <w:sz w:val="18"/>
                <w:szCs w:val="20"/>
                <w:lang w:val="es-ES_tradnl"/>
              </w:rPr>
              <w:t>f</w:t>
            </w:r>
            <w:r w:rsidRPr="002B00B9">
              <w:rPr>
                <w:rFonts w:ascii="Arial" w:hAnsi="Arial" w:cs="Arial"/>
                <w:i/>
                <w:sz w:val="18"/>
                <w:szCs w:val="20"/>
                <w:lang w:val="es-ES_tradnl"/>
              </w:rPr>
              <w:t>ormación pública gubernamental, denominado Compranet”.</w:t>
            </w:r>
          </w:p>
        </w:tc>
        <w:tc>
          <w:tcPr>
            <w:tcW w:w="689" w:type="pct"/>
            <w:vAlign w:val="center"/>
          </w:tcPr>
          <w:p w:rsidR="00CC44C4" w:rsidRPr="006665BC" w:rsidRDefault="00CC44C4" w:rsidP="00BF5D11">
            <w:pPr>
              <w:spacing w:after="0" w:line="240" w:lineRule="auto"/>
              <w:jc w:val="center"/>
              <w:rPr>
                <w:rFonts w:ascii="Arial" w:hAnsi="Arial" w:cs="Arial"/>
                <w:b/>
                <w:sz w:val="18"/>
                <w:szCs w:val="20"/>
                <w:lang w:val="es-ES_tradnl"/>
              </w:rPr>
            </w:pPr>
            <w:r w:rsidRPr="00DF35D9">
              <w:rPr>
                <w:rFonts w:ascii="Arial" w:hAnsi="Arial" w:cs="Arial"/>
                <w:b/>
                <w:sz w:val="18"/>
                <w:szCs w:val="20"/>
                <w:lang w:val="es-ES_tradnl"/>
              </w:rPr>
              <w:t>4.1.</w:t>
            </w:r>
            <w:r w:rsidR="00BF5D11" w:rsidRPr="00DF35D9">
              <w:rPr>
                <w:rFonts w:ascii="Arial" w:hAnsi="Arial" w:cs="Arial"/>
                <w:b/>
                <w:sz w:val="18"/>
                <w:szCs w:val="20"/>
                <w:lang w:val="es-ES_tradnl"/>
              </w:rPr>
              <w:t>3</w:t>
            </w:r>
            <w:r w:rsidRPr="00DF35D9">
              <w:rPr>
                <w:rFonts w:ascii="Arial" w:hAnsi="Arial" w:cs="Arial"/>
                <w:b/>
                <w:sz w:val="18"/>
                <w:szCs w:val="20"/>
                <w:lang w:val="es-ES_tradnl"/>
              </w:rPr>
              <w:t xml:space="preserve"> inciso </w:t>
            </w:r>
            <w:r w:rsidR="00BF5D11" w:rsidRPr="00DF35D9">
              <w:rPr>
                <w:rFonts w:ascii="Arial" w:hAnsi="Arial" w:cs="Arial"/>
                <w:b/>
                <w:sz w:val="18"/>
                <w:szCs w:val="20"/>
                <w:lang w:val="es-ES_tradnl"/>
              </w:rPr>
              <w:t>g</w:t>
            </w:r>
            <w:r w:rsidRPr="00DF35D9">
              <w:rPr>
                <w:rFonts w:ascii="Arial" w:hAnsi="Arial" w:cs="Arial"/>
                <w:b/>
                <w:sz w:val="18"/>
                <w:szCs w:val="20"/>
                <w:lang w:val="es-ES_tradnl"/>
              </w:rPr>
              <w:t>)</w:t>
            </w:r>
          </w:p>
        </w:tc>
        <w:tc>
          <w:tcPr>
            <w:tcW w:w="357" w:type="pct"/>
            <w:gridSpan w:val="3"/>
            <w:vAlign w:val="center"/>
          </w:tcPr>
          <w:p w:rsidR="00CC44C4" w:rsidRPr="006665BC" w:rsidRDefault="00CC44C4" w:rsidP="008644CE">
            <w:pPr>
              <w:spacing w:after="0" w:line="240" w:lineRule="auto"/>
              <w:jc w:val="center"/>
              <w:rPr>
                <w:rFonts w:ascii="Arial" w:hAnsi="Arial" w:cs="Arial"/>
                <w:sz w:val="18"/>
                <w:szCs w:val="20"/>
                <w:lang w:val="es-ES_tradnl"/>
              </w:rPr>
            </w:pPr>
          </w:p>
        </w:tc>
        <w:tc>
          <w:tcPr>
            <w:tcW w:w="285" w:type="pct"/>
            <w:vAlign w:val="center"/>
          </w:tcPr>
          <w:p w:rsidR="00CC44C4" w:rsidRPr="006665BC" w:rsidRDefault="00CC44C4" w:rsidP="008644CE">
            <w:pPr>
              <w:spacing w:after="0" w:line="240" w:lineRule="auto"/>
              <w:jc w:val="center"/>
              <w:rPr>
                <w:rFonts w:ascii="Arial" w:hAnsi="Arial" w:cs="Arial"/>
                <w:sz w:val="18"/>
                <w:szCs w:val="20"/>
                <w:lang w:val="es-ES_tradnl"/>
              </w:rPr>
            </w:pPr>
          </w:p>
        </w:tc>
      </w:tr>
      <w:tr w:rsidR="00ED6116" w:rsidRPr="006665BC" w:rsidTr="00BC4C31">
        <w:trPr>
          <w:trHeight w:val="397"/>
        </w:trPr>
        <w:tc>
          <w:tcPr>
            <w:tcW w:w="3669" w:type="pct"/>
            <w:vAlign w:val="center"/>
          </w:tcPr>
          <w:p w:rsidR="00ED6116" w:rsidRPr="006665BC" w:rsidRDefault="00ED6116" w:rsidP="00D54822">
            <w:pPr>
              <w:pStyle w:val="Prrafodelista"/>
              <w:tabs>
                <w:tab w:val="left" w:pos="284"/>
              </w:tabs>
              <w:ind w:left="0" w:right="28"/>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Formato de información reservada y confidencial de conformidad con el </w:t>
            </w:r>
            <w:r>
              <w:rPr>
                <w:rFonts w:ascii="Arial" w:hAnsi="Arial" w:cs="Arial"/>
                <w:b/>
                <w:sz w:val="18"/>
                <w:szCs w:val="20"/>
                <w:lang w:val="es-ES_tradnl" w:eastAsia="ar-SA"/>
              </w:rPr>
              <w:t>Anexo 1</w:t>
            </w:r>
            <w:r w:rsidR="00D54822">
              <w:rPr>
                <w:rFonts w:ascii="Arial" w:hAnsi="Arial" w:cs="Arial"/>
                <w:b/>
                <w:sz w:val="18"/>
                <w:szCs w:val="20"/>
                <w:lang w:val="es-ES_tradnl" w:eastAsia="ar-SA"/>
              </w:rPr>
              <w:t>5</w:t>
            </w:r>
          </w:p>
        </w:tc>
        <w:tc>
          <w:tcPr>
            <w:tcW w:w="689" w:type="pct"/>
            <w:vAlign w:val="center"/>
          </w:tcPr>
          <w:p w:rsidR="00ED6116" w:rsidRPr="006665BC" w:rsidRDefault="00ED6116" w:rsidP="00ED6116">
            <w:pPr>
              <w:spacing w:after="0" w:line="240" w:lineRule="auto"/>
              <w:jc w:val="center"/>
              <w:rPr>
                <w:rFonts w:ascii="Arial" w:hAnsi="Arial" w:cs="Arial"/>
                <w:b/>
                <w:sz w:val="18"/>
                <w:szCs w:val="20"/>
                <w:lang w:val="es-ES_tradnl"/>
              </w:rPr>
            </w:pPr>
            <w:r>
              <w:rPr>
                <w:rFonts w:ascii="Arial" w:hAnsi="Arial" w:cs="Arial"/>
                <w:b/>
                <w:sz w:val="18"/>
                <w:szCs w:val="20"/>
                <w:lang w:val="es-ES_tradnl"/>
              </w:rPr>
              <w:t>4.1.3 inciso h)</w:t>
            </w:r>
          </w:p>
        </w:tc>
        <w:tc>
          <w:tcPr>
            <w:tcW w:w="357" w:type="pct"/>
            <w:gridSpan w:val="3"/>
            <w:vAlign w:val="center"/>
          </w:tcPr>
          <w:p w:rsidR="00ED6116" w:rsidRPr="006665BC" w:rsidRDefault="00ED6116" w:rsidP="008644CE">
            <w:pPr>
              <w:spacing w:after="0" w:line="240" w:lineRule="auto"/>
              <w:jc w:val="center"/>
              <w:rPr>
                <w:rFonts w:ascii="Arial" w:hAnsi="Arial" w:cs="Arial"/>
                <w:sz w:val="18"/>
                <w:szCs w:val="20"/>
                <w:lang w:val="es-ES_tradnl"/>
              </w:rPr>
            </w:pPr>
          </w:p>
        </w:tc>
        <w:tc>
          <w:tcPr>
            <w:tcW w:w="285" w:type="pct"/>
            <w:vAlign w:val="center"/>
          </w:tcPr>
          <w:p w:rsidR="00ED6116" w:rsidRPr="006665BC" w:rsidRDefault="00ED6116" w:rsidP="008644CE">
            <w:pPr>
              <w:spacing w:after="0" w:line="240" w:lineRule="auto"/>
              <w:jc w:val="center"/>
              <w:rPr>
                <w:rFonts w:ascii="Arial" w:hAnsi="Arial" w:cs="Arial"/>
                <w:sz w:val="18"/>
                <w:szCs w:val="20"/>
                <w:lang w:val="es-ES_tradnl"/>
              </w:rPr>
            </w:pPr>
          </w:p>
        </w:tc>
      </w:tr>
      <w:tr w:rsidR="00621A3D" w:rsidRPr="00BC4C31" w:rsidTr="00BC4C31">
        <w:trPr>
          <w:trHeight w:val="258"/>
          <w:tblHeader/>
        </w:trPr>
        <w:tc>
          <w:tcPr>
            <w:tcW w:w="3669" w:type="pct"/>
            <w:vMerge w:val="restart"/>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r w:rsidRPr="00BC4C31">
              <w:rPr>
                <w:rFonts w:ascii="Arial" w:hAnsi="Arial" w:cs="Arial"/>
                <w:b/>
                <w:sz w:val="16"/>
                <w:szCs w:val="20"/>
                <w:lang w:val="es-ES_tradnl"/>
              </w:rPr>
              <w:t>DOCUMENTOS DE LA PROPUESTA TÉCNICA</w:t>
            </w:r>
          </w:p>
        </w:tc>
        <w:tc>
          <w:tcPr>
            <w:tcW w:w="689" w:type="pct"/>
            <w:vMerge w:val="restart"/>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REFERENCIA</w:t>
            </w:r>
          </w:p>
        </w:tc>
        <w:tc>
          <w:tcPr>
            <w:tcW w:w="642" w:type="pct"/>
            <w:gridSpan w:val="4"/>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PRESENTADO</w:t>
            </w:r>
          </w:p>
        </w:tc>
      </w:tr>
      <w:tr w:rsidR="00621A3D" w:rsidRPr="00BC4C31" w:rsidTr="00BC4C31">
        <w:trPr>
          <w:trHeight w:val="155"/>
          <w:tblHeader/>
        </w:trPr>
        <w:tc>
          <w:tcPr>
            <w:tcW w:w="3669" w:type="pct"/>
            <w:vMerge/>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p>
        </w:tc>
        <w:tc>
          <w:tcPr>
            <w:tcW w:w="689" w:type="pct"/>
            <w:vMerge/>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p>
        </w:tc>
        <w:tc>
          <w:tcPr>
            <w:tcW w:w="332" w:type="pct"/>
            <w:gridSpan w:val="2"/>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SÍ</w:t>
            </w:r>
          </w:p>
        </w:tc>
        <w:tc>
          <w:tcPr>
            <w:tcW w:w="310" w:type="pct"/>
            <w:gridSpan w:val="2"/>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NO*</w:t>
            </w:r>
          </w:p>
        </w:tc>
      </w:tr>
      <w:tr w:rsidR="00621A3D" w:rsidRPr="006665BC" w:rsidTr="00BC4C31">
        <w:trPr>
          <w:trHeight w:val="492"/>
        </w:trPr>
        <w:tc>
          <w:tcPr>
            <w:tcW w:w="3669" w:type="pct"/>
            <w:vAlign w:val="center"/>
          </w:tcPr>
          <w:p w:rsidR="00621A3D" w:rsidRPr="00D54822" w:rsidRDefault="00D54822" w:rsidP="00D54822">
            <w:pPr>
              <w:suppressAutoHyphens/>
              <w:autoSpaceDE w:val="0"/>
              <w:spacing w:after="0" w:line="240" w:lineRule="auto"/>
              <w:jc w:val="both"/>
              <w:rPr>
                <w:rFonts w:ascii="Arial" w:hAnsi="Arial" w:cs="Arial"/>
                <w:sz w:val="18"/>
                <w:szCs w:val="20"/>
                <w:lang w:val="es-ES" w:eastAsia="ar-SA"/>
              </w:rPr>
            </w:pPr>
            <w:r w:rsidRPr="002B00B9">
              <w:rPr>
                <w:rFonts w:ascii="Arial" w:hAnsi="Arial" w:cs="Arial"/>
                <w:b/>
                <w:sz w:val="18"/>
                <w:szCs w:val="20"/>
                <w:lang w:eastAsia="ar-SA"/>
              </w:rPr>
              <w:t>D</w:t>
            </w:r>
            <w:r w:rsidRPr="002B00B9">
              <w:rPr>
                <w:rFonts w:ascii="Arial" w:hAnsi="Arial" w:cs="Arial"/>
                <w:b/>
                <w:sz w:val="18"/>
                <w:szCs w:val="20"/>
                <w:lang w:val="es-ES_tradnl" w:eastAsia="ar-SA"/>
              </w:rPr>
              <w:t>escripción amplia y detallada</w:t>
            </w:r>
            <w:r w:rsidRPr="00D54822">
              <w:rPr>
                <w:rFonts w:ascii="Arial" w:hAnsi="Arial" w:cs="Arial"/>
                <w:sz w:val="18"/>
                <w:szCs w:val="20"/>
                <w:lang w:val="es-ES_tradnl" w:eastAsia="ar-SA"/>
              </w:rPr>
              <w:t xml:space="preserve"> de los bienes y cumplir con todos los requisitos solicitados en el </w:t>
            </w:r>
            <w:r w:rsidRPr="00D54822">
              <w:rPr>
                <w:rFonts w:ascii="Arial" w:hAnsi="Arial" w:cs="Arial"/>
                <w:b/>
                <w:sz w:val="18"/>
                <w:szCs w:val="20"/>
                <w:lang w:val="es-ES_tradnl" w:eastAsia="ar-SA"/>
              </w:rPr>
              <w:t xml:space="preserve">Anexo 1 </w:t>
            </w:r>
            <w:r w:rsidRPr="00D54822">
              <w:rPr>
                <w:rFonts w:ascii="Arial" w:hAnsi="Arial" w:cs="Arial"/>
                <w:sz w:val="18"/>
                <w:szCs w:val="20"/>
                <w:lang w:val="es-ES_tradnl" w:eastAsia="ar-SA"/>
              </w:rPr>
              <w:t xml:space="preserve">(Anexo Técnico), así como las condiciones y el lugar de entrega detallados en el </w:t>
            </w:r>
            <w:r w:rsidRPr="00D54822">
              <w:rPr>
                <w:rFonts w:ascii="Arial" w:hAnsi="Arial" w:cs="Arial"/>
                <w:b/>
                <w:sz w:val="18"/>
                <w:szCs w:val="20"/>
                <w:lang w:val="es-ES_tradnl" w:eastAsia="ar-SA"/>
              </w:rPr>
              <w:t xml:space="preserve">Anexo 2 </w:t>
            </w:r>
            <w:r w:rsidRPr="00D54822">
              <w:rPr>
                <w:rFonts w:ascii="Arial" w:hAnsi="Arial" w:cs="Arial"/>
                <w:sz w:val="18"/>
                <w:szCs w:val="20"/>
                <w:lang w:val="es-ES_tradnl" w:eastAsia="ar-SA"/>
              </w:rPr>
              <w:t>(Términos y Condiciones),</w:t>
            </w:r>
            <w:r w:rsidRPr="00D54822">
              <w:rPr>
                <w:rFonts w:ascii="Arial" w:hAnsi="Arial" w:cs="Arial"/>
                <w:sz w:val="18"/>
                <w:szCs w:val="20"/>
                <w:lang w:val="es-ES" w:eastAsia="ar-SA"/>
              </w:rPr>
              <w:t xml:space="preserve"> p</w:t>
            </w:r>
            <w:r w:rsidRPr="00D54822">
              <w:rPr>
                <w:rFonts w:ascii="Arial" w:hAnsi="Arial" w:cs="Arial"/>
                <w:sz w:val="18"/>
                <w:szCs w:val="20"/>
                <w:lang w:val="es-ES_tradnl" w:eastAsia="ar-SA"/>
              </w:rPr>
              <w:t xml:space="preserve">ara lo cual deberá hacer uso del </w:t>
            </w:r>
            <w:r w:rsidRPr="00D54822">
              <w:rPr>
                <w:rFonts w:ascii="Arial" w:hAnsi="Arial" w:cs="Arial"/>
                <w:b/>
                <w:sz w:val="18"/>
                <w:szCs w:val="20"/>
                <w:lang w:val="es-ES_tradnl" w:eastAsia="ar-SA"/>
              </w:rPr>
              <w:t>Anexo 6</w:t>
            </w:r>
            <w:r w:rsidRPr="00D54822">
              <w:rPr>
                <w:rFonts w:ascii="Arial" w:hAnsi="Arial" w:cs="Arial"/>
                <w:sz w:val="18"/>
                <w:szCs w:val="20"/>
                <w:lang w:val="es-ES_tradnl" w:eastAsia="ar-SA"/>
              </w:rPr>
              <w:t xml:space="preserve"> .</w:t>
            </w:r>
          </w:p>
        </w:tc>
        <w:tc>
          <w:tcPr>
            <w:tcW w:w="689" w:type="pct"/>
            <w:vAlign w:val="center"/>
          </w:tcPr>
          <w:p w:rsidR="00621A3D" w:rsidRPr="006665BC" w:rsidRDefault="00621A3D" w:rsidP="00383C39">
            <w:pPr>
              <w:spacing w:after="0" w:line="240" w:lineRule="auto"/>
              <w:jc w:val="center"/>
              <w:rPr>
                <w:rFonts w:ascii="Arial" w:hAnsi="Arial" w:cs="Arial"/>
                <w:b/>
                <w:sz w:val="18"/>
                <w:szCs w:val="20"/>
                <w:lang w:val="es-ES_tradnl"/>
              </w:rPr>
            </w:pPr>
            <w:r>
              <w:rPr>
                <w:rFonts w:ascii="Arial" w:hAnsi="Arial" w:cs="Arial"/>
                <w:b/>
                <w:sz w:val="18"/>
                <w:szCs w:val="20"/>
                <w:lang w:val="es-ES_tradnl"/>
              </w:rPr>
              <w:t>4.1.1</w:t>
            </w:r>
            <w:r w:rsidR="00383C39">
              <w:rPr>
                <w:rFonts w:ascii="Arial" w:hAnsi="Arial" w:cs="Arial"/>
                <w:b/>
                <w:sz w:val="18"/>
                <w:szCs w:val="20"/>
                <w:lang w:val="es-ES_tradnl"/>
              </w:rPr>
              <w:t xml:space="preserve"> inciso a)</w:t>
            </w:r>
          </w:p>
        </w:tc>
        <w:tc>
          <w:tcPr>
            <w:tcW w:w="332"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310" w:type="pct"/>
            <w:gridSpan w:val="2"/>
            <w:vAlign w:val="center"/>
          </w:tcPr>
          <w:p w:rsidR="00621A3D" w:rsidRPr="006665BC" w:rsidRDefault="00621A3D" w:rsidP="008644CE">
            <w:pPr>
              <w:spacing w:after="0" w:line="240" w:lineRule="auto"/>
              <w:jc w:val="center"/>
              <w:rPr>
                <w:rFonts w:ascii="Arial" w:hAnsi="Arial" w:cs="Arial"/>
                <w:sz w:val="18"/>
                <w:szCs w:val="20"/>
                <w:lang w:val="es-ES_tradnl"/>
              </w:rPr>
            </w:pPr>
          </w:p>
        </w:tc>
      </w:tr>
      <w:tr w:rsidR="00383C39" w:rsidRPr="006665BC" w:rsidTr="00BC4C31">
        <w:trPr>
          <w:trHeight w:val="492"/>
        </w:trPr>
        <w:tc>
          <w:tcPr>
            <w:tcW w:w="3669" w:type="pct"/>
            <w:vAlign w:val="center"/>
          </w:tcPr>
          <w:p w:rsidR="00383C39" w:rsidRPr="006665BC" w:rsidRDefault="00383C39" w:rsidP="00383C39">
            <w:pPr>
              <w:suppressAutoHyphens/>
              <w:autoSpaceDE w:val="0"/>
              <w:spacing w:after="0" w:line="240" w:lineRule="auto"/>
              <w:jc w:val="both"/>
              <w:rPr>
                <w:rFonts w:ascii="Arial" w:hAnsi="Arial" w:cs="Arial"/>
                <w:sz w:val="18"/>
                <w:szCs w:val="20"/>
                <w:lang w:val="es-ES_tradnl" w:eastAsia="ar-SA"/>
              </w:rPr>
            </w:pPr>
            <w:r>
              <w:rPr>
                <w:rFonts w:ascii="Arial" w:hAnsi="Arial" w:cs="Arial"/>
                <w:sz w:val="18"/>
                <w:szCs w:val="20"/>
                <w:lang w:val="es-ES_tradnl" w:eastAsia="ar-SA"/>
              </w:rPr>
              <w:t>R</w:t>
            </w:r>
            <w:r w:rsidRPr="00383C39">
              <w:rPr>
                <w:rFonts w:ascii="Arial" w:hAnsi="Arial" w:cs="Arial"/>
                <w:sz w:val="18"/>
                <w:szCs w:val="20"/>
                <w:lang w:val="es-ES_tradnl" w:eastAsia="ar-SA"/>
              </w:rPr>
              <w:t xml:space="preserve">equisitos solicitados en el numeral IV </w:t>
            </w:r>
            <w:r w:rsidRPr="00383C39">
              <w:rPr>
                <w:rFonts w:ascii="Arial" w:hAnsi="Arial" w:cs="Arial"/>
                <w:b/>
                <w:sz w:val="18"/>
                <w:szCs w:val="20"/>
                <w:lang w:val="es-ES_tradnl" w:eastAsia="ar-SA"/>
              </w:rPr>
              <w:t>“Fotografías</w:t>
            </w:r>
            <w:r w:rsidRPr="00383C39">
              <w:rPr>
                <w:rFonts w:ascii="Arial" w:hAnsi="Arial" w:cs="Arial"/>
                <w:sz w:val="18"/>
                <w:szCs w:val="20"/>
                <w:lang w:val="es-ES_tradnl" w:eastAsia="ar-SA"/>
              </w:rPr>
              <w:t>” de los Términos y Condiciones</w:t>
            </w:r>
          </w:p>
        </w:tc>
        <w:tc>
          <w:tcPr>
            <w:tcW w:w="689" w:type="pct"/>
            <w:vAlign w:val="center"/>
          </w:tcPr>
          <w:p w:rsidR="00383C39" w:rsidRDefault="00383C39" w:rsidP="00383C39">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b)</w:t>
            </w:r>
          </w:p>
        </w:tc>
        <w:tc>
          <w:tcPr>
            <w:tcW w:w="332" w:type="pct"/>
            <w:gridSpan w:val="2"/>
            <w:vAlign w:val="center"/>
          </w:tcPr>
          <w:p w:rsidR="00383C39" w:rsidRPr="006665BC" w:rsidRDefault="00383C39" w:rsidP="008644CE">
            <w:pPr>
              <w:spacing w:after="0" w:line="240" w:lineRule="auto"/>
              <w:jc w:val="center"/>
              <w:rPr>
                <w:rFonts w:ascii="Arial" w:hAnsi="Arial" w:cs="Arial"/>
                <w:sz w:val="18"/>
                <w:szCs w:val="20"/>
                <w:lang w:val="es-ES_tradnl"/>
              </w:rPr>
            </w:pPr>
          </w:p>
        </w:tc>
        <w:tc>
          <w:tcPr>
            <w:tcW w:w="310" w:type="pct"/>
            <w:gridSpan w:val="2"/>
            <w:vAlign w:val="center"/>
          </w:tcPr>
          <w:p w:rsidR="00383C39" w:rsidRPr="006665BC" w:rsidRDefault="00383C39" w:rsidP="008644CE">
            <w:pPr>
              <w:spacing w:after="0" w:line="240" w:lineRule="auto"/>
              <w:jc w:val="center"/>
              <w:rPr>
                <w:rFonts w:ascii="Arial" w:hAnsi="Arial" w:cs="Arial"/>
                <w:sz w:val="18"/>
                <w:szCs w:val="20"/>
                <w:lang w:val="es-ES_tradnl"/>
              </w:rPr>
            </w:pPr>
          </w:p>
        </w:tc>
      </w:tr>
      <w:tr w:rsidR="00383C39" w:rsidRPr="006665BC" w:rsidTr="00BC4C31">
        <w:trPr>
          <w:trHeight w:val="492"/>
        </w:trPr>
        <w:tc>
          <w:tcPr>
            <w:tcW w:w="3669" w:type="pct"/>
            <w:vAlign w:val="center"/>
          </w:tcPr>
          <w:p w:rsidR="00383C39" w:rsidRPr="006665BC" w:rsidRDefault="00383C39" w:rsidP="00383C39">
            <w:pPr>
              <w:suppressAutoHyphens/>
              <w:autoSpaceDE w:val="0"/>
              <w:spacing w:after="0" w:line="240" w:lineRule="auto"/>
              <w:jc w:val="both"/>
              <w:rPr>
                <w:rFonts w:ascii="Arial" w:hAnsi="Arial" w:cs="Arial"/>
                <w:sz w:val="18"/>
                <w:szCs w:val="20"/>
                <w:lang w:val="es-ES_tradnl" w:eastAsia="ar-SA"/>
              </w:rPr>
            </w:pPr>
            <w:r w:rsidRPr="00383C39">
              <w:rPr>
                <w:rFonts w:ascii="Arial" w:hAnsi="Arial" w:cs="Arial"/>
                <w:b/>
                <w:sz w:val="18"/>
                <w:szCs w:val="20"/>
                <w:lang w:eastAsia="ar-SA"/>
              </w:rPr>
              <w:t>Garantía de fabricación</w:t>
            </w:r>
            <w:r w:rsidRPr="00383C39">
              <w:rPr>
                <w:rFonts w:ascii="Arial" w:hAnsi="Arial" w:cs="Arial"/>
                <w:sz w:val="18"/>
                <w:szCs w:val="20"/>
                <w:lang w:eastAsia="ar-SA"/>
              </w:rPr>
              <w:t xml:space="preserve"> con cobertura amplia por 30 días a partir de la entrega de los bienes contra vicios ocultos, defectos de fabricación o cualquier daño que presenten</w:t>
            </w:r>
          </w:p>
        </w:tc>
        <w:tc>
          <w:tcPr>
            <w:tcW w:w="689" w:type="pct"/>
            <w:vAlign w:val="center"/>
          </w:tcPr>
          <w:p w:rsidR="00383C39" w:rsidRDefault="00383C39"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c)</w:t>
            </w:r>
          </w:p>
        </w:tc>
        <w:tc>
          <w:tcPr>
            <w:tcW w:w="332" w:type="pct"/>
            <w:gridSpan w:val="2"/>
            <w:vAlign w:val="center"/>
          </w:tcPr>
          <w:p w:rsidR="00383C39" w:rsidRPr="006665BC" w:rsidRDefault="00383C39" w:rsidP="008644CE">
            <w:pPr>
              <w:spacing w:after="0" w:line="240" w:lineRule="auto"/>
              <w:jc w:val="center"/>
              <w:rPr>
                <w:rFonts w:ascii="Arial" w:hAnsi="Arial" w:cs="Arial"/>
                <w:sz w:val="18"/>
                <w:szCs w:val="20"/>
                <w:lang w:val="es-ES_tradnl"/>
              </w:rPr>
            </w:pPr>
          </w:p>
        </w:tc>
        <w:tc>
          <w:tcPr>
            <w:tcW w:w="310" w:type="pct"/>
            <w:gridSpan w:val="2"/>
            <w:vAlign w:val="center"/>
          </w:tcPr>
          <w:p w:rsidR="00383C39" w:rsidRPr="006665BC" w:rsidRDefault="00383C39" w:rsidP="008644CE">
            <w:pPr>
              <w:spacing w:after="0" w:line="240" w:lineRule="auto"/>
              <w:jc w:val="center"/>
              <w:rPr>
                <w:rFonts w:ascii="Arial" w:hAnsi="Arial" w:cs="Arial"/>
                <w:sz w:val="18"/>
                <w:szCs w:val="20"/>
                <w:lang w:val="es-ES_tradnl"/>
              </w:rPr>
            </w:pPr>
          </w:p>
        </w:tc>
      </w:tr>
      <w:tr w:rsidR="00177D7F" w:rsidRPr="006665BC" w:rsidTr="00BC4C31">
        <w:trPr>
          <w:trHeight w:val="492"/>
        </w:trPr>
        <w:tc>
          <w:tcPr>
            <w:tcW w:w="3669" w:type="pct"/>
            <w:vAlign w:val="center"/>
          </w:tcPr>
          <w:p w:rsidR="00177D7F" w:rsidRPr="00111AF2" w:rsidRDefault="00177D7F" w:rsidP="00BF5D11">
            <w:pPr>
              <w:suppressAutoHyphens/>
              <w:autoSpaceDE w:val="0"/>
              <w:spacing w:after="0" w:line="240" w:lineRule="auto"/>
              <w:jc w:val="both"/>
              <w:rPr>
                <w:rFonts w:ascii="Arial" w:hAnsi="Arial" w:cs="Arial"/>
                <w:sz w:val="18"/>
                <w:szCs w:val="20"/>
                <w:lang w:val="es-ES_tradnl" w:eastAsia="ar-SA"/>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689" w:type="pct"/>
            <w:vAlign w:val="center"/>
          </w:tcPr>
          <w:p w:rsidR="00177D7F" w:rsidRDefault="00383C39" w:rsidP="00383C39">
            <w:pPr>
              <w:spacing w:after="0" w:line="240" w:lineRule="auto"/>
              <w:jc w:val="center"/>
              <w:rPr>
                <w:rFonts w:ascii="Arial" w:hAnsi="Arial" w:cs="Arial"/>
                <w:b/>
                <w:sz w:val="18"/>
                <w:szCs w:val="20"/>
                <w:lang w:val="es-ES_tradnl"/>
              </w:rPr>
            </w:pPr>
            <w:r>
              <w:rPr>
                <w:rFonts w:ascii="Arial" w:hAnsi="Arial" w:cs="Arial"/>
                <w:b/>
                <w:sz w:val="18"/>
                <w:szCs w:val="20"/>
                <w:lang w:val="es-ES_tradnl"/>
              </w:rPr>
              <w:t>4.1.1 inciso d)</w:t>
            </w:r>
          </w:p>
        </w:tc>
        <w:tc>
          <w:tcPr>
            <w:tcW w:w="332" w:type="pct"/>
            <w:gridSpan w:val="2"/>
            <w:vAlign w:val="center"/>
          </w:tcPr>
          <w:p w:rsidR="00177D7F" w:rsidRPr="006665BC" w:rsidRDefault="00177D7F" w:rsidP="008644CE">
            <w:pPr>
              <w:spacing w:after="0" w:line="240" w:lineRule="auto"/>
              <w:jc w:val="center"/>
              <w:rPr>
                <w:rFonts w:ascii="Arial" w:hAnsi="Arial" w:cs="Arial"/>
                <w:sz w:val="18"/>
                <w:szCs w:val="20"/>
                <w:lang w:val="es-ES_tradnl"/>
              </w:rPr>
            </w:pPr>
          </w:p>
        </w:tc>
        <w:tc>
          <w:tcPr>
            <w:tcW w:w="310" w:type="pct"/>
            <w:gridSpan w:val="2"/>
            <w:vAlign w:val="center"/>
          </w:tcPr>
          <w:p w:rsidR="00177D7F" w:rsidRPr="006665BC" w:rsidRDefault="00177D7F" w:rsidP="008644CE">
            <w:pPr>
              <w:spacing w:after="0" w:line="240" w:lineRule="auto"/>
              <w:jc w:val="center"/>
              <w:rPr>
                <w:rFonts w:ascii="Arial" w:hAnsi="Arial" w:cs="Arial"/>
                <w:sz w:val="18"/>
                <w:szCs w:val="20"/>
                <w:lang w:val="es-ES_tradnl"/>
              </w:rPr>
            </w:pPr>
          </w:p>
        </w:tc>
      </w:tr>
      <w:tr w:rsidR="00621A3D" w:rsidRPr="006665BC" w:rsidTr="00BC4C31">
        <w:trPr>
          <w:trHeight w:val="289"/>
          <w:tblHeader/>
        </w:trPr>
        <w:tc>
          <w:tcPr>
            <w:tcW w:w="3669" w:type="pct"/>
            <w:vMerge w:val="restart"/>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r w:rsidRPr="00BC4C31">
              <w:rPr>
                <w:rFonts w:ascii="Arial" w:hAnsi="Arial" w:cs="Arial"/>
                <w:b/>
                <w:sz w:val="16"/>
                <w:szCs w:val="20"/>
                <w:lang w:val="es-ES_tradnl"/>
              </w:rPr>
              <w:t>DOCUMENTO DE LA PROPUESTA ECONÓMICA</w:t>
            </w:r>
          </w:p>
        </w:tc>
        <w:tc>
          <w:tcPr>
            <w:tcW w:w="689" w:type="pct"/>
            <w:vMerge w:val="restart"/>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REFERENCIA</w:t>
            </w:r>
          </w:p>
        </w:tc>
        <w:tc>
          <w:tcPr>
            <w:tcW w:w="642" w:type="pct"/>
            <w:gridSpan w:val="4"/>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PRESENTADO</w:t>
            </w:r>
          </w:p>
        </w:tc>
      </w:tr>
      <w:tr w:rsidR="00621A3D" w:rsidRPr="006665BC" w:rsidTr="00BC4C31">
        <w:trPr>
          <w:trHeight w:val="209"/>
          <w:tblHeader/>
        </w:trPr>
        <w:tc>
          <w:tcPr>
            <w:tcW w:w="3669" w:type="pct"/>
            <w:vMerge/>
            <w:shd w:val="clear" w:color="auto" w:fill="8DB3E2" w:themeFill="text2" w:themeFillTint="66"/>
            <w:vAlign w:val="center"/>
          </w:tcPr>
          <w:p w:rsidR="00621A3D" w:rsidRPr="00BC4C31" w:rsidRDefault="00621A3D" w:rsidP="008644CE">
            <w:pPr>
              <w:spacing w:after="0" w:line="240" w:lineRule="auto"/>
              <w:jc w:val="both"/>
              <w:rPr>
                <w:rFonts w:ascii="Arial" w:hAnsi="Arial" w:cs="Arial"/>
                <w:sz w:val="16"/>
                <w:szCs w:val="20"/>
                <w:lang w:val="es-ES_tradnl"/>
              </w:rPr>
            </w:pPr>
          </w:p>
        </w:tc>
        <w:tc>
          <w:tcPr>
            <w:tcW w:w="689" w:type="pct"/>
            <w:vMerge/>
            <w:shd w:val="clear" w:color="auto" w:fill="8DB3E2" w:themeFill="text2" w:themeFillTint="66"/>
            <w:vAlign w:val="center"/>
          </w:tcPr>
          <w:p w:rsidR="00621A3D" w:rsidRPr="00BC4C31" w:rsidRDefault="00621A3D" w:rsidP="008644CE">
            <w:pPr>
              <w:spacing w:after="0" w:line="240" w:lineRule="auto"/>
              <w:jc w:val="center"/>
              <w:rPr>
                <w:rFonts w:ascii="Arial" w:hAnsi="Arial" w:cs="Arial"/>
                <w:sz w:val="16"/>
                <w:szCs w:val="20"/>
                <w:lang w:val="es-ES_tradnl"/>
              </w:rPr>
            </w:pPr>
          </w:p>
        </w:tc>
        <w:tc>
          <w:tcPr>
            <w:tcW w:w="317" w:type="pct"/>
            <w:shd w:val="clear" w:color="auto" w:fill="8DB3E2" w:themeFill="text2" w:themeFillTint="66"/>
            <w:vAlign w:val="center"/>
          </w:tcPr>
          <w:p w:rsidR="00621A3D" w:rsidRPr="00BC4C31" w:rsidRDefault="00621A3D" w:rsidP="008644CE">
            <w:pPr>
              <w:spacing w:after="0" w:line="240" w:lineRule="auto"/>
              <w:jc w:val="center"/>
              <w:rPr>
                <w:rFonts w:ascii="Arial" w:hAnsi="Arial" w:cs="Arial"/>
                <w:b/>
                <w:sz w:val="16"/>
                <w:szCs w:val="20"/>
                <w:lang w:val="es-ES_tradnl"/>
              </w:rPr>
            </w:pPr>
            <w:r w:rsidRPr="00BC4C31">
              <w:rPr>
                <w:rFonts w:ascii="Arial" w:hAnsi="Arial" w:cs="Arial"/>
                <w:b/>
                <w:sz w:val="16"/>
                <w:szCs w:val="20"/>
                <w:lang w:val="es-ES_tradnl"/>
              </w:rPr>
              <w:t>SÍ</w:t>
            </w:r>
          </w:p>
        </w:tc>
        <w:tc>
          <w:tcPr>
            <w:tcW w:w="325" w:type="pct"/>
            <w:gridSpan w:val="3"/>
            <w:shd w:val="clear" w:color="auto" w:fill="8DB3E2" w:themeFill="text2" w:themeFillTint="66"/>
            <w:vAlign w:val="center"/>
          </w:tcPr>
          <w:p w:rsidR="00621A3D" w:rsidRPr="00BC4C31" w:rsidRDefault="00621A3D" w:rsidP="008644CE">
            <w:pPr>
              <w:spacing w:after="0" w:line="240" w:lineRule="auto"/>
              <w:jc w:val="both"/>
              <w:rPr>
                <w:rFonts w:ascii="Arial" w:hAnsi="Arial" w:cs="Arial"/>
                <w:b/>
                <w:sz w:val="16"/>
                <w:szCs w:val="20"/>
                <w:lang w:val="es-ES_tradnl"/>
              </w:rPr>
            </w:pPr>
            <w:r w:rsidRPr="00BC4C31">
              <w:rPr>
                <w:rFonts w:ascii="Arial" w:hAnsi="Arial" w:cs="Arial"/>
                <w:b/>
                <w:sz w:val="16"/>
                <w:szCs w:val="20"/>
                <w:lang w:val="es-ES_tradnl"/>
              </w:rPr>
              <w:t>NO*</w:t>
            </w:r>
          </w:p>
        </w:tc>
      </w:tr>
      <w:tr w:rsidR="00621A3D" w:rsidRPr="006665BC" w:rsidTr="00BC4C31">
        <w:trPr>
          <w:trHeight w:val="271"/>
        </w:trPr>
        <w:tc>
          <w:tcPr>
            <w:tcW w:w="3669" w:type="pct"/>
            <w:vAlign w:val="center"/>
          </w:tcPr>
          <w:p w:rsidR="00621A3D" w:rsidRPr="006665BC" w:rsidRDefault="00621A3D" w:rsidP="00D54822">
            <w:pPr>
              <w:spacing w:after="0" w:line="240" w:lineRule="auto"/>
              <w:jc w:val="both"/>
              <w:rPr>
                <w:rFonts w:ascii="Arial" w:hAnsi="Arial" w:cs="Arial"/>
                <w:sz w:val="18"/>
                <w:szCs w:val="20"/>
                <w:lang w:val="es-ES_tradnl"/>
              </w:rPr>
            </w:pPr>
            <w:r w:rsidRPr="002B00B9">
              <w:rPr>
                <w:rFonts w:ascii="Arial" w:hAnsi="Arial" w:cs="Arial"/>
                <w:b/>
                <w:sz w:val="18"/>
                <w:szCs w:val="20"/>
                <w:lang w:val="es-ES_tradnl"/>
              </w:rPr>
              <w:t>Propuesta Económica</w:t>
            </w:r>
            <w:r w:rsidRPr="006665BC">
              <w:rPr>
                <w:rFonts w:ascii="Arial" w:hAnsi="Arial" w:cs="Arial"/>
                <w:sz w:val="18"/>
                <w:szCs w:val="20"/>
                <w:lang w:val="es-ES_tradnl"/>
              </w:rPr>
              <w:t xml:space="preserve">, </w:t>
            </w:r>
            <w:r>
              <w:rPr>
                <w:rFonts w:ascii="Arial" w:hAnsi="Arial" w:cs="Arial"/>
                <w:b/>
                <w:sz w:val="18"/>
                <w:szCs w:val="20"/>
                <w:lang w:val="es-ES_tradnl"/>
              </w:rPr>
              <w:t xml:space="preserve">Anexo </w:t>
            </w:r>
            <w:r w:rsidR="00D54822">
              <w:rPr>
                <w:rFonts w:ascii="Arial" w:hAnsi="Arial" w:cs="Arial"/>
                <w:b/>
                <w:sz w:val="18"/>
                <w:szCs w:val="20"/>
                <w:lang w:val="es-ES_tradnl"/>
              </w:rPr>
              <w:t>7</w:t>
            </w:r>
          </w:p>
        </w:tc>
        <w:tc>
          <w:tcPr>
            <w:tcW w:w="689" w:type="pct"/>
            <w:vAlign w:val="center"/>
          </w:tcPr>
          <w:p w:rsidR="00621A3D" w:rsidRPr="006665BC" w:rsidRDefault="00621A3D"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317" w:type="pct"/>
            <w:vAlign w:val="center"/>
          </w:tcPr>
          <w:p w:rsidR="00621A3D" w:rsidRPr="006665BC" w:rsidRDefault="00621A3D" w:rsidP="008644CE">
            <w:pPr>
              <w:spacing w:after="0" w:line="240" w:lineRule="auto"/>
              <w:jc w:val="center"/>
              <w:rPr>
                <w:rFonts w:ascii="Arial" w:hAnsi="Arial" w:cs="Arial"/>
                <w:sz w:val="18"/>
                <w:szCs w:val="20"/>
                <w:lang w:val="es-ES_tradnl"/>
              </w:rPr>
            </w:pPr>
          </w:p>
        </w:tc>
        <w:tc>
          <w:tcPr>
            <w:tcW w:w="325" w:type="pct"/>
            <w:gridSpan w:val="3"/>
            <w:vAlign w:val="center"/>
          </w:tcPr>
          <w:p w:rsidR="00621A3D" w:rsidRPr="006665BC" w:rsidRDefault="00621A3D" w:rsidP="008644CE">
            <w:pPr>
              <w:spacing w:after="0" w:line="240" w:lineRule="auto"/>
              <w:jc w:val="both"/>
              <w:rPr>
                <w:rFonts w:ascii="Arial" w:hAnsi="Arial" w:cs="Arial"/>
                <w:sz w:val="18"/>
                <w:szCs w:val="20"/>
                <w:lang w:val="es-ES_tradnl"/>
              </w:rPr>
            </w:pPr>
          </w:p>
        </w:tc>
      </w:tr>
      <w:tr w:rsidR="00177D7F" w:rsidRPr="006665BC" w:rsidTr="00BC4C31">
        <w:trPr>
          <w:trHeight w:val="152"/>
        </w:trPr>
        <w:tc>
          <w:tcPr>
            <w:tcW w:w="3669" w:type="pct"/>
            <w:vAlign w:val="center"/>
          </w:tcPr>
          <w:p w:rsidR="00177D7F" w:rsidRPr="006665BC" w:rsidRDefault="00177D7F" w:rsidP="008644CE">
            <w:pPr>
              <w:spacing w:after="0" w:line="240" w:lineRule="auto"/>
              <w:jc w:val="both"/>
              <w:rPr>
                <w:rFonts w:ascii="Arial" w:hAnsi="Arial" w:cs="Arial"/>
                <w:sz w:val="18"/>
                <w:szCs w:val="20"/>
                <w:lang w:val="es-ES_tradnl"/>
              </w:rPr>
            </w:pPr>
            <w:r w:rsidRPr="006665BC">
              <w:rPr>
                <w:rFonts w:ascii="Arial" w:hAnsi="Arial" w:cs="Arial"/>
                <w:sz w:val="18"/>
                <w:szCs w:val="20"/>
                <w:lang w:val="es-ES_tradnl" w:eastAsia="ar-SA"/>
              </w:rPr>
              <w:t xml:space="preserve">Las proposiciones que presenten los licitantes deberán ser firmadas electrónicamente, para lo cual deberán </w:t>
            </w:r>
            <w:r w:rsidRPr="00195FEE">
              <w:rPr>
                <w:rFonts w:ascii="Arial" w:hAnsi="Arial" w:cs="Arial"/>
                <w:sz w:val="18"/>
                <w:szCs w:val="20"/>
                <w:lang w:val="es-ES_tradnl" w:eastAsia="ar-SA"/>
              </w:rPr>
              <w:t>utilizar la</w:t>
            </w:r>
            <w:r w:rsidRPr="00195FEE">
              <w:rPr>
                <w:rFonts w:ascii="Arial" w:hAnsi="Arial" w:cs="Arial"/>
                <w:b/>
                <w:sz w:val="18"/>
                <w:szCs w:val="20"/>
                <w:lang w:val="es-ES_tradnl" w:eastAsia="ar-SA"/>
              </w:rPr>
              <w:t xml:space="preserve"> firma electrónica</w:t>
            </w:r>
            <w:r w:rsidRPr="006665BC">
              <w:rPr>
                <w:rFonts w:ascii="Arial" w:hAnsi="Arial" w:cs="Arial"/>
                <w:sz w:val="18"/>
                <w:szCs w:val="20"/>
                <w:lang w:val="es-ES_tradnl" w:eastAsia="ar-SA"/>
              </w:rPr>
              <w:t xml:space="preserve"> avanzada que emite el SAT para el cumplimiento de obligaciones fiscales.</w:t>
            </w:r>
          </w:p>
        </w:tc>
        <w:tc>
          <w:tcPr>
            <w:tcW w:w="689" w:type="pct"/>
            <w:vAlign w:val="center"/>
          </w:tcPr>
          <w:p w:rsidR="00177D7F" w:rsidRDefault="00BC4C31" w:rsidP="008644CE">
            <w:pPr>
              <w:spacing w:after="0" w:line="240" w:lineRule="auto"/>
              <w:jc w:val="center"/>
              <w:rPr>
                <w:rFonts w:ascii="Arial" w:hAnsi="Arial" w:cs="Arial"/>
                <w:b/>
                <w:sz w:val="18"/>
                <w:szCs w:val="20"/>
                <w:lang w:val="es-ES_tradnl"/>
              </w:rPr>
            </w:pPr>
            <w:r>
              <w:rPr>
                <w:rFonts w:ascii="Arial" w:hAnsi="Arial" w:cs="Arial"/>
                <w:b/>
                <w:sz w:val="18"/>
                <w:szCs w:val="20"/>
                <w:lang w:val="es-ES_tradnl"/>
              </w:rPr>
              <w:t>4.1.2</w:t>
            </w:r>
          </w:p>
        </w:tc>
        <w:tc>
          <w:tcPr>
            <w:tcW w:w="317" w:type="pct"/>
            <w:vAlign w:val="center"/>
          </w:tcPr>
          <w:p w:rsidR="00177D7F" w:rsidRPr="006665BC" w:rsidRDefault="00177D7F" w:rsidP="008644CE">
            <w:pPr>
              <w:spacing w:after="0" w:line="240" w:lineRule="auto"/>
              <w:jc w:val="center"/>
              <w:rPr>
                <w:rFonts w:ascii="Arial" w:hAnsi="Arial" w:cs="Arial"/>
                <w:sz w:val="18"/>
                <w:szCs w:val="20"/>
                <w:lang w:val="es-ES_tradnl"/>
              </w:rPr>
            </w:pPr>
          </w:p>
        </w:tc>
        <w:tc>
          <w:tcPr>
            <w:tcW w:w="325" w:type="pct"/>
            <w:gridSpan w:val="3"/>
            <w:vAlign w:val="center"/>
          </w:tcPr>
          <w:p w:rsidR="00177D7F" w:rsidRPr="006665BC" w:rsidRDefault="00177D7F" w:rsidP="008644CE">
            <w:pPr>
              <w:spacing w:after="0" w:line="240" w:lineRule="auto"/>
              <w:jc w:val="both"/>
              <w:rPr>
                <w:rFonts w:ascii="Arial" w:hAnsi="Arial" w:cs="Arial"/>
                <w:sz w:val="18"/>
                <w:szCs w:val="20"/>
                <w:lang w:val="es-ES_tradnl"/>
              </w:rPr>
            </w:pPr>
          </w:p>
        </w:tc>
      </w:tr>
    </w:tbl>
    <w:p w:rsidR="00CC44C4" w:rsidRDefault="00CC44C4" w:rsidP="00CC44C4">
      <w:pPr>
        <w:pStyle w:val="Ttulo1"/>
        <w:numPr>
          <w:ilvl w:val="0"/>
          <w:numId w:val="0"/>
        </w:numPr>
        <w:spacing w:before="0" w:after="0"/>
        <w:jc w:val="center"/>
        <w:rPr>
          <w:rFonts w:cs="Arial"/>
          <w:sz w:val="20"/>
          <w:szCs w:val="20"/>
          <w:lang w:val="es-ES_tradnl"/>
        </w:rPr>
      </w:pPr>
    </w:p>
    <w:p w:rsidR="00CC44C4" w:rsidRDefault="00CC44C4" w:rsidP="009B5D9B">
      <w:pPr>
        <w:pStyle w:val="Ttulo1"/>
        <w:numPr>
          <w:ilvl w:val="0"/>
          <w:numId w:val="0"/>
        </w:numPr>
        <w:spacing w:before="0" w:after="0"/>
        <w:jc w:val="center"/>
        <w:rPr>
          <w:rFonts w:cs="Arial"/>
          <w:sz w:val="20"/>
          <w:szCs w:val="20"/>
          <w:lang w:val="es-ES_tradnl"/>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CC44C4" w:rsidRDefault="00CC44C4" w:rsidP="00CC44C4">
      <w:pPr>
        <w:rPr>
          <w:lang w:val="es-ES_tradnl" w:eastAsia="ar-SA"/>
        </w:rPr>
      </w:pPr>
    </w:p>
    <w:p w:rsidR="00111AF2" w:rsidRDefault="00111AF2" w:rsidP="00CC44C4">
      <w:pPr>
        <w:rPr>
          <w:lang w:val="es-ES_tradnl" w:eastAsia="ar-SA"/>
        </w:rPr>
      </w:pPr>
    </w:p>
    <w:p w:rsidR="00111AF2" w:rsidRDefault="00111AF2" w:rsidP="00CC44C4">
      <w:pPr>
        <w:rPr>
          <w:lang w:val="es-ES_tradnl" w:eastAsia="ar-SA"/>
        </w:rPr>
      </w:pPr>
    </w:p>
    <w:p w:rsidR="00ED6116" w:rsidRDefault="00ED6116" w:rsidP="00CC44C4">
      <w:pPr>
        <w:rPr>
          <w:lang w:val="es-ES_tradnl" w:eastAsia="ar-SA"/>
        </w:rPr>
      </w:pPr>
    </w:p>
    <w:p w:rsidR="00DF35D9" w:rsidRDefault="00DF35D9" w:rsidP="009B5D9B">
      <w:pPr>
        <w:pStyle w:val="Ttulo1"/>
        <w:numPr>
          <w:ilvl w:val="0"/>
          <w:numId w:val="0"/>
        </w:numPr>
        <w:spacing w:before="0" w:after="0"/>
        <w:jc w:val="center"/>
        <w:rPr>
          <w:rFonts w:cs="Arial"/>
          <w:sz w:val="20"/>
          <w:szCs w:val="20"/>
          <w:lang w:val="es-ES_tradnl"/>
        </w:rPr>
      </w:pPr>
    </w:p>
    <w:p w:rsidR="00DF35D9" w:rsidRDefault="00DF35D9" w:rsidP="009B5D9B">
      <w:pPr>
        <w:pStyle w:val="Ttulo1"/>
        <w:numPr>
          <w:ilvl w:val="0"/>
          <w:numId w:val="0"/>
        </w:numPr>
        <w:spacing w:before="0" w:after="0"/>
        <w:jc w:val="center"/>
        <w:rPr>
          <w:rFonts w:cs="Arial"/>
          <w:sz w:val="20"/>
          <w:szCs w:val="20"/>
          <w:lang w:val="es-ES_tradnl"/>
        </w:rPr>
      </w:pPr>
    </w:p>
    <w:p w:rsidR="00BC4C31" w:rsidRDefault="00BC4C31">
      <w:pPr>
        <w:rPr>
          <w:rFonts w:ascii="Arial" w:eastAsia="Times New Roman" w:hAnsi="Arial" w:cs="Arial"/>
          <w:b/>
          <w:bCs/>
          <w:kern w:val="1"/>
          <w:sz w:val="20"/>
          <w:szCs w:val="20"/>
          <w:lang w:val="es-ES_tradnl" w:eastAsia="ar-SA"/>
        </w:rPr>
      </w:pPr>
      <w:r>
        <w:rPr>
          <w:rFonts w:cs="Arial"/>
          <w:sz w:val="20"/>
          <w:szCs w:val="20"/>
          <w:lang w:val="es-ES_tradnl"/>
        </w:rPr>
        <w:br w:type="page"/>
      </w:r>
    </w:p>
    <w:p w:rsidR="001A1746" w:rsidRPr="00573053" w:rsidRDefault="00ED79FB" w:rsidP="009B5D9B">
      <w:pPr>
        <w:pStyle w:val="Ttulo1"/>
        <w:numPr>
          <w:ilvl w:val="0"/>
          <w:numId w:val="0"/>
        </w:numPr>
        <w:spacing w:before="0" w:after="0"/>
        <w:jc w:val="center"/>
        <w:rPr>
          <w:rFonts w:cs="Arial"/>
          <w:sz w:val="20"/>
          <w:szCs w:val="20"/>
          <w:lang w:val="es-ES_tradnl"/>
        </w:rPr>
      </w:pPr>
      <w:r w:rsidRPr="00573053">
        <w:rPr>
          <w:rFonts w:cs="Arial"/>
          <w:sz w:val="20"/>
          <w:szCs w:val="20"/>
          <w:lang w:val="es-ES_tradnl"/>
        </w:rPr>
        <w:lastRenderedPageBreak/>
        <w:t>Anexo 1</w:t>
      </w:r>
      <w:r w:rsidR="00021F4F">
        <w:rPr>
          <w:rFonts w:cs="Arial"/>
          <w:sz w:val="20"/>
          <w:szCs w:val="20"/>
          <w:lang w:val="es-ES_tradnl"/>
        </w:rPr>
        <w:t>5</w:t>
      </w:r>
    </w:p>
    <w:p w:rsidR="001A1746" w:rsidRPr="00573053" w:rsidRDefault="001A1746" w:rsidP="001A1746">
      <w:pPr>
        <w:pStyle w:val="Ttulo1"/>
        <w:numPr>
          <w:ilvl w:val="0"/>
          <w:numId w:val="0"/>
        </w:numPr>
        <w:spacing w:before="0" w:after="0"/>
        <w:ind w:left="-284"/>
        <w:jc w:val="center"/>
        <w:rPr>
          <w:rFonts w:cs="Arial"/>
          <w:sz w:val="20"/>
          <w:szCs w:val="20"/>
          <w:lang w:val="es-ES_tradnl"/>
        </w:rPr>
      </w:pPr>
      <w:r w:rsidRPr="00573053">
        <w:rPr>
          <w:rFonts w:cs="Arial"/>
          <w:sz w:val="20"/>
          <w:szCs w:val="20"/>
          <w:lang w:val="es-ES_tradnl"/>
        </w:rPr>
        <w:t>Formato de información reservada y confidencial.</w:t>
      </w:r>
    </w:p>
    <w:p w:rsidR="001A1746" w:rsidRDefault="001A1746" w:rsidP="009B5D9B">
      <w:pPr>
        <w:suppressAutoHyphens/>
        <w:spacing w:after="0" w:line="240" w:lineRule="auto"/>
        <w:ind w:right="-1"/>
        <w:jc w:val="both"/>
        <w:rPr>
          <w:rFonts w:ascii="Arial" w:eastAsia="Times New Roman" w:hAnsi="Arial" w:cs="Arial"/>
          <w:b/>
          <w:sz w:val="20"/>
          <w:szCs w:val="20"/>
          <w:lang w:val="es-ES_tradnl" w:eastAsia="ar-SA"/>
        </w:rPr>
      </w:pPr>
    </w:p>
    <w:p w:rsidR="009B5D9B" w:rsidRPr="00573053" w:rsidRDefault="009B5D9B" w:rsidP="009B5D9B">
      <w:pPr>
        <w:suppressAutoHyphens/>
        <w:spacing w:after="0" w:line="240" w:lineRule="auto"/>
        <w:ind w:right="-1"/>
        <w:jc w:val="both"/>
        <w:rPr>
          <w:rFonts w:ascii="Arial" w:eastAsia="Times New Roman" w:hAnsi="Arial" w:cs="Arial"/>
          <w:b/>
          <w:sz w:val="20"/>
          <w:szCs w:val="20"/>
          <w:lang w:val="es-ES_tradnl" w:eastAsia="ar-SA"/>
        </w:rPr>
      </w:pPr>
    </w:p>
    <w:p w:rsidR="001A1746" w:rsidRPr="00573053" w:rsidRDefault="007A32D1" w:rsidP="001A1746">
      <w:pPr>
        <w:spacing w:after="0" w:line="240" w:lineRule="auto"/>
        <w:ind w:left="-284" w:right="-1"/>
        <w:jc w:val="right"/>
        <w:rPr>
          <w:rFonts w:ascii="Arial" w:hAnsi="Arial" w:cs="Arial"/>
          <w:sz w:val="20"/>
          <w:szCs w:val="20"/>
          <w:lang w:val="es-ES_tradnl"/>
        </w:rPr>
      </w:pPr>
      <w:r>
        <w:rPr>
          <w:rFonts w:ascii="Arial" w:hAnsi="Arial" w:cs="Arial"/>
          <w:sz w:val="20"/>
          <w:szCs w:val="20"/>
          <w:lang w:val="es-ES_tradnl"/>
        </w:rPr>
        <w:t xml:space="preserve">Ciudad de </w:t>
      </w:r>
      <w:r w:rsidR="001A1746" w:rsidRPr="00573053">
        <w:rPr>
          <w:rFonts w:ascii="Arial" w:hAnsi="Arial" w:cs="Arial"/>
          <w:sz w:val="20"/>
          <w:szCs w:val="20"/>
          <w:lang w:val="es-ES_tradnl"/>
        </w:rPr>
        <w:t>México, a _______ de _________________de 201</w:t>
      </w:r>
      <w:r w:rsidR="001F059A">
        <w:rPr>
          <w:rFonts w:ascii="Arial" w:hAnsi="Arial" w:cs="Arial"/>
          <w:sz w:val="20"/>
          <w:szCs w:val="20"/>
          <w:lang w:val="es-ES_tradnl"/>
        </w:rPr>
        <w:t>7</w:t>
      </w:r>
      <w:r w:rsidR="001A1746" w:rsidRPr="00573053">
        <w:rPr>
          <w:rFonts w:ascii="Arial" w:hAnsi="Arial" w:cs="Arial"/>
          <w:sz w:val="20"/>
          <w:szCs w:val="20"/>
          <w:lang w:val="es-ES_tradnl"/>
        </w:rPr>
        <w:t>.</w:t>
      </w:r>
    </w:p>
    <w:p w:rsidR="001A1746" w:rsidRPr="00573053" w:rsidRDefault="001A1746" w:rsidP="001A1746">
      <w:pPr>
        <w:spacing w:after="0" w:line="240" w:lineRule="auto"/>
        <w:ind w:left="-284" w:right="-1"/>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Instituto Mexicano del Seguro Social</w:t>
      </w: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P r e s e n t e</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___(Nombre)______, en mi carácter de _____________</w:t>
      </w:r>
      <w:r w:rsidR="009B5D9B">
        <w:rPr>
          <w:rFonts w:ascii="Arial" w:hAnsi="Arial" w:cs="Arial"/>
          <w:sz w:val="20"/>
          <w:szCs w:val="20"/>
          <w:lang w:val="es-ES_tradnl"/>
        </w:rPr>
        <w:t xml:space="preserve">____________, de la ___(Persona </w:t>
      </w:r>
      <w:r w:rsidRPr="00573053">
        <w:rPr>
          <w:rFonts w:ascii="Arial" w:hAnsi="Arial" w:cs="Arial"/>
          <w:sz w:val="20"/>
          <w:szCs w:val="20"/>
          <w:lang w:val="es-ES_tradnl"/>
        </w:rPr>
        <w:t xml:space="preserve">Moral)___, manifiesto por medio de la presente que los documentos contenidos en mi propuesta y remitida a la convocante para la </w:t>
      </w:r>
      <w:r w:rsidR="0013521F">
        <w:rPr>
          <w:rFonts w:ascii="Arial" w:hAnsi="Arial" w:cs="Arial"/>
          <w:sz w:val="20"/>
          <w:szCs w:val="20"/>
          <w:lang w:val="es-ES_tradnl"/>
        </w:rPr>
        <w:t xml:space="preserve">Invitación a Cuando Menos Tres Personas Internacional </w:t>
      </w:r>
      <w:r w:rsidR="004C3F2D">
        <w:rPr>
          <w:rFonts w:ascii="Arial" w:hAnsi="Arial" w:cs="Arial"/>
          <w:sz w:val="20"/>
          <w:szCs w:val="20"/>
          <w:lang w:val="es-ES_tradnl"/>
        </w:rPr>
        <w:t>Abierta</w:t>
      </w:r>
      <w:r w:rsidRPr="00573053">
        <w:rPr>
          <w:rFonts w:ascii="Arial" w:hAnsi="Arial" w:cs="Arial"/>
          <w:sz w:val="20"/>
          <w:szCs w:val="20"/>
          <w:lang w:val="es-ES_tradnl"/>
        </w:rPr>
        <w:t xml:space="preserve"> </w:t>
      </w:r>
      <w:r w:rsidR="00161CDE">
        <w:rPr>
          <w:rFonts w:ascii="Arial" w:hAnsi="Arial" w:cs="Arial"/>
          <w:sz w:val="20"/>
          <w:szCs w:val="20"/>
          <w:lang w:val="es-ES_tradnl"/>
        </w:rPr>
        <w:t xml:space="preserve">número </w:t>
      </w:r>
      <w:r w:rsidR="00161CDE" w:rsidRPr="00161CDE">
        <w:rPr>
          <w:rFonts w:ascii="Arial" w:hAnsi="Arial" w:cs="Arial"/>
          <w:b/>
          <w:sz w:val="20"/>
          <w:szCs w:val="20"/>
          <w:lang w:val="es-ES_tradnl"/>
        </w:rPr>
        <w:t>IA-019GYR120-</w:t>
      </w:r>
      <w:r w:rsidR="00161CDE" w:rsidRPr="00AA1024">
        <w:rPr>
          <w:rFonts w:ascii="Arial" w:hAnsi="Arial" w:cs="Arial"/>
          <w:b/>
          <w:sz w:val="20"/>
          <w:szCs w:val="20"/>
          <w:lang w:val="es-ES_tradnl"/>
        </w:rPr>
        <w:t>E</w:t>
      </w:r>
      <w:r w:rsidR="00806CCF">
        <w:rPr>
          <w:rFonts w:ascii="Arial" w:hAnsi="Arial" w:cs="Arial"/>
          <w:b/>
          <w:sz w:val="20"/>
          <w:szCs w:val="20"/>
          <w:lang w:val="es-ES_tradnl"/>
        </w:rPr>
        <w:t>1</w:t>
      </w:r>
      <w:r w:rsidR="00021F4F">
        <w:rPr>
          <w:rFonts w:ascii="Arial" w:hAnsi="Arial" w:cs="Arial"/>
          <w:b/>
          <w:sz w:val="20"/>
          <w:szCs w:val="20"/>
          <w:lang w:val="es-ES_tradnl"/>
        </w:rPr>
        <w:t>8</w:t>
      </w:r>
      <w:r w:rsidR="00161CDE" w:rsidRPr="00161CDE">
        <w:rPr>
          <w:rFonts w:ascii="Arial" w:hAnsi="Arial" w:cs="Arial"/>
          <w:b/>
          <w:sz w:val="20"/>
          <w:szCs w:val="20"/>
          <w:lang w:val="es-ES_tradnl"/>
        </w:rPr>
        <w:t>-201</w:t>
      </w:r>
      <w:r w:rsidR="001F059A">
        <w:rPr>
          <w:rFonts w:ascii="Arial" w:hAnsi="Arial" w:cs="Arial"/>
          <w:b/>
          <w:sz w:val="20"/>
          <w:szCs w:val="20"/>
          <w:lang w:val="es-ES_tradnl"/>
        </w:rPr>
        <w:t>7</w:t>
      </w:r>
      <w:r w:rsidR="00161CDE">
        <w:rPr>
          <w:rFonts w:ascii="Arial" w:hAnsi="Arial" w:cs="Arial"/>
          <w:sz w:val="20"/>
          <w:szCs w:val="20"/>
          <w:lang w:val="es-ES_tradnl"/>
        </w:rPr>
        <w:t xml:space="preserve"> </w:t>
      </w:r>
      <w:r w:rsidRPr="00573053">
        <w:rPr>
          <w:rFonts w:ascii="Arial" w:hAnsi="Arial" w:cs="Arial"/>
          <w:sz w:val="20"/>
          <w:szCs w:val="20"/>
          <w:lang w:val="es-ES_tradnl"/>
        </w:rPr>
        <w:t xml:space="preserve">que contiene a su vez información de carácter Confidencial </w:t>
      </w:r>
      <w:r w:rsidR="00ED79FB" w:rsidRPr="00573053">
        <w:rPr>
          <w:rFonts w:ascii="Arial" w:hAnsi="Arial" w:cs="Arial"/>
          <w:sz w:val="20"/>
          <w:szCs w:val="20"/>
          <w:lang w:val="es-ES_tradnl"/>
        </w:rPr>
        <w:t xml:space="preserve">y Comercial Reservada </w:t>
      </w:r>
      <w:r w:rsidRPr="00573053">
        <w:rPr>
          <w:rFonts w:ascii="Arial" w:hAnsi="Arial" w:cs="Arial"/>
          <w:sz w:val="20"/>
          <w:szCs w:val="20"/>
          <w:lang w:val="es-ES_tradnl"/>
        </w:rPr>
        <w:t xml:space="preserve">con fundamento </w:t>
      </w:r>
      <w:r w:rsidR="00896119" w:rsidRPr="001401E8">
        <w:rPr>
          <w:rFonts w:ascii="Arial" w:hAnsi="Arial" w:cs="Arial"/>
          <w:sz w:val="20"/>
          <w:szCs w:val="20"/>
        </w:rPr>
        <w:t xml:space="preserve">en términos de lo dispuesto por los artículos artículos 97, 98, 110 fracción XIII, 111 y 113 de la Ley Federal de Transparencia y Acceso a la Información </w:t>
      </w:r>
      <w:r w:rsidR="00896119" w:rsidRPr="0005467C">
        <w:rPr>
          <w:rFonts w:ascii="Arial" w:hAnsi="Arial" w:cs="Arial"/>
          <w:sz w:val="20"/>
          <w:szCs w:val="20"/>
        </w:rPr>
        <w:t>Pública</w:t>
      </w:r>
      <w:r w:rsidRPr="009008F4">
        <w:rPr>
          <w:rFonts w:ascii="Arial" w:hAnsi="Arial" w:cs="Arial"/>
          <w:sz w:val="20"/>
          <w:szCs w:val="20"/>
          <w:lang w:val="es-ES_tradnl"/>
        </w:rPr>
        <w:t>.</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ED79FB" w:rsidP="001A1746">
      <w:pPr>
        <w:spacing w:after="0" w:line="240" w:lineRule="auto"/>
        <w:ind w:left="-284"/>
        <w:jc w:val="both"/>
        <w:rPr>
          <w:rFonts w:ascii="Arial" w:hAnsi="Arial" w:cs="Arial"/>
          <w:sz w:val="20"/>
          <w:szCs w:val="20"/>
          <w:lang w:val="es-ES_tradnl"/>
        </w:rPr>
      </w:pPr>
      <w:r w:rsidRPr="00573053">
        <w:rPr>
          <w:rFonts w:ascii="Arial" w:hAnsi="Arial" w:cs="Arial"/>
          <w:sz w:val="20"/>
          <w:szCs w:val="20"/>
          <w:lang w:val="es-ES_tradnl"/>
        </w:rPr>
        <w:t>(El licitante deberá de senalar y fundamentar l</w:t>
      </w:r>
      <w:r w:rsidR="00B578BD" w:rsidRPr="00573053">
        <w:rPr>
          <w:rFonts w:ascii="Arial" w:hAnsi="Arial" w:cs="Arial"/>
          <w:sz w:val="20"/>
          <w:szCs w:val="20"/>
          <w:lang w:val="es-ES_tradnl"/>
        </w:rPr>
        <w:t xml:space="preserve">os numerales de su propuesta administrativa-legal y/o técnica </w:t>
      </w:r>
      <w:r w:rsidRPr="00573053">
        <w:rPr>
          <w:rFonts w:ascii="Arial" w:hAnsi="Arial" w:cs="Arial"/>
          <w:sz w:val="20"/>
          <w:szCs w:val="20"/>
          <w:lang w:val="es-ES_tradnl"/>
        </w:rPr>
        <w:t>que considere información confidencial</w:t>
      </w:r>
      <w:r w:rsidR="00B578BD" w:rsidRPr="00573053">
        <w:rPr>
          <w:rFonts w:ascii="Arial" w:hAnsi="Arial" w:cs="Arial"/>
          <w:sz w:val="20"/>
          <w:szCs w:val="20"/>
          <w:lang w:val="es-ES_tradnl"/>
        </w:rPr>
        <w:t xml:space="preserve"> y/o </w:t>
      </w:r>
      <w:r w:rsidR="009B5D9B">
        <w:rPr>
          <w:rFonts w:ascii="Arial" w:hAnsi="Arial" w:cs="Arial"/>
          <w:sz w:val="20"/>
          <w:szCs w:val="20"/>
          <w:lang w:val="es-ES_tradnl"/>
        </w:rPr>
        <w:t xml:space="preserve">comercial </w:t>
      </w:r>
      <w:r w:rsidR="00B578BD" w:rsidRPr="00573053">
        <w:rPr>
          <w:rFonts w:ascii="Arial" w:hAnsi="Arial" w:cs="Arial"/>
          <w:sz w:val="20"/>
          <w:szCs w:val="20"/>
          <w:lang w:val="es-ES_tradnl"/>
        </w:rPr>
        <w:t>reservada.)</w:t>
      </w: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eastAsia="es-ES"/>
        </w:rPr>
      </w:pPr>
    </w:p>
    <w:p w:rsidR="001A1746" w:rsidRPr="00573053" w:rsidRDefault="001A1746" w:rsidP="001A1746">
      <w:pPr>
        <w:spacing w:after="0" w:line="240" w:lineRule="auto"/>
        <w:ind w:left="-284"/>
        <w:jc w:val="both"/>
        <w:rPr>
          <w:rFonts w:ascii="Arial" w:hAnsi="Arial" w:cs="Arial"/>
          <w:sz w:val="20"/>
          <w:szCs w:val="20"/>
          <w:lang w:val="es-ES_tradnl"/>
        </w:rPr>
      </w:pPr>
    </w:p>
    <w:p w:rsidR="001A1746" w:rsidRPr="00573053" w:rsidRDefault="001A1746" w:rsidP="001A1746">
      <w:pPr>
        <w:spacing w:after="0" w:line="240" w:lineRule="auto"/>
        <w:ind w:left="-284"/>
        <w:jc w:val="center"/>
        <w:rPr>
          <w:rFonts w:ascii="Arial" w:hAnsi="Arial" w:cs="Arial"/>
          <w:sz w:val="20"/>
          <w:szCs w:val="20"/>
          <w:lang w:val="es-ES_tradnl"/>
        </w:rPr>
      </w:pPr>
    </w:p>
    <w:p w:rsidR="001A1746" w:rsidRPr="00573053" w:rsidRDefault="001A1746" w:rsidP="001A1746">
      <w:pPr>
        <w:widowControl w:val="0"/>
        <w:spacing w:after="0" w:line="240" w:lineRule="auto"/>
        <w:ind w:left="-284"/>
        <w:jc w:val="center"/>
        <w:rPr>
          <w:rFonts w:ascii="Arial" w:hAnsi="Arial" w:cs="Arial"/>
          <w:sz w:val="20"/>
          <w:szCs w:val="20"/>
          <w:lang w:val="es-ES_tradnl" w:eastAsia="es-ES"/>
        </w:rPr>
      </w:pPr>
      <w:r w:rsidRPr="00573053">
        <w:rPr>
          <w:rFonts w:ascii="Arial" w:hAnsi="Arial" w:cs="Arial"/>
          <w:sz w:val="20"/>
          <w:szCs w:val="20"/>
          <w:lang w:val="es-ES_tradnl" w:eastAsia="es-ES"/>
        </w:rPr>
        <w:t>___________________________________________</w:t>
      </w:r>
    </w:p>
    <w:p w:rsidR="001A1746" w:rsidRPr="00573053" w:rsidRDefault="001A1746" w:rsidP="001A1746">
      <w:pPr>
        <w:spacing w:after="0" w:line="240" w:lineRule="auto"/>
        <w:ind w:left="-284"/>
        <w:jc w:val="center"/>
        <w:rPr>
          <w:rFonts w:ascii="Arial" w:hAnsi="Arial" w:cs="Arial"/>
          <w:bCs/>
          <w:sz w:val="20"/>
          <w:szCs w:val="20"/>
          <w:lang w:val="es-ES_tradnl"/>
        </w:rPr>
      </w:pPr>
      <w:r w:rsidRPr="00573053">
        <w:rPr>
          <w:rFonts w:ascii="Arial" w:hAnsi="Arial" w:cs="Arial"/>
          <w:bCs/>
          <w:sz w:val="20"/>
          <w:szCs w:val="20"/>
          <w:lang w:val="es-ES_tradnl"/>
        </w:rPr>
        <w:t>(Nombre y firma del Representante Legal)</w:t>
      </w:r>
    </w:p>
    <w:bookmarkEnd w:id="1"/>
    <w:bookmarkEnd w:id="2"/>
    <w:bookmarkEnd w:id="3"/>
    <w:bookmarkEnd w:id="4"/>
    <w:p w:rsidR="001A1746" w:rsidRDefault="001A1746"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8012BC" w:rsidRDefault="008012BC" w:rsidP="00ED79FB">
      <w:pPr>
        <w:spacing w:after="0" w:line="240" w:lineRule="auto"/>
        <w:jc w:val="both"/>
        <w:rPr>
          <w:rFonts w:ascii="Arial" w:hAnsi="Arial" w:cs="Arial"/>
          <w:sz w:val="20"/>
          <w:szCs w:val="20"/>
          <w:lang w:val="es-ES_tradnl"/>
        </w:rPr>
      </w:pPr>
    </w:p>
    <w:p w:rsidR="00923C33" w:rsidRPr="00573053" w:rsidRDefault="00923C33" w:rsidP="00923C33">
      <w:pPr>
        <w:rPr>
          <w:lang w:val="es-ES_tradnl"/>
        </w:rPr>
      </w:pPr>
      <w:r w:rsidRPr="00573053">
        <w:rPr>
          <w:lang w:val="es-ES_tradnl"/>
        </w:rPr>
        <w:br w:type="page"/>
      </w:r>
    </w:p>
    <w:p w:rsidR="009023F3" w:rsidRDefault="009023F3" w:rsidP="009023F3">
      <w:pPr>
        <w:spacing w:line="240" w:lineRule="auto"/>
        <w:jc w:val="center"/>
        <w:rPr>
          <w:rFonts w:ascii="Arial" w:hAnsi="Arial" w:cs="Arial"/>
          <w:b/>
          <w:sz w:val="20"/>
          <w:szCs w:val="20"/>
          <w:lang w:val="es-ES_tradnl"/>
        </w:rPr>
      </w:pPr>
      <w:r>
        <w:rPr>
          <w:rFonts w:ascii="Arial" w:hAnsi="Arial" w:cs="Arial"/>
          <w:b/>
          <w:sz w:val="20"/>
          <w:szCs w:val="20"/>
          <w:lang w:val="es-ES_tradnl"/>
        </w:rPr>
        <w:lastRenderedPageBreak/>
        <w:t>ANEXO 1</w:t>
      </w:r>
      <w:r w:rsidR="00021F4F">
        <w:rPr>
          <w:rFonts w:ascii="Arial" w:hAnsi="Arial" w:cs="Arial"/>
          <w:b/>
          <w:sz w:val="20"/>
          <w:szCs w:val="20"/>
          <w:lang w:val="es-ES_tradnl"/>
        </w:rPr>
        <w:t>6</w:t>
      </w:r>
    </w:p>
    <w:p w:rsidR="009023F3" w:rsidRPr="007135D8" w:rsidRDefault="009023F3" w:rsidP="009023F3">
      <w:pPr>
        <w:spacing w:after="0" w:line="240" w:lineRule="auto"/>
        <w:ind w:left="-284"/>
        <w:jc w:val="both"/>
        <w:rPr>
          <w:rFonts w:ascii="Arial" w:hAnsi="Arial" w:cs="Arial"/>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r>
        <w:rPr>
          <w:rFonts w:ascii="Arial" w:hAnsi="Arial" w:cs="Arial"/>
          <w:b/>
          <w:sz w:val="20"/>
          <w:szCs w:val="20"/>
          <w:lang w:val="es-ES_tradnl"/>
        </w:rPr>
        <w:t>GLOSARIO</w:t>
      </w:r>
    </w:p>
    <w:p w:rsidR="008C0CF4" w:rsidRDefault="008C0CF4" w:rsidP="008C0CF4">
      <w:pPr>
        <w:spacing w:after="0" w:line="240" w:lineRule="auto"/>
        <w:ind w:left="-284"/>
        <w:jc w:val="both"/>
        <w:rPr>
          <w:rFonts w:ascii="Arial" w:hAnsi="Arial" w:cs="Arial"/>
          <w:sz w:val="20"/>
          <w:szCs w:val="20"/>
          <w:lang w:val="es-ES_tradnl"/>
        </w:rPr>
      </w:pPr>
    </w:p>
    <w:p w:rsidR="008C0CF4" w:rsidRDefault="008C0CF4" w:rsidP="008C0CF4">
      <w:pPr>
        <w:suppressAutoHyphens/>
        <w:spacing w:after="0" w:line="240" w:lineRule="auto"/>
        <w:ind w:left="-284" w:right="-141"/>
        <w:jc w:val="both"/>
        <w:rPr>
          <w:rFonts w:ascii="Arial" w:eastAsia="Times New Roman" w:hAnsi="Arial" w:cs="Arial"/>
          <w:sz w:val="20"/>
          <w:szCs w:val="20"/>
          <w:lang w:val="es-ES_tradnl" w:eastAsia="ar-SA"/>
        </w:rPr>
      </w:pPr>
      <w:r>
        <w:rPr>
          <w:rFonts w:ascii="Arial" w:eastAsia="Times New Roman" w:hAnsi="Arial" w:cs="Arial"/>
          <w:sz w:val="20"/>
          <w:szCs w:val="20"/>
          <w:lang w:val="es-ES_tradnl" w:eastAsia="ar-SA"/>
        </w:rPr>
        <w:t xml:space="preserve">Para efectos de esta invitación, se entenderá por: </w:t>
      </w:r>
    </w:p>
    <w:p w:rsidR="008C0CF4" w:rsidRDefault="008C0CF4" w:rsidP="008C0CF4">
      <w:pPr>
        <w:suppressAutoHyphens/>
        <w:spacing w:after="0" w:line="240" w:lineRule="auto"/>
        <w:ind w:left="-284" w:right="-141"/>
        <w:jc w:val="both"/>
        <w:rPr>
          <w:rFonts w:ascii="Arial" w:eastAsia="Times New Roman" w:hAnsi="Arial" w:cs="Arial"/>
          <w:b/>
          <w:sz w:val="20"/>
          <w:szCs w:val="20"/>
          <w:lang w:val="es-ES_tradnl" w:eastAsia="ar-SA"/>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9"/>
        <w:gridCol w:w="6035"/>
      </w:tblGrid>
      <w:tr w:rsidR="008C0CF4" w:rsidTr="008C0CF4">
        <w:tc>
          <w:tcPr>
            <w:tcW w:w="3019" w:type="dxa"/>
            <w:hideMark/>
          </w:tcPr>
          <w:p w:rsidR="008C0CF4" w:rsidRDefault="008C0CF4">
            <w:pPr>
              <w:suppressAutoHyphens/>
              <w:ind w:left="142" w:right="176"/>
              <w:jc w:val="both"/>
              <w:rPr>
                <w:rFonts w:ascii="Arial" w:hAnsi="Arial" w:cs="Arial"/>
                <w:b/>
                <w:lang w:val="es-ES_tradnl" w:eastAsia="ar-SA"/>
              </w:rPr>
            </w:pPr>
            <w:r>
              <w:rPr>
                <w:rFonts w:ascii="Arial" w:hAnsi="Arial" w:cs="Arial"/>
                <w:b/>
                <w:lang w:val="es-ES_tradnl" w:eastAsia="es-ES"/>
              </w:rPr>
              <w:t>Administrador del contrato</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Servidor(es) público(s) en quien(es) recae la responsabilidad de dar seguimiento al cumplimiento de las obligaciones establecidas en los contratos que se formalicen por cada una de las partidas que integran la presente invitación.</w:t>
            </w: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 xml:space="preserve">Área Requirente </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II del artículo 2 del Reglamento de la Ley de Adquisiciones, Arrendamientos y Servicios del Sector Público.</w:t>
            </w: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Área Contratante</w:t>
            </w:r>
          </w:p>
        </w:tc>
        <w:tc>
          <w:tcPr>
            <w:tcW w:w="6035" w:type="dxa"/>
            <w:hideMark/>
          </w:tcPr>
          <w:p w:rsidR="008C0CF4" w:rsidRDefault="008C0CF4">
            <w:pPr>
              <w:suppressAutoHyphens/>
              <w:ind w:left="142" w:right="307"/>
              <w:jc w:val="both"/>
              <w:rPr>
                <w:rFonts w:ascii="Arial" w:hAnsi="Arial" w:cs="Arial"/>
                <w:lang w:val="es-ES_tradnl" w:eastAsia="es-ES"/>
              </w:rPr>
            </w:pPr>
            <w:r>
              <w:rPr>
                <w:rFonts w:ascii="Arial" w:hAnsi="Arial" w:cs="Arial"/>
                <w:lang w:val="es-ES_tradnl" w:eastAsia="es-ES"/>
              </w:rPr>
              <w:t>La señalada en la fracción I del artículo 2 del Reglamento de la Ley de Adquisiciones, Arrendamientos y Servicios del Sector Público.</w:t>
            </w:r>
          </w:p>
        </w:tc>
      </w:tr>
      <w:tr w:rsidR="008C0CF4" w:rsidTr="008C0CF4">
        <w:trPr>
          <w:trHeight w:val="807"/>
        </w:trPr>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CABCS</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Adquisición de Bienes y Contratación de Servicios.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CBI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Cuadro Básico Institucional.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CCA</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Coordinación de Control de Abasto.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CCSG</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Conservación y Servicios Generales</w:t>
            </w:r>
          </w:p>
        </w:tc>
      </w:tr>
      <w:tr w:rsidR="008C0CF4" w:rsidTr="008C0CF4">
        <w:tc>
          <w:tcPr>
            <w:tcW w:w="3019" w:type="dxa"/>
          </w:tcPr>
          <w:p w:rsidR="008C0CF4" w:rsidRDefault="008C0CF4">
            <w:pPr>
              <w:ind w:left="142" w:right="176"/>
              <w:jc w:val="both"/>
              <w:rPr>
                <w:rFonts w:ascii="Arial" w:hAnsi="Arial" w:cs="Arial"/>
                <w:b/>
                <w:lang w:val="es-ES_tradnl" w:eastAsia="es-ES"/>
              </w:rPr>
            </w:pPr>
          </w:p>
          <w:p w:rsidR="008C0CF4" w:rsidRDefault="008C0CF4">
            <w:pPr>
              <w:ind w:left="142" w:right="176"/>
              <w:jc w:val="both"/>
              <w:rPr>
                <w:rFonts w:ascii="Arial" w:hAnsi="Arial" w:cs="Arial"/>
                <w:b/>
                <w:lang w:val="es-ES_tradnl" w:eastAsia="es-ES"/>
              </w:rPr>
            </w:pPr>
            <w:r>
              <w:rPr>
                <w:rFonts w:ascii="Arial" w:hAnsi="Arial" w:cs="Arial"/>
                <w:b/>
                <w:lang w:val="es-ES_tradnl" w:eastAsia="es-ES"/>
              </w:rPr>
              <w:t>CDAE</w:t>
            </w:r>
          </w:p>
        </w:tc>
        <w:tc>
          <w:tcPr>
            <w:tcW w:w="6035" w:type="dxa"/>
          </w:tcPr>
          <w:p w:rsidR="008C0CF4" w:rsidRDefault="008C0CF4">
            <w:pPr>
              <w:ind w:left="142" w:right="307"/>
              <w:jc w:val="both"/>
              <w:rPr>
                <w:rFonts w:ascii="Arial" w:hAnsi="Arial" w:cs="Arial"/>
                <w:lang w:val="es-ES_tradnl" w:eastAsia="es-ES"/>
              </w:rPr>
            </w:pPr>
          </w:p>
          <w:p w:rsidR="008C0CF4" w:rsidRDefault="008C0CF4">
            <w:pPr>
              <w:ind w:left="142" w:right="-1085"/>
              <w:jc w:val="both"/>
              <w:rPr>
                <w:rFonts w:ascii="Arial" w:hAnsi="Arial" w:cs="Arial"/>
                <w:lang w:val="es-ES_tradnl" w:eastAsia="es-ES"/>
              </w:rPr>
            </w:pPr>
            <w:r>
              <w:rPr>
                <w:rFonts w:ascii="Arial" w:hAnsi="Arial" w:cs="Arial"/>
                <w:lang w:val="es-ES_tradnl" w:eastAsia="es-ES"/>
              </w:rPr>
              <w:t>Coordinación Delegacional de Abastecimiento y Equipamiento.</w:t>
            </w:r>
          </w:p>
          <w:p w:rsidR="008C0CF4" w:rsidRDefault="008C0CF4">
            <w:pPr>
              <w:ind w:left="142" w:right="-1085"/>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CECOBAN</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Centro de Compensación Bancaria.</w:t>
            </w:r>
          </w:p>
          <w:p w:rsidR="008C0CF4" w:rsidRDefault="008C0CF4">
            <w:pPr>
              <w:ind w:left="142" w:right="307"/>
              <w:jc w:val="both"/>
              <w:rPr>
                <w:rFonts w:ascii="Arial" w:hAnsi="Arial" w:cs="Arial"/>
                <w:b/>
                <w:lang w:val="es-ES_tradnl" w:eastAsia="ar-SA"/>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CFDI</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Comprobante Fiscal Digital por Internet.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COCTI </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de Control Técnico de Insumos.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COFEPRIS </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Comisión Federal de Protección contra Riesgos Sanitarios</w:t>
            </w:r>
          </w:p>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 </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CompraNet</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 xml:space="preserve">Sistema Electrónico de Información Pública Gubernamental sobre Adquisiciones, Arrendamientos y Servicios. </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CTBS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Bienes y Servicios.</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CTCIM</w:t>
            </w:r>
          </w:p>
        </w:tc>
        <w:tc>
          <w:tcPr>
            <w:tcW w:w="6035" w:type="dxa"/>
            <w:hideMark/>
          </w:tcPr>
          <w:p w:rsidR="008C0CF4" w:rsidRDefault="008C0CF4">
            <w:pPr>
              <w:ind w:left="142" w:right="307"/>
              <w:jc w:val="both"/>
              <w:rPr>
                <w:rFonts w:ascii="Arial" w:hAnsi="Arial" w:cs="Arial"/>
                <w:lang w:val="es-ES_tradnl" w:eastAsia="es-ES"/>
              </w:rPr>
            </w:pPr>
            <w:r>
              <w:rPr>
                <w:rFonts w:ascii="Arial" w:hAnsi="Arial" w:cs="Arial"/>
                <w:lang w:val="es-ES_tradnl" w:eastAsia="es-ES"/>
              </w:rPr>
              <w:t>Coordinación Técnica de  Contratos e Investigación de Mercados.</w:t>
            </w:r>
          </w:p>
        </w:tc>
      </w:tr>
      <w:tr w:rsidR="008C0CF4" w:rsidTr="008C0CF4">
        <w:tc>
          <w:tcPr>
            <w:tcW w:w="3019" w:type="dxa"/>
          </w:tcPr>
          <w:p w:rsidR="008C0CF4" w:rsidRDefault="008C0CF4">
            <w:pPr>
              <w:ind w:left="142" w:right="176"/>
              <w:jc w:val="both"/>
              <w:rPr>
                <w:rFonts w:ascii="Arial" w:hAnsi="Arial" w:cs="Arial"/>
                <w:b/>
                <w:lang w:val="es-ES_tradnl" w:eastAsia="es-ES"/>
              </w:rPr>
            </w:pPr>
          </w:p>
        </w:tc>
        <w:tc>
          <w:tcPr>
            <w:tcW w:w="6035" w:type="dxa"/>
          </w:tcPr>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color w:val="000000"/>
                <w:lang w:val="es-ES_tradnl" w:eastAsia="ar-SA"/>
              </w:rPr>
            </w:pPr>
            <w:r>
              <w:rPr>
                <w:rFonts w:ascii="Arial" w:hAnsi="Arial" w:cs="Arial"/>
                <w:b/>
                <w:color w:val="000000"/>
                <w:lang w:val="es-ES_tradnl" w:eastAsia="ar-SA"/>
              </w:rPr>
              <w:t>DOF</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r>
              <w:rPr>
                <w:rFonts w:ascii="Arial" w:hAnsi="Arial" w:cs="Arial"/>
                <w:color w:val="000000"/>
                <w:lang w:val="es-ES_tradnl" w:eastAsia="ar-SA"/>
              </w:rPr>
              <w:t>Diario Oficial de la Federación.</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color w:val="000000"/>
                <w:lang w:val="es-ES_tradnl" w:eastAsia="ar-SA"/>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EMA</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Entidad Mexicana de Acreditación, A. C.</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707AD9">
            <w:pPr>
              <w:suppressAutoHyphens/>
              <w:ind w:left="142" w:right="176"/>
              <w:jc w:val="both"/>
              <w:rPr>
                <w:rFonts w:ascii="Arial" w:hAnsi="Arial" w:cs="Arial"/>
                <w:b/>
                <w:lang w:val="es-ES_tradnl" w:eastAsia="es-ES"/>
              </w:rPr>
            </w:pPr>
            <w:r>
              <w:rPr>
                <w:rFonts w:ascii="Arial" w:hAnsi="Arial" w:cs="Arial"/>
                <w:b/>
                <w:lang w:val="es-ES_tradnl" w:eastAsia="es-ES"/>
              </w:rPr>
              <w:t>Invitacion a cuando menos tres personas Nacional</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 xml:space="preserve">Aquéllas en las cuales, de conformidad con el artículo 28, fracción I de la LAASSP, pueden participar proveedores mexicanos y que los bienes a adquirir cumplan con el grado </w:t>
            </w:r>
            <w:r>
              <w:rPr>
                <w:rFonts w:ascii="Arial" w:hAnsi="Arial" w:cs="Arial"/>
                <w:lang w:val="es-ES_tradnl" w:eastAsia="es-ES"/>
              </w:rPr>
              <w:lastRenderedPageBreak/>
              <w:t>de contenido nacional requerido.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rPr>
            </w:pPr>
            <w:r>
              <w:rPr>
                <w:rFonts w:ascii="Arial" w:hAnsi="Arial" w:cs="Arial"/>
                <w:b/>
                <w:lang w:val="es-ES_tradnl"/>
              </w:rPr>
              <w:lastRenderedPageBreak/>
              <w:t>INFONAVIT</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r>
              <w:rPr>
                <w:rFonts w:ascii="Arial" w:hAnsi="Arial" w:cs="Arial"/>
                <w:lang w:val="es-ES_tradnl"/>
              </w:rPr>
              <w:t>Instituto del Fondo Nacional de la Vivienda para los Trabajadores</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IMSS</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suppressAutoHyphens/>
              <w:ind w:left="142" w:right="176"/>
              <w:jc w:val="both"/>
              <w:rPr>
                <w:rFonts w:ascii="Arial" w:hAnsi="Arial" w:cs="Arial"/>
                <w:b/>
                <w:lang w:val="es-ES_tradnl" w:eastAsia="es-ES"/>
              </w:rPr>
            </w:pPr>
            <w:r>
              <w:rPr>
                <w:rFonts w:ascii="Arial" w:hAnsi="Arial" w:cs="Arial"/>
                <w:b/>
                <w:lang w:val="es-ES_tradnl" w:eastAsia="es-ES"/>
              </w:rPr>
              <w:t>LAASSP</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tabs>
                <w:tab w:val="left" w:pos="851"/>
              </w:tabs>
              <w:suppressAutoHyphens/>
              <w:ind w:left="142" w:right="176"/>
              <w:jc w:val="both"/>
              <w:rPr>
                <w:rFonts w:ascii="Arial" w:hAnsi="Arial" w:cs="Arial"/>
                <w:b/>
                <w:lang w:val="es-ES_tradnl" w:eastAsia="es-ES"/>
              </w:rPr>
            </w:pPr>
            <w:r>
              <w:rPr>
                <w:rFonts w:ascii="Arial" w:hAnsi="Arial" w:cs="Arial"/>
                <w:b/>
                <w:lang w:val="es-ES_tradnl" w:eastAsia="es-ES"/>
              </w:rPr>
              <w:t>OIC</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Órgano Interno de Control en el Instituto Mexicano del Seguro Social.</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MAAG</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Manual Administrativo de Aplicación General en Materia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t>MIPYMES</w:t>
            </w:r>
          </w:p>
        </w:tc>
        <w:tc>
          <w:tcPr>
            <w:tcW w:w="6035" w:type="dxa"/>
          </w:tcPr>
          <w:p w:rsidR="008C0CF4" w:rsidRDefault="008C0CF4">
            <w:pPr>
              <w:ind w:left="142" w:right="307"/>
              <w:jc w:val="both"/>
              <w:rPr>
                <w:rFonts w:ascii="Arial" w:hAnsi="Arial" w:cs="Arial"/>
                <w:lang w:val="es-ES_tradnl" w:eastAsia="es-ES"/>
              </w:rPr>
            </w:pPr>
            <w:r>
              <w:rPr>
                <w:rFonts w:ascii="Arial" w:hAnsi="Arial" w:cs="Arial"/>
                <w:bCs/>
                <w:lang w:val="es-ES_tradnl" w:eastAsia="ar-SA"/>
              </w:rPr>
              <w:t>Las micro, pequeñas y medianas empresas de nacionalidad mexicana a que hace referencia la Ley para el Desarrollo de la Competitividad de la Micro, Pequeña y Mediana Empresa</w:t>
            </w:r>
            <w:r>
              <w:rPr>
                <w:rFonts w:ascii="Arial" w:hAnsi="Arial" w:cs="Arial"/>
                <w:lang w:val="es-ES_tradnl" w:eastAsia="es-ES"/>
              </w:rPr>
              <w:t>.</w:t>
            </w:r>
          </w:p>
          <w:p w:rsidR="008C0CF4" w:rsidRDefault="008C0CF4">
            <w:pPr>
              <w:ind w:left="142" w:right="307"/>
              <w:jc w:val="both"/>
              <w:rPr>
                <w:rFonts w:ascii="Arial" w:hAnsi="Arial" w:cs="Arial"/>
                <w:lang w:val="es-ES_tradnl" w:eastAsia="es-ES"/>
              </w:rPr>
            </w:pPr>
          </w:p>
        </w:tc>
      </w:tr>
      <w:tr w:rsidR="008C0CF4" w:rsidTr="008C0CF4">
        <w:tc>
          <w:tcPr>
            <w:tcW w:w="3019" w:type="dxa"/>
          </w:tcPr>
          <w:p w:rsidR="008C0CF4" w:rsidRDefault="008C0CF4">
            <w:pPr>
              <w:ind w:left="142" w:right="307"/>
              <w:jc w:val="both"/>
              <w:rPr>
                <w:rFonts w:ascii="Arial" w:hAnsi="Arial" w:cs="Arial"/>
                <w:bCs/>
                <w:lang w:val="es-ES_tradnl" w:eastAsia="ar-SA"/>
              </w:rPr>
            </w:pPr>
          </w:p>
        </w:tc>
        <w:tc>
          <w:tcPr>
            <w:tcW w:w="6035" w:type="dxa"/>
          </w:tcPr>
          <w:p w:rsidR="008C0CF4" w:rsidRDefault="008C0CF4">
            <w:pPr>
              <w:ind w:left="142" w:right="307"/>
              <w:jc w:val="both"/>
              <w:rPr>
                <w:rFonts w:ascii="Arial" w:hAnsi="Arial" w:cs="Arial"/>
                <w:bCs/>
                <w:lang w:val="es-ES_tradnl" w:eastAsia="ar-SA"/>
              </w:rPr>
            </w:pPr>
          </w:p>
        </w:tc>
      </w:tr>
      <w:tr w:rsidR="008C0CF4" w:rsidTr="008C0CF4">
        <w:tc>
          <w:tcPr>
            <w:tcW w:w="3019"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b/>
                <w:lang w:val="es-ES_tradnl" w:eastAsia="ar-SA"/>
              </w:rPr>
            </w:pPr>
            <w:r>
              <w:rPr>
                <w:rFonts w:ascii="Arial" w:hAnsi="Arial" w:cs="Arial"/>
                <w:b/>
                <w:lang w:val="es-ES_tradnl" w:eastAsia="ar-SA"/>
              </w:rPr>
              <w:t>POBALINES</w:t>
            </w:r>
          </w:p>
        </w:tc>
        <w:tc>
          <w:tcPr>
            <w:tcW w:w="6035"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 xml:space="preserve">Políticas Bases y Lineamientos en materia de Adquisiciones, Arrendamientos y Servicios del Instituto Mexicano del Seguro Social. </w:t>
            </w:r>
          </w:p>
          <w:p w:rsidR="008C0CF4" w:rsidRDefault="008C0CF4">
            <w:pPr>
              <w:ind w:left="142" w:right="307"/>
              <w:jc w:val="both"/>
              <w:rPr>
                <w:rFonts w:ascii="Arial" w:hAnsi="Arial" w:cs="Arial"/>
                <w:lang w:val="es-ES_tradnl" w:eastAsia="ar-SA"/>
              </w:rPr>
            </w:pPr>
          </w:p>
        </w:tc>
      </w:tr>
      <w:tr w:rsidR="008C0CF4" w:rsidTr="008C0CF4">
        <w:tc>
          <w:tcPr>
            <w:tcW w:w="3019" w:type="dxa"/>
            <w:hideMark/>
          </w:tcPr>
          <w:p w:rsidR="008C0CF4" w:rsidRDefault="008C0CF4">
            <w:pPr>
              <w:ind w:left="142" w:right="176"/>
              <w:jc w:val="both"/>
              <w:rPr>
                <w:rFonts w:ascii="Arial" w:hAnsi="Arial" w:cs="Arial"/>
                <w:lang w:val="es-ES_tradnl" w:eastAsia="es-ES"/>
              </w:rPr>
            </w:pPr>
            <w:r>
              <w:rPr>
                <w:rFonts w:ascii="Arial" w:hAnsi="Arial" w:cs="Arial"/>
                <w:b/>
                <w:lang w:val="es-ES_tradnl" w:eastAsia="es-ES"/>
              </w:rPr>
              <w:t>RLAASSP</w:t>
            </w:r>
          </w:p>
        </w:tc>
        <w:tc>
          <w:tcPr>
            <w:tcW w:w="6035" w:type="dxa"/>
          </w:tcPr>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r>
              <w:rPr>
                <w:rFonts w:ascii="Arial" w:hAnsi="Arial" w:cs="Arial"/>
                <w:lang w:val="es-ES_tradnl" w:eastAsia="es-ES"/>
              </w:rPr>
              <w:t>Reglamento de la Ley de Adquisiciones, Arrendamientos y Servicios del Sector Público.</w:t>
            </w:r>
          </w:p>
          <w:p w:rsidR="008C0CF4" w:rsidRDefault="008C0CF4">
            <w:pPr>
              <w:tabs>
                <w:tab w:val="left" w:pos="1516"/>
                <w:tab w:val="left" w:pos="2660"/>
                <w:tab w:val="left" w:pos="2700"/>
                <w:tab w:val="left" w:pos="11298"/>
                <w:tab w:val="left" w:pos="11964"/>
                <w:tab w:val="left" w:pos="12684"/>
                <w:tab w:val="left" w:pos="13404"/>
                <w:tab w:val="left" w:pos="14124"/>
                <w:tab w:val="left" w:pos="14844"/>
                <w:tab w:val="left" w:pos="15564"/>
                <w:tab w:val="left" w:pos="16284"/>
              </w:tabs>
              <w:overflowPunct w:val="0"/>
              <w:autoSpaceDE w:val="0"/>
              <w:ind w:left="142" w:right="307"/>
              <w:jc w:val="both"/>
              <w:textAlignment w:val="baseline"/>
              <w:rPr>
                <w:rFonts w:ascii="Arial" w:hAnsi="Arial" w:cs="Arial"/>
                <w:lang w:val="es-ES_tradnl" w:eastAsia="es-ES"/>
              </w:rPr>
            </w:pPr>
          </w:p>
        </w:tc>
      </w:tr>
      <w:tr w:rsidR="008C0CF4" w:rsidTr="008C0CF4">
        <w:tc>
          <w:tcPr>
            <w:tcW w:w="3019" w:type="dxa"/>
            <w:hideMark/>
          </w:tcPr>
          <w:p w:rsidR="008C0CF4" w:rsidRDefault="008C0CF4">
            <w:p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ind w:left="142" w:right="176"/>
              <w:jc w:val="both"/>
              <w:textAlignment w:val="baseline"/>
              <w:rPr>
                <w:rFonts w:ascii="Arial" w:hAnsi="Arial" w:cs="Arial"/>
                <w:lang w:val="es-ES_tradnl" w:eastAsia="ar-SA"/>
              </w:rPr>
            </w:pPr>
            <w:r>
              <w:rPr>
                <w:rFonts w:ascii="Arial" w:hAnsi="Arial" w:cs="Arial"/>
                <w:b/>
                <w:lang w:val="es-ES_tradnl" w:eastAsia="ar-SA"/>
              </w:rPr>
              <w:t>RFC</w:t>
            </w:r>
          </w:p>
        </w:tc>
        <w:tc>
          <w:tcPr>
            <w:tcW w:w="6035" w:type="dxa"/>
          </w:tcPr>
          <w:p w:rsidR="008C0CF4" w:rsidRDefault="008C0CF4">
            <w:pPr>
              <w:ind w:left="142" w:right="307"/>
              <w:jc w:val="both"/>
              <w:rPr>
                <w:rFonts w:ascii="Arial" w:hAnsi="Arial" w:cs="Arial"/>
                <w:lang w:val="es-ES_tradnl" w:eastAsia="ar-SA"/>
              </w:rPr>
            </w:pPr>
            <w:r>
              <w:rPr>
                <w:rFonts w:ascii="Arial" w:hAnsi="Arial" w:cs="Arial"/>
                <w:lang w:val="es-ES_tradnl" w:eastAsia="ar-SA"/>
              </w:rPr>
              <w:t>Registro Federal de Contribuyentes.</w:t>
            </w:r>
          </w:p>
          <w:p w:rsidR="008C0CF4" w:rsidRDefault="008C0CF4">
            <w:pPr>
              <w:ind w:left="142" w:right="307"/>
              <w:jc w:val="both"/>
              <w:rPr>
                <w:rFonts w:ascii="Arial" w:hAnsi="Arial" w:cs="Arial"/>
                <w:lang w:val="es-ES_tradnl" w:eastAsia="ar-SA"/>
              </w:rPr>
            </w:pPr>
          </w:p>
        </w:tc>
      </w:tr>
      <w:tr w:rsidR="008C0CF4" w:rsidTr="008C0CF4">
        <w:tc>
          <w:tcPr>
            <w:tcW w:w="3019" w:type="dxa"/>
          </w:tcPr>
          <w:p w:rsidR="008C0CF4" w:rsidRDefault="008C0CF4">
            <w:pPr>
              <w:ind w:left="142" w:right="176"/>
              <w:jc w:val="both"/>
              <w:rPr>
                <w:rFonts w:ascii="Arial" w:hAnsi="Arial" w:cs="Arial"/>
                <w:lang w:val="es-ES_tradnl" w:eastAsia="es-ES"/>
              </w:rPr>
            </w:pPr>
            <w:r>
              <w:rPr>
                <w:rFonts w:ascii="Arial" w:hAnsi="Arial" w:cs="Arial"/>
                <w:b/>
                <w:lang w:val="es-ES_tradnl" w:eastAsia="es-ES"/>
              </w:rPr>
              <w:t>SAT</w:t>
            </w:r>
          </w:p>
          <w:p w:rsidR="008C0CF4" w:rsidRDefault="008C0CF4">
            <w:pPr>
              <w:ind w:right="176"/>
              <w:jc w:val="both"/>
              <w:rPr>
                <w:rFonts w:ascii="Arial" w:hAnsi="Arial" w:cs="Arial"/>
                <w:b/>
                <w:lang w:val="es-ES_tradnl" w:eastAsia="ar-SA"/>
              </w:rPr>
            </w:pPr>
          </w:p>
        </w:tc>
        <w:tc>
          <w:tcPr>
            <w:tcW w:w="6035"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Servicio de Administración Tributaria.</w:t>
            </w:r>
          </w:p>
        </w:tc>
      </w:tr>
      <w:tr w:rsidR="008C0CF4" w:rsidTr="008C0CF4">
        <w:tc>
          <w:tcPr>
            <w:tcW w:w="3019" w:type="dxa"/>
            <w:hideMark/>
          </w:tcPr>
          <w:p w:rsidR="008C0CF4" w:rsidRDefault="008C0CF4">
            <w:pPr>
              <w:ind w:left="142" w:right="176"/>
              <w:jc w:val="both"/>
              <w:rPr>
                <w:rFonts w:ascii="Arial" w:hAnsi="Arial" w:cs="Arial"/>
                <w:b/>
                <w:lang w:val="es-ES_tradnl" w:eastAsia="es-ES"/>
              </w:rPr>
            </w:pPr>
            <w:r>
              <w:rPr>
                <w:rFonts w:ascii="Arial" w:hAnsi="Arial" w:cs="Arial"/>
                <w:b/>
                <w:lang w:val="es-ES_tradnl" w:eastAsia="es-ES"/>
              </w:rPr>
              <w:t xml:space="preserve">Secretaría </w:t>
            </w:r>
          </w:p>
        </w:tc>
        <w:tc>
          <w:tcPr>
            <w:tcW w:w="6035" w:type="dxa"/>
          </w:tcPr>
          <w:p w:rsidR="008C0CF4" w:rsidRDefault="008C0CF4">
            <w:pPr>
              <w:ind w:left="142" w:right="307"/>
              <w:jc w:val="both"/>
              <w:rPr>
                <w:rFonts w:ascii="Arial" w:hAnsi="Arial" w:cs="Arial"/>
                <w:lang w:val="es-ES_tradnl" w:eastAsia="es-ES"/>
              </w:rPr>
            </w:pPr>
            <w:r>
              <w:rPr>
                <w:rFonts w:ascii="Arial" w:hAnsi="Arial" w:cs="Arial"/>
                <w:lang w:val="es-ES_tradnl" w:eastAsia="es-ES"/>
              </w:rPr>
              <w:t>Secretaría de Hacienda y Crédito Público.</w:t>
            </w:r>
          </w:p>
          <w:p w:rsidR="008C0CF4" w:rsidRDefault="008C0CF4">
            <w:pPr>
              <w:ind w:left="142" w:right="307"/>
              <w:jc w:val="both"/>
              <w:rPr>
                <w:rFonts w:ascii="Arial" w:hAnsi="Arial" w:cs="Arial"/>
                <w:lang w:val="es-ES_tradnl" w:eastAsia="es-ES"/>
              </w:rPr>
            </w:pPr>
          </w:p>
        </w:tc>
      </w:tr>
      <w:tr w:rsidR="008C0CF4" w:rsidTr="008C0CF4">
        <w:tc>
          <w:tcPr>
            <w:tcW w:w="3019" w:type="dxa"/>
            <w:hideMark/>
          </w:tcPr>
          <w:p w:rsidR="008C0CF4" w:rsidRDefault="008C0CF4">
            <w:pPr>
              <w:ind w:left="142" w:right="176"/>
              <w:jc w:val="both"/>
              <w:rPr>
                <w:rFonts w:ascii="Arial" w:hAnsi="Arial" w:cs="Arial"/>
                <w:b/>
                <w:lang w:val="es-ES_tradnl" w:eastAsia="ar-SA"/>
              </w:rPr>
            </w:pPr>
            <w:r>
              <w:rPr>
                <w:rFonts w:ascii="Arial" w:hAnsi="Arial" w:cs="Arial"/>
                <w:b/>
                <w:lang w:val="es-ES_tradnl" w:eastAsia="es-ES"/>
              </w:rPr>
              <w:t>SFP</w:t>
            </w:r>
          </w:p>
        </w:tc>
        <w:tc>
          <w:tcPr>
            <w:tcW w:w="6035" w:type="dxa"/>
            <w:hideMark/>
          </w:tcPr>
          <w:p w:rsidR="008C0CF4" w:rsidRDefault="008C0CF4">
            <w:pPr>
              <w:ind w:left="142" w:right="307"/>
              <w:jc w:val="both"/>
              <w:rPr>
                <w:rFonts w:ascii="Arial" w:hAnsi="Arial" w:cs="Arial"/>
                <w:b/>
                <w:lang w:val="es-ES_tradnl" w:eastAsia="ar-SA"/>
              </w:rPr>
            </w:pPr>
            <w:r>
              <w:rPr>
                <w:rFonts w:ascii="Arial" w:hAnsi="Arial" w:cs="Arial"/>
                <w:lang w:val="es-ES_tradnl" w:eastAsia="es-ES"/>
              </w:rPr>
              <w:t>Secretaría de la Función Pública.</w:t>
            </w:r>
          </w:p>
        </w:tc>
      </w:tr>
    </w:tbl>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8C0CF4" w:rsidRDefault="008C0CF4" w:rsidP="008C0CF4">
      <w:pPr>
        <w:spacing w:after="0" w:line="240" w:lineRule="auto"/>
        <w:ind w:left="-284"/>
        <w:jc w:val="center"/>
        <w:rPr>
          <w:rFonts w:ascii="Arial" w:hAnsi="Arial" w:cs="Arial"/>
          <w:b/>
          <w:sz w:val="20"/>
          <w:szCs w:val="20"/>
          <w:lang w:val="es-ES_tradnl"/>
        </w:rPr>
      </w:pPr>
    </w:p>
    <w:p w:rsidR="009023F3" w:rsidRDefault="009023F3" w:rsidP="008C0CF4">
      <w:pPr>
        <w:suppressAutoHyphens/>
        <w:spacing w:after="0" w:line="240" w:lineRule="auto"/>
        <w:ind w:left="-284" w:right="-141"/>
        <w:jc w:val="both"/>
        <w:rPr>
          <w:rFonts w:ascii="Arial" w:hAnsi="Arial" w:cs="Arial"/>
          <w:b/>
          <w:sz w:val="20"/>
          <w:szCs w:val="20"/>
          <w:lang w:val="es-ES_tradnl"/>
        </w:rPr>
      </w:pPr>
    </w:p>
    <w:sectPr w:rsidR="009023F3" w:rsidSect="00C967C6">
      <w:pgSz w:w="12240" w:h="15840"/>
      <w:pgMar w:top="862" w:right="1327" w:bottom="1134" w:left="1418"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72E" w:rsidRDefault="007C472E" w:rsidP="00532601">
      <w:pPr>
        <w:spacing w:after="0" w:line="240" w:lineRule="auto"/>
      </w:pPr>
      <w:r>
        <w:separator/>
      </w:r>
    </w:p>
  </w:endnote>
  <w:endnote w:type="continuationSeparator" w:id="0">
    <w:p w:rsidR="007C472E" w:rsidRDefault="007C472E"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Heiti SC Light">
    <w:charset w:val="50"/>
    <w:family w:val="auto"/>
    <w:pitch w:val="variable"/>
    <w:sig w:usb0="00000001" w:usb1="080E0000" w:usb2="00000010" w:usb3="00000000" w:csb0="00040000" w:csb1="00000000"/>
  </w:font>
  <w:font w:name="Apple SD 산돌고딕 Neo 일반체">
    <w:altName w:val="Arial Unicode MS"/>
    <w:charset w:val="4F"/>
    <w:family w:val="auto"/>
    <w:pitch w:val="variable"/>
    <w:sig w:usb0="00000000" w:usb1="29D72C10" w:usb2="00000010" w:usb3="00000000" w:csb0="00280005" w:csb1="00000000"/>
  </w:font>
  <w:font w:name="Baoli SC Regular">
    <w:altName w:val="Impact"/>
    <w:charset w:val="00"/>
    <w:family w:val="auto"/>
    <w:pitch w:val="variable"/>
    <w:sig w:usb0="00000003" w:usb1="00000000" w:usb2="00000000" w:usb3="00000000" w:csb0="00000001" w:csb1="00000000"/>
  </w:font>
  <w:font w:name="Lantinghei TC Extralight">
    <w:altName w:val="Kristen ITC"/>
    <w:charset w:val="00"/>
    <w:family w:val="auto"/>
    <w:pitch w:val="variable"/>
    <w:sig w:usb0="00000003" w:usb1="00000000" w:usb2="00000000" w:usb3="00000000" w:csb0="00000001" w:csb1="00000000"/>
  </w:font>
  <w:font w:name="Kefa">
    <w:altName w:val="Kredit"/>
    <w:charset w:val="00"/>
    <w:family w:val="auto"/>
    <w:pitch w:val="variable"/>
    <w:sig w:usb0="00000003" w:usb1="00000000" w:usb2="00000000" w:usb3="00000000" w:csb0="00000001" w:csb1="00000000"/>
  </w:font>
  <w:font w:name="Big Caslon">
    <w:altName w:val="Heavy Heap"/>
    <w:charset w:val="00"/>
    <w:family w:val="auto"/>
    <w:pitch w:val="variable"/>
    <w:sig w:usb0="00000003" w:usb1="00000000" w:usb2="00000000" w:usb3="00000000" w:csb0="00000001" w:csb1="00000000"/>
  </w:font>
  <w:font w:name="Baskerville SemiBold Italic">
    <w:altName w:val="Plantagenet Cherokee"/>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szCs w:val="20"/>
      </w:rPr>
      <w:id w:val="1779378129"/>
      <w:docPartObj>
        <w:docPartGallery w:val="Page Numbers (Bottom of Page)"/>
        <w:docPartUnique/>
      </w:docPartObj>
    </w:sdtPr>
    <w:sdtEndPr/>
    <w:sdtContent>
      <w:p w:rsidR="00ED330F" w:rsidRPr="007C4BFA" w:rsidRDefault="00ED330F" w:rsidP="007C4BFA">
        <w:pPr>
          <w:tabs>
            <w:tab w:val="left" w:pos="7655"/>
          </w:tabs>
          <w:rPr>
            <w:rFonts w:ascii="Arial" w:hAnsi="Arial" w:cs="Arial"/>
            <w:sz w:val="20"/>
            <w:szCs w:val="20"/>
          </w:rPr>
        </w:pPr>
        <w:r>
          <w:rPr>
            <w:rFonts w:ascii="Arial" w:hAnsi="Arial" w:cs="Arial"/>
            <w:sz w:val="20"/>
            <w:szCs w:val="20"/>
          </w:rPr>
          <w:tab/>
        </w:r>
        <w:r w:rsidRPr="00A7584D">
          <w:rPr>
            <w:rFonts w:ascii="Arial" w:hAnsi="Arial" w:cs="Arial"/>
            <w:sz w:val="20"/>
            <w:szCs w:val="20"/>
          </w:rPr>
          <w:t xml:space="preserve">Página </w:t>
        </w:r>
        <w:r w:rsidRPr="00A7584D">
          <w:rPr>
            <w:rFonts w:ascii="Arial" w:hAnsi="Arial" w:cs="Arial"/>
            <w:sz w:val="20"/>
            <w:szCs w:val="20"/>
          </w:rPr>
          <w:fldChar w:fldCharType="begin"/>
        </w:r>
        <w:r w:rsidRPr="00A7584D">
          <w:rPr>
            <w:rFonts w:ascii="Arial" w:hAnsi="Arial" w:cs="Arial"/>
            <w:sz w:val="20"/>
            <w:szCs w:val="20"/>
          </w:rPr>
          <w:instrText xml:space="preserve"> PAGE </w:instrText>
        </w:r>
        <w:r w:rsidRPr="00A7584D">
          <w:rPr>
            <w:rFonts w:ascii="Arial" w:hAnsi="Arial" w:cs="Arial"/>
            <w:sz w:val="20"/>
            <w:szCs w:val="20"/>
          </w:rPr>
          <w:fldChar w:fldCharType="separate"/>
        </w:r>
        <w:r w:rsidR="00424B63">
          <w:rPr>
            <w:rFonts w:ascii="Arial" w:hAnsi="Arial" w:cs="Arial"/>
            <w:sz w:val="20"/>
            <w:szCs w:val="20"/>
          </w:rPr>
          <w:t>3</w:t>
        </w:r>
        <w:r w:rsidRPr="00A7584D">
          <w:rPr>
            <w:rFonts w:ascii="Arial" w:hAnsi="Arial" w:cs="Arial"/>
            <w:sz w:val="20"/>
            <w:szCs w:val="20"/>
          </w:rPr>
          <w:fldChar w:fldCharType="end"/>
        </w:r>
        <w:r w:rsidRPr="00A7584D">
          <w:rPr>
            <w:rFonts w:ascii="Arial" w:hAnsi="Arial" w:cs="Arial"/>
            <w:sz w:val="20"/>
            <w:szCs w:val="20"/>
          </w:rPr>
          <w:t xml:space="preserve"> de </w:t>
        </w:r>
        <w:r w:rsidRPr="00A7584D">
          <w:rPr>
            <w:rFonts w:ascii="Arial" w:hAnsi="Arial" w:cs="Arial"/>
            <w:sz w:val="20"/>
            <w:szCs w:val="20"/>
          </w:rPr>
          <w:fldChar w:fldCharType="begin"/>
        </w:r>
        <w:r w:rsidRPr="00A7584D">
          <w:rPr>
            <w:rFonts w:ascii="Arial" w:hAnsi="Arial" w:cs="Arial"/>
            <w:sz w:val="20"/>
            <w:szCs w:val="20"/>
          </w:rPr>
          <w:instrText xml:space="preserve"> NUMPAGES </w:instrText>
        </w:r>
        <w:r w:rsidRPr="00A7584D">
          <w:rPr>
            <w:rFonts w:ascii="Arial" w:hAnsi="Arial" w:cs="Arial"/>
            <w:sz w:val="20"/>
            <w:szCs w:val="20"/>
          </w:rPr>
          <w:fldChar w:fldCharType="separate"/>
        </w:r>
        <w:r w:rsidR="00424B63">
          <w:rPr>
            <w:rFonts w:ascii="Arial" w:hAnsi="Arial" w:cs="Arial"/>
            <w:sz w:val="20"/>
            <w:szCs w:val="20"/>
          </w:rPr>
          <w:t>23</w:t>
        </w:r>
        <w:r w:rsidRPr="00A7584D">
          <w:rPr>
            <w:rFonts w:ascii="Arial" w:hAnsi="Arial" w:cs="Arial"/>
            <w:sz w:val="20"/>
            <w:szCs w:val="20"/>
          </w:rPr>
          <w:fldChar w:fldCharType="end"/>
        </w:r>
      </w:p>
    </w:sdtContent>
  </w:sdt>
  <w:p w:rsidR="00ED330F" w:rsidRDefault="00ED33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72E" w:rsidRDefault="007C472E" w:rsidP="00532601">
      <w:pPr>
        <w:spacing w:after="0" w:line="240" w:lineRule="auto"/>
      </w:pPr>
      <w:r>
        <w:separator/>
      </w:r>
    </w:p>
  </w:footnote>
  <w:footnote w:type="continuationSeparator" w:id="0">
    <w:p w:rsidR="007C472E" w:rsidRDefault="007C472E"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30F" w:rsidRDefault="00ED330F" w:rsidP="00007194">
    <w:pPr>
      <w:spacing w:after="0" w:line="240" w:lineRule="auto"/>
    </w:pPr>
  </w:p>
  <w:tbl>
    <w:tblPr>
      <w:tblStyle w:val="Tablaconcuadrcula"/>
      <w:tblW w:w="4247" w:type="pct"/>
      <w:jc w:val="center"/>
      <w:tblLook w:val="04A0" w:firstRow="1" w:lastRow="0" w:firstColumn="1" w:lastColumn="0" w:noHBand="0" w:noVBand="1"/>
    </w:tblPr>
    <w:tblGrid>
      <w:gridCol w:w="3803"/>
      <w:gridCol w:w="8140"/>
    </w:tblGrid>
    <w:tr w:rsidR="00ED330F" w:rsidTr="000A7797">
      <w:trPr>
        <w:trHeight w:val="1554"/>
        <w:jc w:val="center"/>
      </w:trPr>
      <w:tc>
        <w:tcPr>
          <w:tcW w:w="1592" w:type="pct"/>
          <w:vAlign w:val="center"/>
        </w:tcPr>
        <w:p w:rsidR="00ED330F" w:rsidRPr="00ED330F" w:rsidRDefault="00ED330F" w:rsidP="00ED330F">
          <w:pPr>
            <w:suppressAutoHyphens/>
            <w:jc w:val="center"/>
            <w:rPr>
              <w:rFonts w:ascii="Arial" w:hAnsi="Arial" w:cs="Arial"/>
              <w:b/>
              <w:bCs/>
              <w:sz w:val="16"/>
              <w:szCs w:val="18"/>
              <w:lang w:val="es-ES" w:eastAsia="ar-SA"/>
            </w:rPr>
          </w:pPr>
          <w:r w:rsidRPr="00ED330F">
            <w:rPr>
              <w:rFonts w:ascii="Arial" w:hAnsi="Arial" w:cs="Arial"/>
              <w:b/>
              <w:bCs/>
              <w:sz w:val="16"/>
              <w:szCs w:val="18"/>
              <w:lang w:val="es-ES" w:eastAsia="ar-SA"/>
            </w:rPr>
            <w:t>Invitación a Cuando Menos Tres Personas</w:t>
          </w:r>
        </w:p>
        <w:p w:rsidR="00ED330F" w:rsidRPr="00ED330F" w:rsidRDefault="00ED330F" w:rsidP="00ED330F">
          <w:pPr>
            <w:suppressAutoHyphens/>
            <w:jc w:val="center"/>
            <w:rPr>
              <w:rFonts w:ascii="Arial" w:hAnsi="Arial" w:cs="Arial"/>
              <w:b/>
              <w:bCs/>
              <w:sz w:val="16"/>
              <w:szCs w:val="18"/>
              <w:lang w:val="es-ES" w:eastAsia="ar-SA"/>
            </w:rPr>
          </w:pPr>
          <w:r w:rsidRPr="00ED330F">
            <w:rPr>
              <w:rFonts w:ascii="Arial" w:hAnsi="Arial" w:cs="Arial"/>
              <w:b/>
              <w:bCs/>
              <w:sz w:val="16"/>
              <w:szCs w:val="18"/>
              <w:lang w:val="es-ES" w:eastAsia="ar-SA"/>
            </w:rPr>
            <w:t xml:space="preserve"> Nacional</w:t>
          </w:r>
          <w:r w:rsidRPr="00ED330F">
            <w:rPr>
              <w:rFonts w:ascii="Arial" w:hAnsi="Arial" w:cs="Arial"/>
              <w:b/>
              <w:bCs/>
              <w:sz w:val="16"/>
              <w:szCs w:val="18"/>
              <w:lang w:val="es-ES_tradnl" w:eastAsia="ar-SA"/>
            </w:rPr>
            <w:t xml:space="preserve"> Electrónica</w:t>
          </w:r>
        </w:p>
        <w:p w:rsidR="00ED330F" w:rsidRPr="00ED330F" w:rsidRDefault="00ED330F" w:rsidP="00ED330F">
          <w:pPr>
            <w:suppressAutoHyphens/>
            <w:jc w:val="center"/>
            <w:rPr>
              <w:rFonts w:ascii="Arial" w:hAnsi="Arial" w:cs="Arial"/>
              <w:b/>
              <w:bCs/>
              <w:sz w:val="16"/>
              <w:szCs w:val="18"/>
              <w:lang w:val="es-ES" w:eastAsia="ar-SA"/>
            </w:rPr>
          </w:pPr>
        </w:p>
        <w:p w:rsidR="00ED330F" w:rsidRPr="00ED330F" w:rsidRDefault="00ED330F" w:rsidP="00ED330F">
          <w:pPr>
            <w:suppressAutoHyphens/>
            <w:jc w:val="center"/>
            <w:rPr>
              <w:rFonts w:ascii="Arial" w:hAnsi="Arial" w:cs="Arial"/>
              <w:b/>
              <w:bCs/>
              <w:sz w:val="16"/>
              <w:szCs w:val="18"/>
              <w:lang w:val="es-ES" w:eastAsia="ar-SA"/>
            </w:rPr>
          </w:pPr>
          <w:r w:rsidRPr="00ED330F">
            <w:rPr>
              <w:rFonts w:ascii="Arial" w:hAnsi="Arial" w:cs="Arial"/>
              <w:b/>
              <w:bCs/>
              <w:sz w:val="16"/>
              <w:szCs w:val="18"/>
              <w:lang w:val="es-ES" w:eastAsia="ar-SA"/>
            </w:rPr>
            <w:t>No. IA-019GYR120-E18 -2017</w:t>
          </w:r>
        </w:p>
        <w:p w:rsidR="00ED330F" w:rsidRPr="00ED330F" w:rsidRDefault="00ED330F" w:rsidP="00ED330F">
          <w:pPr>
            <w:suppressAutoHyphens/>
            <w:jc w:val="center"/>
            <w:rPr>
              <w:rFonts w:ascii="Arial" w:hAnsi="Arial" w:cs="Arial"/>
              <w:b/>
              <w:bCs/>
              <w:sz w:val="16"/>
              <w:szCs w:val="18"/>
              <w:lang w:val="es-ES_tradnl" w:eastAsia="ar-SA"/>
            </w:rPr>
          </w:pPr>
        </w:p>
        <w:p w:rsidR="00ED330F" w:rsidRPr="00987A8D" w:rsidRDefault="00ED330F" w:rsidP="00ED330F">
          <w:pPr>
            <w:tabs>
              <w:tab w:val="center" w:pos="4419"/>
              <w:tab w:val="right" w:pos="8838"/>
            </w:tabs>
            <w:suppressAutoHyphens/>
            <w:jc w:val="center"/>
            <w:rPr>
              <w:rFonts w:ascii="Arial" w:hAnsi="Arial" w:cs="Arial"/>
              <w:b/>
              <w:sz w:val="16"/>
              <w:szCs w:val="18"/>
              <w:lang w:val="es-ES_tradnl" w:eastAsia="ar-SA"/>
            </w:rPr>
          </w:pPr>
          <w:r w:rsidRPr="00ED330F">
            <w:rPr>
              <w:rFonts w:ascii="Arial" w:hAnsi="Arial" w:cs="Arial"/>
              <w:b/>
              <w:bCs/>
              <w:sz w:val="16"/>
              <w:szCs w:val="18"/>
              <w:lang w:val="es-ES_tradnl" w:eastAsia="ar-SA"/>
            </w:rPr>
            <w:t xml:space="preserve">Adquisición </w:t>
          </w:r>
          <w:r w:rsidRPr="00ED330F">
            <w:rPr>
              <w:rFonts w:ascii="Arial" w:hAnsi="Arial" w:cs="Arial"/>
              <w:b/>
              <w:bCs/>
              <w:sz w:val="16"/>
              <w:szCs w:val="18"/>
              <w:lang w:eastAsia="ar-SA"/>
            </w:rPr>
            <w:t>de materiales para el programa “Ser IMSS”, pines metálicos, protocolos impresos y brazaletes de silicón</w:t>
          </w:r>
          <w:r w:rsidRPr="00806CCF">
            <w:rPr>
              <w:rFonts w:ascii="Arial" w:hAnsi="Arial" w:cs="Arial"/>
              <w:b/>
              <w:bCs/>
              <w:sz w:val="16"/>
              <w:szCs w:val="18"/>
              <w:lang w:val="es-ES_tradnl" w:eastAsia="ar-SA"/>
            </w:rPr>
            <w:t>.</w:t>
          </w:r>
        </w:p>
      </w:tc>
      <w:tc>
        <w:tcPr>
          <w:tcW w:w="3408" w:type="pct"/>
        </w:tcPr>
        <w:p w:rsidR="00ED330F" w:rsidRDefault="00ED330F"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5B984F0D" wp14:editId="7D1D99DC">
                <wp:simplePos x="0" y="0"/>
                <wp:positionH relativeFrom="column">
                  <wp:posOffset>2532009</wp:posOffset>
                </wp:positionH>
                <wp:positionV relativeFrom="paragraph">
                  <wp:posOffset>168275</wp:posOffset>
                </wp:positionV>
                <wp:extent cx="695325" cy="842645"/>
                <wp:effectExtent l="0" t="0" r="9525"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73A47B97" wp14:editId="082634A3">
                <wp:simplePos x="0" y="0"/>
                <wp:positionH relativeFrom="column">
                  <wp:posOffset>66387</wp:posOffset>
                </wp:positionH>
                <wp:positionV relativeFrom="paragraph">
                  <wp:posOffset>164537</wp:posOffset>
                </wp:positionV>
                <wp:extent cx="2191110" cy="799231"/>
                <wp:effectExtent l="0" t="0" r="0" b="127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ED330F" w:rsidRPr="00806CCF" w:rsidRDefault="00ED330F" w:rsidP="00C4319B">
    <w:pPr>
      <w:spacing w:after="0" w:line="240" w:lineRule="auto"/>
      <w:ind w:left="567"/>
      <w:rPr>
        <w:rFonts w:ascii="Arial" w:hAnsi="Arial" w:cs="Arial"/>
        <w:sz w:val="12"/>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5">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6">
    <w:nsid w:val="00000009"/>
    <w:multiLevelType w:val="singleLevel"/>
    <w:tmpl w:val="00000009"/>
    <w:name w:val="WW8Num12"/>
    <w:lvl w:ilvl="0">
      <w:start w:val="1"/>
      <w:numFmt w:val="decimal"/>
      <w:lvlText w:val="%1."/>
      <w:lvlJc w:val="left"/>
      <w:pPr>
        <w:tabs>
          <w:tab w:val="num" w:pos="0"/>
        </w:tabs>
        <w:ind w:left="720" w:hanging="360"/>
      </w:pPr>
    </w:lvl>
  </w:abstractNum>
  <w:abstractNum w:abstractNumId="7">
    <w:nsid w:val="0000000A"/>
    <w:multiLevelType w:val="singleLevel"/>
    <w:tmpl w:val="0000000A"/>
    <w:name w:val="WW8Num13"/>
    <w:lvl w:ilvl="0">
      <w:start w:val="1"/>
      <w:numFmt w:val="decimal"/>
      <w:lvlText w:val="%1."/>
      <w:lvlJc w:val="left"/>
      <w:pPr>
        <w:tabs>
          <w:tab w:val="num" w:pos="0"/>
        </w:tabs>
        <w:ind w:left="1960" w:hanging="360"/>
      </w:pPr>
    </w:lvl>
  </w:abstractNum>
  <w:abstractNum w:abstractNumId="8">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9">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1">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2">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3">
    <w:nsid w:val="0000001D"/>
    <w:multiLevelType w:val="singleLevel"/>
    <w:tmpl w:val="1B120996"/>
    <w:styleLink w:val="Estilo123"/>
    <w:lvl w:ilvl="0">
      <w:start w:val="1"/>
      <w:numFmt w:val="lowerLetter"/>
      <w:lvlText w:val="%1)"/>
      <w:lvlJc w:val="left"/>
      <w:pPr>
        <w:ind w:left="1008" w:hanging="360"/>
      </w:pPr>
      <w:rPr>
        <w:b w:val="0"/>
      </w:rPr>
    </w:lvl>
  </w:abstractNum>
  <w:abstractNum w:abstractNumId="14">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15">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16">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17">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18">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19">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1">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2">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4">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27">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2">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33">
    <w:nsid w:val="49742836"/>
    <w:multiLevelType w:val="hybridMultilevel"/>
    <w:tmpl w:val="D9E6EB3A"/>
    <w:lvl w:ilvl="0" w:tplc="789EB7FE">
      <w:start w:val="4"/>
      <w:numFmt w:val="bullet"/>
      <w:lvlText w:val="-"/>
      <w:lvlJc w:val="left"/>
      <w:pPr>
        <w:ind w:left="758" w:hanging="360"/>
      </w:pPr>
      <w:rPr>
        <w:rFonts w:ascii="Arial" w:eastAsia="Times New Roman" w:hAnsi="Arial" w:cs="Arial" w:hint="default"/>
      </w:rPr>
    </w:lvl>
    <w:lvl w:ilvl="1" w:tplc="080A0003" w:tentative="1">
      <w:start w:val="1"/>
      <w:numFmt w:val="bullet"/>
      <w:lvlText w:val="o"/>
      <w:lvlJc w:val="left"/>
      <w:pPr>
        <w:ind w:left="1478" w:hanging="360"/>
      </w:pPr>
      <w:rPr>
        <w:rFonts w:ascii="Courier New" w:hAnsi="Courier New" w:cs="Courier New" w:hint="default"/>
      </w:rPr>
    </w:lvl>
    <w:lvl w:ilvl="2" w:tplc="080A0005" w:tentative="1">
      <w:start w:val="1"/>
      <w:numFmt w:val="bullet"/>
      <w:lvlText w:val=""/>
      <w:lvlJc w:val="left"/>
      <w:pPr>
        <w:ind w:left="2198" w:hanging="360"/>
      </w:pPr>
      <w:rPr>
        <w:rFonts w:ascii="Wingdings" w:hAnsi="Wingdings" w:hint="default"/>
      </w:rPr>
    </w:lvl>
    <w:lvl w:ilvl="3" w:tplc="080A0001" w:tentative="1">
      <w:start w:val="1"/>
      <w:numFmt w:val="bullet"/>
      <w:lvlText w:val=""/>
      <w:lvlJc w:val="left"/>
      <w:pPr>
        <w:ind w:left="2918" w:hanging="360"/>
      </w:pPr>
      <w:rPr>
        <w:rFonts w:ascii="Symbol" w:hAnsi="Symbol" w:hint="default"/>
      </w:rPr>
    </w:lvl>
    <w:lvl w:ilvl="4" w:tplc="080A0003" w:tentative="1">
      <w:start w:val="1"/>
      <w:numFmt w:val="bullet"/>
      <w:lvlText w:val="o"/>
      <w:lvlJc w:val="left"/>
      <w:pPr>
        <w:ind w:left="3638" w:hanging="360"/>
      </w:pPr>
      <w:rPr>
        <w:rFonts w:ascii="Courier New" w:hAnsi="Courier New" w:cs="Courier New" w:hint="default"/>
      </w:rPr>
    </w:lvl>
    <w:lvl w:ilvl="5" w:tplc="080A0005" w:tentative="1">
      <w:start w:val="1"/>
      <w:numFmt w:val="bullet"/>
      <w:lvlText w:val=""/>
      <w:lvlJc w:val="left"/>
      <w:pPr>
        <w:ind w:left="4358" w:hanging="360"/>
      </w:pPr>
      <w:rPr>
        <w:rFonts w:ascii="Wingdings" w:hAnsi="Wingdings" w:hint="default"/>
      </w:rPr>
    </w:lvl>
    <w:lvl w:ilvl="6" w:tplc="080A0001" w:tentative="1">
      <w:start w:val="1"/>
      <w:numFmt w:val="bullet"/>
      <w:lvlText w:val=""/>
      <w:lvlJc w:val="left"/>
      <w:pPr>
        <w:ind w:left="5078" w:hanging="360"/>
      </w:pPr>
      <w:rPr>
        <w:rFonts w:ascii="Symbol" w:hAnsi="Symbol" w:hint="default"/>
      </w:rPr>
    </w:lvl>
    <w:lvl w:ilvl="7" w:tplc="080A0003" w:tentative="1">
      <w:start w:val="1"/>
      <w:numFmt w:val="bullet"/>
      <w:lvlText w:val="o"/>
      <w:lvlJc w:val="left"/>
      <w:pPr>
        <w:ind w:left="5798" w:hanging="360"/>
      </w:pPr>
      <w:rPr>
        <w:rFonts w:ascii="Courier New" w:hAnsi="Courier New" w:cs="Courier New" w:hint="default"/>
      </w:rPr>
    </w:lvl>
    <w:lvl w:ilvl="8" w:tplc="080A0005" w:tentative="1">
      <w:start w:val="1"/>
      <w:numFmt w:val="bullet"/>
      <w:lvlText w:val=""/>
      <w:lvlJc w:val="left"/>
      <w:pPr>
        <w:ind w:left="6518" w:hanging="360"/>
      </w:pPr>
      <w:rPr>
        <w:rFonts w:ascii="Wingdings" w:hAnsi="Wingdings" w:hint="default"/>
      </w:rPr>
    </w:lvl>
  </w:abstractNum>
  <w:abstractNum w:abstractNumId="34">
    <w:nsid w:val="4E043EAE"/>
    <w:multiLevelType w:val="hybridMultilevel"/>
    <w:tmpl w:val="CE7035A8"/>
    <w:lvl w:ilvl="0" w:tplc="1D6869F2">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36">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37">
    <w:nsid w:val="58C25328"/>
    <w:multiLevelType w:val="hybridMultilevel"/>
    <w:tmpl w:val="BE0AF694"/>
    <w:lvl w:ilvl="0" w:tplc="080A000F">
      <w:start w:val="1"/>
      <w:numFmt w:val="decimal"/>
      <w:lvlText w:val="%1."/>
      <w:lvlJc w:val="left"/>
      <w:pPr>
        <w:ind w:left="436"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8">
    <w:nsid w:val="5F161526"/>
    <w:multiLevelType w:val="hybridMultilevel"/>
    <w:tmpl w:val="33D283D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9">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nsid w:val="6A521ADA"/>
    <w:multiLevelType w:val="hybridMultilevel"/>
    <w:tmpl w:val="9F425928"/>
    <w:lvl w:ilvl="0" w:tplc="612C4ACA">
      <w:start w:val="1"/>
      <w:numFmt w:val="lowerLetter"/>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43">
    <w:nsid w:val="751B4B75"/>
    <w:multiLevelType w:val="hybridMultilevel"/>
    <w:tmpl w:val="15EC7E08"/>
    <w:lvl w:ilvl="0" w:tplc="789EB7FE">
      <w:start w:val="4"/>
      <w:numFmt w:val="bullet"/>
      <w:lvlText w:val="-"/>
      <w:lvlJc w:val="left"/>
      <w:pPr>
        <w:ind w:left="398" w:hanging="360"/>
      </w:pPr>
      <w:rPr>
        <w:rFonts w:ascii="Arial" w:eastAsia="Times New Roman" w:hAnsi="Arial" w:cs="Arial" w:hint="default"/>
      </w:rPr>
    </w:lvl>
    <w:lvl w:ilvl="1" w:tplc="080A0003" w:tentative="1">
      <w:start w:val="1"/>
      <w:numFmt w:val="bullet"/>
      <w:lvlText w:val="o"/>
      <w:lvlJc w:val="left"/>
      <w:pPr>
        <w:ind w:left="1118" w:hanging="360"/>
      </w:pPr>
      <w:rPr>
        <w:rFonts w:ascii="Courier New" w:hAnsi="Courier New" w:cs="Courier New" w:hint="default"/>
      </w:rPr>
    </w:lvl>
    <w:lvl w:ilvl="2" w:tplc="080A0005" w:tentative="1">
      <w:start w:val="1"/>
      <w:numFmt w:val="bullet"/>
      <w:lvlText w:val=""/>
      <w:lvlJc w:val="left"/>
      <w:pPr>
        <w:ind w:left="1838" w:hanging="360"/>
      </w:pPr>
      <w:rPr>
        <w:rFonts w:ascii="Wingdings" w:hAnsi="Wingdings" w:hint="default"/>
      </w:rPr>
    </w:lvl>
    <w:lvl w:ilvl="3" w:tplc="080A0001" w:tentative="1">
      <w:start w:val="1"/>
      <w:numFmt w:val="bullet"/>
      <w:lvlText w:val=""/>
      <w:lvlJc w:val="left"/>
      <w:pPr>
        <w:ind w:left="2558" w:hanging="360"/>
      </w:pPr>
      <w:rPr>
        <w:rFonts w:ascii="Symbol" w:hAnsi="Symbol" w:hint="default"/>
      </w:rPr>
    </w:lvl>
    <w:lvl w:ilvl="4" w:tplc="080A0003" w:tentative="1">
      <w:start w:val="1"/>
      <w:numFmt w:val="bullet"/>
      <w:lvlText w:val="o"/>
      <w:lvlJc w:val="left"/>
      <w:pPr>
        <w:ind w:left="3278" w:hanging="360"/>
      </w:pPr>
      <w:rPr>
        <w:rFonts w:ascii="Courier New" w:hAnsi="Courier New" w:cs="Courier New" w:hint="default"/>
      </w:rPr>
    </w:lvl>
    <w:lvl w:ilvl="5" w:tplc="080A0005" w:tentative="1">
      <w:start w:val="1"/>
      <w:numFmt w:val="bullet"/>
      <w:lvlText w:val=""/>
      <w:lvlJc w:val="left"/>
      <w:pPr>
        <w:ind w:left="3998" w:hanging="360"/>
      </w:pPr>
      <w:rPr>
        <w:rFonts w:ascii="Wingdings" w:hAnsi="Wingdings" w:hint="default"/>
      </w:rPr>
    </w:lvl>
    <w:lvl w:ilvl="6" w:tplc="080A0001" w:tentative="1">
      <w:start w:val="1"/>
      <w:numFmt w:val="bullet"/>
      <w:lvlText w:val=""/>
      <w:lvlJc w:val="left"/>
      <w:pPr>
        <w:ind w:left="4718" w:hanging="360"/>
      </w:pPr>
      <w:rPr>
        <w:rFonts w:ascii="Symbol" w:hAnsi="Symbol" w:hint="default"/>
      </w:rPr>
    </w:lvl>
    <w:lvl w:ilvl="7" w:tplc="080A0003" w:tentative="1">
      <w:start w:val="1"/>
      <w:numFmt w:val="bullet"/>
      <w:lvlText w:val="o"/>
      <w:lvlJc w:val="left"/>
      <w:pPr>
        <w:ind w:left="5438" w:hanging="360"/>
      </w:pPr>
      <w:rPr>
        <w:rFonts w:ascii="Courier New" w:hAnsi="Courier New" w:cs="Courier New" w:hint="default"/>
      </w:rPr>
    </w:lvl>
    <w:lvl w:ilvl="8" w:tplc="080A0005" w:tentative="1">
      <w:start w:val="1"/>
      <w:numFmt w:val="bullet"/>
      <w:lvlText w:val=""/>
      <w:lvlJc w:val="left"/>
      <w:pPr>
        <w:ind w:left="6158" w:hanging="360"/>
      </w:pPr>
      <w:rPr>
        <w:rFonts w:ascii="Wingdings" w:hAnsi="Wingdings" w:hint="default"/>
      </w:rPr>
    </w:lvl>
  </w:abstractNum>
  <w:abstractNum w:abstractNumId="44">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2"/>
  </w:num>
  <w:num w:numId="5">
    <w:abstractNumId w:val="13"/>
  </w:num>
  <w:num w:numId="6">
    <w:abstractNumId w:val="0"/>
  </w:num>
  <w:num w:numId="7">
    <w:abstractNumId w:val="29"/>
  </w:num>
  <w:num w:numId="8">
    <w:abstractNumId w:val="44"/>
  </w:num>
  <w:num w:numId="9">
    <w:abstractNumId w:val="27"/>
  </w:num>
  <w:num w:numId="10">
    <w:abstractNumId w:val="25"/>
  </w:num>
  <w:num w:numId="11">
    <w:abstractNumId w:val="8"/>
  </w:num>
  <w:num w:numId="12">
    <w:abstractNumId w:val="10"/>
  </w:num>
  <w:num w:numId="13">
    <w:abstractNumId w:val="14"/>
  </w:num>
  <w:num w:numId="14">
    <w:abstractNumId w:val="35"/>
  </w:num>
  <w:num w:numId="15">
    <w:abstractNumId w:val="24"/>
  </w:num>
  <w:num w:numId="16">
    <w:abstractNumId w:val="39"/>
  </w:num>
  <w:num w:numId="17">
    <w:abstractNumId w:val="36"/>
  </w:num>
  <w:num w:numId="18">
    <w:abstractNumId w:val="31"/>
  </w:num>
  <w:num w:numId="19">
    <w:abstractNumId w:val="37"/>
  </w:num>
  <w:num w:numId="20">
    <w:abstractNumId w:val="38"/>
  </w:num>
  <w:num w:numId="21">
    <w:abstractNumId w:val="43"/>
  </w:num>
  <w:num w:numId="22">
    <w:abstractNumId w:val="33"/>
  </w:num>
  <w:num w:numId="23">
    <w:abstractNumId w:val="1"/>
  </w:num>
  <w:num w:numId="24">
    <w:abstractNumId w:val="1"/>
  </w:num>
  <w:num w:numId="25">
    <w:abstractNumId w:val="1"/>
  </w:num>
  <w:num w:numId="26">
    <w:abstractNumId w:val="34"/>
  </w:num>
  <w:num w:numId="27">
    <w:abstractNumId w:val="4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EEB"/>
    <w:rsid w:val="000027B2"/>
    <w:rsid w:val="00002A7B"/>
    <w:rsid w:val="00002DA3"/>
    <w:rsid w:val="00003298"/>
    <w:rsid w:val="00003A1A"/>
    <w:rsid w:val="00003D36"/>
    <w:rsid w:val="00003F19"/>
    <w:rsid w:val="000049A5"/>
    <w:rsid w:val="00004BA1"/>
    <w:rsid w:val="00004BCF"/>
    <w:rsid w:val="000060A1"/>
    <w:rsid w:val="000065CE"/>
    <w:rsid w:val="00007194"/>
    <w:rsid w:val="00007425"/>
    <w:rsid w:val="00010707"/>
    <w:rsid w:val="000107B7"/>
    <w:rsid w:val="00010807"/>
    <w:rsid w:val="00010B40"/>
    <w:rsid w:val="00010E4D"/>
    <w:rsid w:val="000112B0"/>
    <w:rsid w:val="000124DA"/>
    <w:rsid w:val="000127E6"/>
    <w:rsid w:val="00012874"/>
    <w:rsid w:val="00012DD7"/>
    <w:rsid w:val="00013581"/>
    <w:rsid w:val="000138E5"/>
    <w:rsid w:val="00013AEF"/>
    <w:rsid w:val="00015214"/>
    <w:rsid w:val="00015996"/>
    <w:rsid w:val="00015A5C"/>
    <w:rsid w:val="00016388"/>
    <w:rsid w:val="00016790"/>
    <w:rsid w:val="00016F68"/>
    <w:rsid w:val="00016FD9"/>
    <w:rsid w:val="00017609"/>
    <w:rsid w:val="00017A09"/>
    <w:rsid w:val="00017BB7"/>
    <w:rsid w:val="00020B2B"/>
    <w:rsid w:val="00021944"/>
    <w:rsid w:val="00021974"/>
    <w:rsid w:val="00021F4F"/>
    <w:rsid w:val="00022B27"/>
    <w:rsid w:val="00023552"/>
    <w:rsid w:val="00024D25"/>
    <w:rsid w:val="00024F6A"/>
    <w:rsid w:val="00025919"/>
    <w:rsid w:val="00025F06"/>
    <w:rsid w:val="00026168"/>
    <w:rsid w:val="000263F6"/>
    <w:rsid w:val="00026603"/>
    <w:rsid w:val="00027530"/>
    <w:rsid w:val="00027657"/>
    <w:rsid w:val="00030FB8"/>
    <w:rsid w:val="00031D90"/>
    <w:rsid w:val="000328AD"/>
    <w:rsid w:val="000328FA"/>
    <w:rsid w:val="00032C01"/>
    <w:rsid w:val="00032F88"/>
    <w:rsid w:val="000347BE"/>
    <w:rsid w:val="00034D86"/>
    <w:rsid w:val="000352BE"/>
    <w:rsid w:val="00035FDE"/>
    <w:rsid w:val="00036136"/>
    <w:rsid w:val="000361AE"/>
    <w:rsid w:val="00036277"/>
    <w:rsid w:val="000371B9"/>
    <w:rsid w:val="000403D8"/>
    <w:rsid w:val="000408F9"/>
    <w:rsid w:val="00041CBB"/>
    <w:rsid w:val="00042C62"/>
    <w:rsid w:val="0004310F"/>
    <w:rsid w:val="0004314F"/>
    <w:rsid w:val="000437ED"/>
    <w:rsid w:val="00043D74"/>
    <w:rsid w:val="000441B5"/>
    <w:rsid w:val="000446AA"/>
    <w:rsid w:val="00044E8B"/>
    <w:rsid w:val="00046CED"/>
    <w:rsid w:val="00046E80"/>
    <w:rsid w:val="00047433"/>
    <w:rsid w:val="000475C4"/>
    <w:rsid w:val="00047622"/>
    <w:rsid w:val="0004784C"/>
    <w:rsid w:val="000500D9"/>
    <w:rsid w:val="00050455"/>
    <w:rsid w:val="0005067B"/>
    <w:rsid w:val="00050C37"/>
    <w:rsid w:val="00051328"/>
    <w:rsid w:val="000521CE"/>
    <w:rsid w:val="0005254C"/>
    <w:rsid w:val="00052FDB"/>
    <w:rsid w:val="00054054"/>
    <w:rsid w:val="0005467C"/>
    <w:rsid w:val="00054942"/>
    <w:rsid w:val="00054FCC"/>
    <w:rsid w:val="00055E7D"/>
    <w:rsid w:val="0005637A"/>
    <w:rsid w:val="000563BD"/>
    <w:rsid w:val="00056A9F"/>
    <w:rsid w:val="00056DD3"/>
    <w:rsid w:val="00057B30"/>
    <w:rsid w:val="00060E90"/>
    <w:rsid w:val="00061A1F"/>
    <w:rsid w:val="00061AFB"/>
    <w:rsid w:val="00061B41"/>
    <w:rsid w:val="00061ED9"/>
    <w:rsid w:val="0006342C"/>
    <w:rsid w:val="00063A92"/>
    <w:rsid w:val="00064E5E"/>
    <w:rsid w:val="000650E5"/>
    <w:rsid w:val="00065528"/>
    <w:rsid w:val="00065D02"/>
    <w:rsid w:val="00065F7D"/>
    <w:rsid w:val="00070180"/>
    <w:rsid w:val="000701E0"/>
    <w:rsid w:val="00070AA8"/>
    <w:rsid w:val="000713EE"/>
    <w:rsid w:val="00071F6A"/>
    <w:rsid w:val="000721D6"/>
    <w:rsid w:val="000728FF"/>
    <w:rsid w:val="00072B47"/>
    <w:rsid w:val="00074579"/>
    <w:rsid w:val="0007461F"/>
    <w:rsid w:val="00075556"/>
    <w:rsid w:val="000765D7"/>
    <w:rsid w:val="00076ABC"/>
    <w:rsid w:val="00076D74"/>
    <w:rsid w:val="0007725D"/>
    <w:rsid w:val="00077B48"/>
    <w:rsid w:val="00081196"/>
    <w:rsid w:val="000811F1"/>
    <w:rsid w:val="00081441"/>
    <w:rsid w:val="00081974"/>
    <w:rsid w:val="00081F74"/>
    <w:rsid w:val="000826B3"/>
    <w:rsid w:val="00082B45"/>
    <w:rsid w:val="00083F2B"/>
    <w:rsid w:val="000846FD"/>
    <w:rsid w:val="00084C70"/>
    <w:rsid w:val="00085CA9"/>
    <w:rsid w:val="00085E47"/>
    <w:rsid w:val="0008679E"/>
    <w:rsid w:val="0008753D"/>
    <w:rsid w:val="00090FAB"/>
    <w:rsid w:val="0009184F"/>
    <w:rsid w:val="00091A0E"/>
    <w:rsid w:val="00091FB2"/>
    <w:rsid w:val="00093390"/>
    <w:rsid w:val="00093E98"/>
    <w:rsid w:val="00093FF9"/>
    <w:rsid w:val="000947C5"/>
    <w:rsid w:val="000950D0"/>
    <w:rsid w:val="000957A0"/>
    <w:rsid w:val="00095AAA"/>
    <w:rsid w:val="000961F3"/>
    <w:rsid w:val="00096415"/>
    <w:rsid w:val="00096A40"/>
    <w:rsid w:val="00096E61"/>
    <w:rsid w:val="000976BE"/>
    <w:rsid w:val="000A0ADA"/>
    <w:rsid w:val="000A0D17"/>
    <w:rsid w:val="000A121F"/>
    <w:rsid w:val="000A1442"/>
    <w:rsid w:val="000A14DD"/>
    <w:rsid w:val="000A2B62"/>
    <w:rsid w:val="000A442E"/>
    <w:rsid w:val="000A573C"/>
    <w:rsid w:val="000A58D7"/>
    <w:rsid w:val="000A5A48"/>
    <w:rsid w:val="000A5DF6"/>
    <w:rsid w:val="000A5FF9"/>
    <w:rsid w:val="000A6177"/>
    <w:rsid w:val="000A6330"/>
    <w:rsid w:val="000A6B27"/>
    <w:rsid w:val="000A7797"/>
    <w:rsid w:val="000B09BE"/>
    <w:rsid w:val="000B0E4D"/>
    <w:rsid w:val="000B1D0C"/>
    <w:rsid w:val="000B21AA"/>
    <w:rsid w:val="000B2C67"/>
    <w:rsid w:val="000B314E"/>
    <w:rsid w:val="000B3170"/>
    <w:rsid w:val="000B39CC"/>
    <w:rsid w:val="000B3BB9"/>
    <w:rsid w:val="000B46AD"/>
    <w:rsid w:val="000B4806"/>
    <w:rsid w:val="000B48C1"/>
    <w:rsid w:val="000B4DF4"/>
    <w:rsid w:val="000B74E8"/>
    <w:rsid w:val="000B771B"/>
    <w:rsid w:val="000C03AD"/>
    <w:rsid w:val="000C26F8"/>
    <w:rsid w:val="000C2D05"/>
    <w:rsid w:val="000C4502"/>
    <w:rsid w:val="000C51F0"/>
    <w:rsid w:val="000C57BD"/>
    <w:rsid w:val="000C5D3B"/>
    <w:rsid w:val="000C5DA3"/>
    <w:rsid w:val="000C663D"/>
    <w:rsid w:val="000C671D"/>
    <w:rsid w:val="000C67D4"/>
    <w:rsid w:val="000C6C14"/>
    <w:rsid w:val="000C6CFC"/>
    <w:rsid w:val="000C72FC"/>
    <w:rsid w:val="000C78A1"/>
    <w:rsid w:val="000D0721"/>
    <w:rsid w:val="000D0E15"/>
    <w:rsid w:val="000D3510"/>
    <w:rsid w:val="000D3930"/>
    <w:rsid w:val="000D4702"/>
    <w:rsid w:val="000D4A19"/>
    <w:rsid w:val="000D4A93"/>
    <w:rsid w:val="000D4B5C"/>
    <w:rsid w:val="000D5482"/>
    <w:rsid w:val="000D6706"/>
    <w:rsid w:val="000D675E"/>
    <w:rsid w:val="000D6C55"/>
    <w:rsid w:val="000D6C5D"/>
    <w:rsid w:val="000D7CBB"/>
    <w:rsid w:val="000D7CE0"/>
    <w:rsid w:val="000E04AF"/>
    <w:rsid w:val="000E11EE"/>
    <w:rsid w:val="000E1740"/>
    <w:rsid w:val="000E22D8"/>
    <w:rsid w:val="000E2D65"/>
    <w:rsid w:val="000E2EC2"/>
    <w:rsid w:val="000E425A"/>
    <w:rsid w:val="000E425B"/>
    <w:rsid w:val="000E63FE"/>
    <w:rsid w:val="000E75CF"/>
    <w:rsid w:val="000E760D"/>
    <w:rsid w:val="000E7B93"/>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96"/>
    <w:rsid w:val="000F78A6"/>
    <w:rsid w:val="00100388"/>
    <w:rsid w:val="00100EBD"/>
    <w:rsid w:val="00100F8B"/>
    <w:rsid w:val="00101340"/>
    <w:rsid w:val="00101638"/>
    <w:rsid w:val="0010174C"/>
    <w:rsid w:val="00101A71"/>
    <w:rsid w:val="00103461"/>
    <w:rsid w:val="001037C9"/>
    <w:rsid w:val="00104340"/>
    <w:rsid w:val="001047A2"/>
    <w:rsid w:val="001047A6"/>
    <w:rsid w:val="0010568E"/>
    <w:rsid w:val="001056CB"/>
    <w:rsid w:val="001061A6"/>
    <w:rsid w:val="00106679"/>
    <w:rsid w:val="00110C60"/>
    <w:rsid w:val="00111870"/>
    <w:rsid w:val="00111AF2"/>
    <w:rsid w:val="00112C69"/>
    <w:rsid w:val="00114C00"/>
    <w:rsid w:val="00114FC9"/>
    <w:rsid w:val="0011505C"/>
    <w:rsid w:val="0011532D"/>
    <w:rsid w:val="001158E7"/>
    <w:rsid w:val="0011749E"/>
    <w:rsid w:val="00120C5E"/>
    <w:rsid w:val="00121DF1"/>
    <w:rsid w:val="00121FED"/>
    <w:rsid w:val="001245F6"/>
    <w:rsid w:val="001248BD"/>
    <w:rsid w:val="00124DA6"/>
    <w:rsid w:val="00125068"/>
    <w:rsid w:val="001275FC"/>
    <w:rsid w:val="00130356"/>
    <w:rsid w:val="001306DC"/>
    <w:rsid w:val="00130B89"/>
    <w:rsid w:val="00130F08"/>
    <w:rsid w:val="00131E33"/>
    <w:rsid w:val="00132636"/>
    <w:rsid w:val="0013356D"/>
    <w:rsid w:val="00133BA4"/>
    <w:rsid w:val="00134856"/>
    <w:rsid w:val="00134B55"/>
    <w:rsid w:val="00134CBD"/>
    <w:rsid w:val="0013521F"/>
    <w:rsid w:val="0013592E"/>
    <w:rsid w:val="00135D20"/>
    <w:rsid w:val="00137618"/>
    <w:rsid w:val="00140014"/>
    <w:rsid w:val="00141C5E"/>
    <w:rsid w:val="00141E82"/>
    <w:rsid w:val="00142554"/>
    <w:rsid w:val="00143FD3"/>
    <w:rsid w:val="00144076"/>
    <w:rsid w:val="00144607"/>
    <w:rsid w:val="001450E3"/>
    <w:rsid w:val="0014629E"/>
    <w:rsid w:val="00147544"/>
    <w:rsid w:val="00147991"/>
    <w:rsid w:val="00150992"/>
    <w:rsid w:val="00151275"/>
    <w:rsid w:val="0015166F"/>
    <w:rsid w:val="00151F68"/>
    <w:rsid w:val="00154937"/>
    <w:rsid w:val="001549B9"/>
    <w:rsid w:val="00154B2A"/>
    <w:rsid w:val="00155650"/>
    <w:rsid w:val="00155805"/>
    <w:rsid w:val="00155BAE"/>
    <w:rsid w:val="00160090"/>
    <w:rsid w:val="00160CA5"/>
    <w:rsid w:val="00160ED1"/>
    <w:rsid w:val="0016170A"/>
    <w:rsid w:val="00161CDE"/>
    <w:rsid w:val="00162193"/>
    <w:rsid w:val="001634B6"/>
    <w:rsid w:val="00163D47"/>
    <w:rsid w:val="00164089"/>
    <w:rsid w:val="00165916"/>
    <w:rsid w:val="00166548"/>
    <w:rsid w:val="00166AFE"/>
    <w:rsid w:val="00166CC2"/>
    <w:rsid w:val="001707E8"/>
    <w:rsid w:val="00170980"/>
    <w:rsid w:val="00171177"/>
    <w:rsid w:val="00171BA3"/>
    <w:rsid w:val="00171D99"/>
    <w:rsid w:val="00173565"/>
    <w:rsid w:val="001747AC"/>
    <w:rsid w:val="00174B60"/>
    <w:rsid w:val="00174B63"/>
    <w:rsid w:val="00175DAD"/>
    <w:rsid w:val="00175E2D"/>
    <w:rsid w:val="00177760"/>
    <w:rsid w:val="001777C9"/>
    <w:rsid w:val="00177D7F"/>
    <w:rsid w:val="00180AFD"/>
    <w:rsid w:val="001814C7"/>
    <w:rsid w:val="00181940"/>
    <w:rsid w:val="00182C80"/>
    <w:rsid w:val="00183833"/>
    <w:rsid w:val="00183A91"/>
    <w:rsid w:val="00183FAD"/>
    <w:rsid w:val="00184B30"/>
    <w:rsid w:val="0018565E"/>
    <w:rsid w:val="00186341"/>
    <w:rsid w:val="0018760B"/>
    <w:rsid w:val="001900BB"/>
    <w:rsid w:val="00190883"/>
    <w:rsid w:val="00191097"/>
    <w:rsid w:val="00191882"/>
    <w:rsid w:val="00191F0C"/>
    <w:rsid w:val="001927C8"/>
    <w:rsid w:val="00192ABF"/>
    <w:rsid w:val="00192BCA"/>
    <w:rsid w:val="00192C18"/>
    <w:rsid w:val="00193254"/>
    <w:rsid w:val="0019356E"/>
    <w:rsid w:val="0019394D"/>
    <w:rsid w:val="00193B4B"/>
    <w:rsid w:val="00194532"/>
    <w:rsid w:val="00194C68"/>
    <w:rsid w:val="001958D1"/>
    <w:rsid w:val="00195C00"/>
    <w:rsid w:val="001975D2"/>
    <w:rsid w:val="00197905"/>
    <w:rsid w:val="001A09A9"/>
    <w:rsid w:val="001A0AD2"/>
    <w:rsid w:val="001A0B14"/>
    <w:rsid w:val="001A0DC9"/>
    <w:rsid w:val="001A11FA"/>
    <w:rsid w:val="001A1746"/>
    <w:rsid w:val="001A1BA9"/>
    <w:rsid w:val="001A2662"/>
    <w:rsid w:val="001A3AC9"/>
    <w:rsid w:val="001A428A"/>
    <w:rsid w:val="001A4DB3"/>
    <w:rsid w:val="001A4F02"/>
    <w:rsid w:val="001A5666"/>
    <w:rsid w:val="001A685B"/>
    <w:rsid w:val="001A790D"/>
    <w:rsid w:val="001B0727"/>
    <w:rsid w:val="001B0AEE"/>
    <w:rsid w:val="001B27ED"/>
    <w:rsid w:val="001B4664"/>
    <w:rsid w:val="001B5165"/>
    <w:rsid w:val="001B5816"/>
    <w:rsid w:val="001B7160"/>
    <w:rsid w:val="001B7268"/>
    <w:rsid w:val="001C01D7"/>
    <w:rsid w:val="001C069F"/>
    <w:rsid w:val="001C1ECB"/>
    <w:rsid w:val="001C20D3"/>
    <w:rsid w:val="001C20D6"/>
    <w:rsid w:val="001C22F9"/>
    <w:rsid w:val="001C2A3C"/>
    <w:rsid w:val="001C403A"/>
    <w:rsid w:val="001C4CA8"/>
    <w:rsid w:val="001C5130"/>
    <w:rsid w:val="001C56E6"/>
    <w:rsid w:val="001C6464"/>
    <w:rsid w:val="001D0521"/>
    <w:rsid w:val="001D07F1"/>
    <w:rsid w:val="001D1004"/>
    <w:rsid w:val="001D16BB"/>
    <w:rsid w:val="001D1F6D"/>
    <w:rsid w:val="001D291E"/>
    <w:rsid w:val="001D296B"/>
    <w:rsid w:val="001D3660"/>
    <w:rsid w:val="001D376A"/>
    <w:rsid w:val="001D4597"/>
    <w:rsid w:val="001D4827"/>
    <w:rsid w:val="001D4F8E"/>
    <w:rsid w:val="001D52D8"/>
    <w:rsid w:val="001D555E"/>
    <w:rsid w:val="001D5EF8"/>
    <w:rsid w:val="001D63E5"/>
    <w:rsid w:val="001D664A"/>
    <w:rsid w:val="001D6F4D"/>
    <w:rsid w:val="001D77A9"/>
    <w:rsid w:val="001D7FE2"/>
    <w:rsid w:val="001E115D"/>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059A"/>
    <w:rsid w:val="001F0970"/>
    <w:rsid w:val="001F24CE"/>
    <w:rsid w:val="001F2664"/>
    <w:rsid w:val="001F2E40"/>
    <w:rsid w:val="001F2F99"/>
    <w:rsid w:val="001F3AFE"/>
    <w:rsid w:val="001F3B41"/>
    <w:rsid w:val="001F3CB1"/>
    <w:rsid w:val="001F4116"/>
    <w:rsid w:val="001F47F5"/>
    <w:rsid w:val="001F486B"/>
    <w:rsid w:val="001F4B11"/>
    <w:rsid w:val="001F5A4B"/>
    <w:rsid w:val="001F614E"/>
    <w:rsid w:val="001F7CC5"/>
    <w:rsid w:val="002002BA"/>
    <w:rsid w:val="00200BA3"/>
    <w:rsid w:val="00201198"/>
    <w:rsid w:val="00201384"/>
    <w:rsid w:val="0020197D"/>
    <w:rsid w:val="00201F75"/>
    <w:rsid w:val="00202C4C"/>
    <w:rsid w:val="002030AD"/>
    <w:rsid w:val="002036C2"/>
    <w:rsid w:val="00203913"/>
    <w:rsid w:val="0020435F"/>
    <w:rsid w:val="00204569"/>
    <w:rsid w:val="00204DBD"/>
    <w:rsid w:val="00205C8D"/>
    <w:rsid w:val="00206357"/>
    <w:rsid w:val="00207F65"/>
    <w:rsid w:val="0021035E"/>
    <w:rsid w:val="002108EE"/>
    <w:rsid w:val="002114BF"/>
    <w:rsid w:val="002125FE"/>
    <w:rsid w:val="00213A38"/>
    <w:rsid w:val="002163E4"/>
    <w:rsid w:val="00216B06"/>
    <w:rsid w:val="00216F05"/>
    <w:rsid w:val="00217354"/>
    <w:rsid w:val="002175BD"/>
    <w:rsid w:val="00221BB1"/>
    <w:rsid w:val="0022429E"/>
    <w:rsid w:val="00224E2B"/>
    <w:rsid w:val="00225882"/>
    <w:rsid w:val="00225A9B"/>
    <w:rsid w:val="00225FC2"/>
    <w:rsid w:val="00226289"/>
    <w:rsid w:val="00227AE7"/>
    <w:rsid w:val="00227EBE"/>
    <w:rsid w:val="00233790"/>
    <w:rsid w:val="00233A00"/>
    <w:rsid w:val="00233E9F"/>
    <w:rsid w:val="00233F09"/>
    <w:rsid w:val="00234091"/>
    <w:rsid w:val="00235032"/>
    <w:rsid w:val="00235271"/>
    <w:rsid w:val="00235B85"/>
    <w:rsid w:val="00236868"/>
    <w:rsid w:val="002372B2"/>
    <w:rsid w:val="002375E9"/>
    <w:rsid w:val="0023782C"/>
    <w:rsid w:val="002411E5"/>
    <w:rsid w:val="002411E7"/>
    <w:rsid w:val="002414A4"/>
    <w:rsid w:val="002418DB"/>
    <w:rsid w:val="002423CC"/>
    <w:rsid w:val="002429AE"/>
    <w:rsid w:val="002441E5"/>
    <w:rsid w:val="0024587A"/>
    <w:rsid w:val="00245A81"/>
    <w:rsid w:val="00245C72"/>
    <w:rsid w:val="00245E11"/>
    <w:rsid w:val="002464D5"/>
    <w:rsid w:val="00246D99"/>
    <w:rsid w:val="00247647"/>
    <w:rsid w:val="00247A02"/>
    <w:rsid w:val="0025149B"/>
    <w:rsid w:val="00252CE3"/>
    <w:rsid w:val="00253971"/>
    <w:rsid w:val="00253F6A"/>
    <w:rsid w:val="0025455A"/>
    <w:rsid w:val="002545DF"/>
    <w:rsid w:val="00254C47"/>
    <w:rsid w:val="00254D96"/>
    <w:rsid w:val="0025558C"/>
    <w:rsid w:val="00255ACB"/>
    <w:rsid w:val="00256AD0"/>
    <w:rsid w:val="00256BB7"/>
    <w:rsid w:val="00257B2A"/>
    <w:rsid w:val="0026094E"/>
    <w:rsid w:val="00261AEF"/>
    <w:rsid w:val="00261FB6"/>
    <w:rsid w:val="00263874"/>
    <w:rsid w:val="002647BB"/>
    <w:rsid w:val="002663C7"/>
    <w:rsid w:val="00266563"/>
    <w:rsid w:val="00266C58"/>
    <w:rsid w:val="00266E77"/>
    <w:rsid w:val="002671DA"/>
    <w:rsid w:val="00270360"/>
    <w:rsid w:val="00270365"/>
    <w:rsid w:val="002707E4"/>
    <w:rsid w:val="00270A16"/>
    <w:rsid w:val="00270C41"/>
    <w:rsid w:val="0027227D"/>
    <w:rsid w:val="00272922"/>
    <w:rsid w:val="00273164"/>
    <w:rsid w:val="002733BA"/>
    <w:rsid w:val="00274AEB"/>
    <w:rsid w:val="00274D23"/>
    <w:rsid w:val="00274FFC"/>
    <w:rsid w:val="002753CB"/>
    <w:rsid w:val="002753FB"/>
    <w:rsid w:val="00275551"/>
    <w:rsid w:val="002760B1"/>
    <w:rsid w:val="00276585"/>
    <w:rsid w:val="002773CA"/>
    <w:rsid w:val="002803E4"/>
    <w:rsid w:val="00280808"/>
    <w:rsid w:val="00280A8C"/>
    <w:rsid w:val="00282096"/>
    <w:rsid w:val="002820CB"/>
    <w:rsid w:val="002840E2"/>
    <w:rsid w:val="0028438C"/>
    <w:rsid w:val="002844F8"/>
    <w:rsid w:val="00284523"/>
    <w:rsid w:val="002856A4"/>
    <w:rsid w:val="0028653C"/>
    <w:rsid w:val="00286F06"/>
    <w:rsid w:val="002870FB"/>
    <w:rsid w:val="002872FC"/>
    <w:rsid w:val="0028778A"/>
    <w:rsid w:val="00287AC1"/>
    <w:rsid w:val="00287CB1"/>
    <w:rsid w:val="00292078"/>
    <w:rsid w:val="002922A5"/>
    <w:rsid w:val="002943B5"/>
    <w:rsid w:val="0029453B"/>
    <w:rsid w:val="00295B2F"/>
    <w:rsid w:val="00295CCE"/>
    <w:rsid w:val="00296239"/>
    <w:rsid w:val="00296311"/>
    <w:rsid w:val="00296ACA"/>
    <w:rsid w:val="0029704A"/>
    <w:rsid w:val="002979DF"/>
    <w:rsid w:val="00297B9F"/>
    <w:rsid w:val="002A0841"/>
    <w:rsid w:val="002A15E5"/>
    <w:rsid w:val="002A23FA"/>
    <w:rsid w:val="002A2C37"/>
    <w:rsid w:val="002A352C"/>
    <w:rsid w:val="002A48BF"/>
    <w:rsid w:val="002A5A62"/>
    <w:rsid w:val="002A65E2"/>
    <w:rsid w:val="002A6EAC"/>
    <w:rsid w:val="002B00B9"/>
    <w:rsid w:val="002B0583"/>
    <w:rsid w:val="002B14BF"/>
    <w:rsid w:val="002B1CD0"/>
    <w:rsid w:val="002B428E"/>
    <w:rsid w:val="002B5BF8"/>
    <w:rsid w:val="002B61C7"/>
    <w:rsid w:val="002B6C94"/>
    <w:rsid w:val="002B78D4"/>
    <w:rsid w:val="002B79D2"/>
    <w:rsid w:val="002B7B6A"/>
    <w:rsid w:val="002B7ED0"/>
    <w:rsid w:val="002C14FC"/>
    <w:rsid w:val="002C2668"/>
    <w:rsid w:val="002C26A8"/>
    <w:rsid w:val="002C3045"/>
    <w:rsid w:val="002C3257"/>
    <w:rsid w:val="002C3D7F"/>
    <w:rsid w:val="002C42D1"/>
    <w:rsid w:val="002C4653"/>
    <w:rsid w:val="002C49BC"/>
    <w:rsid w:val="002C4A84"/>
    <w:rsid w:val="002C5A5F"/>
    <w:rsid w:val="002C5CE3"/>
    <w:rsid w:val="002C5DC3"/>
    <w:rsid w:val="002C5E03"/>
    <w:rsid w:val="002C64CA"/>
    <w:rsid w:val="002C68B8"/>
    <w:rsid w:val="002C6BCD"/>
    <w:rsid w:val="002C72B7"/>
    <w:rsid w:val="002C7F0C"/>
    <w:rsid w:val="002D00C2"/>
    <w:rsid w:val="002D03E3"/>
    <w:rsid w:val="002D0CA2"/>
    <w:rsid w:val="002D162C"/>
    <w:rsid w:val="002D2A33"/>
    <w:rsid w:val="002D2DC5"/>
    <w:rsid w:val="002D2FF7"/>
    <w:rsid w:val="002D3857"/>
    <w:rsid w:val="002D455C"/>
    <w:rsid w:val="002D48C9"/>
    <w:rsid w:val="002D61FD"/>
    <w:rsid w:val="002D6D3C"/>
    <w:rsid w:val="002D7574"/>
    <w:rsid w:val="002D75A2"/>
    <w:rsid w:val="002D7686"/>
    <w:rsid w:val="002D7E02"/>
    <w:rsid w:val="002E04F8"/>
    <w:rsid w:val="002E1261"/>
    <w:rsid w:val="002E19C8"/>
    <w:rsid w:val="002E1C78"/>
    <w:rsid w:val="002E208C"/>
    <w:rsid w:val="002E236E"/>
    <w:rsid w:val="002E2BF6"/>
    <w:rsid w:val="002E34A4"/>
    <w:rsid w:val="002E3F92"/>
    <w:rsid w:val="002E4947"/>
    <w:rsid w:val="002E4BD1"/>
    <w:rsid w:val="002E57E3"/>
    <w:rsid w:val="002E5C03"/>
    <w:rsid w:val="002E6F5C"/>
    <w:rsid w:val="002E7318"/>
    <w:rsid w:val="002E78C2"/>
    <w:rsid w:val="002E78DC"/>
    <w:rsid w:val="002F04CC"/>
    <w:rsid w:val="002F0EF4"/>
    <w:rsid w:val="002F12A8"/>
    <w:rsid w:val="002F13C5"/>
    <w:rsid w:val="002F1BAA"/>
    <w:rsid w:val="002F2122"/>
    <w:rsid w:val="002F2521"/>
    <w:rsid w:val="002F295B"/>
    <w:rsid w:val="002F3005"/>
    <w:rsid w:val="002F356C"/>
    <w:rsid w:val="002F3D7C"/>
    <w:rsid w:val="002F40B2"/>
    <w:rsid w:val="002F45D9"/>
    <w:rsid w:val="002F4652"/>
    <w:rsid w:val="002F49F2"/>
    <w:rsid w:val="002F4BCA"/>
    <w:rsid w:val="002F5E97"/>
    <w:rsid w:val="002F5FEB"/>
    <w:rsid w:val="002F62C4"/>
    <w:rsid w:val="002F73CE"/>
    <w:rsid w:val="003006D0"/>
    <w:rsid w:val="00300F02"/>
    <w:rsid w:val="0030134E"/>
    <w:rsid w:val="00301A31"/>
    <w:rsid w:val="00301B86"/>
    <w:rsid w:val="003029EC"/>
    <w:rsid w:val="00304B05"/>
    <w:rsid w:val="0030525D"/>
    <w:rsid w:val="00305574"/>
    <w:rsid w:val="0030728D"/>
    <w:rsid w:val="00307404"/>
    <w:rsid w:val="00307904"/>
    <w:rsid w:val="003102E7"/>
    <w:rsid w:val="0031128E"/>
    <w:rsid w:val="003116C2"/>
    <w:rsid w:val="003132FA"/>
    <w:rsid w:val="003134B4"/>
    <w:rsid w:val="0031482A"/>
    <w:rsid w:val="00314BBE"/>
    <w:rsid w:val="0031585E"/>
    <w:rsid w:val="00316BC4"/>
    <w:rsid w:val="00316CBD"/>
    <w:rsid w:val="00317291"/>
    <w:rsid w:val="0031739D"/>
    <w:rsid w:val="00317B99"/>
    <w:rsid w:val="00317CBF"/>
    <w:rsid w:val="003201F0"/>
    <w:rsid w:val="00320519"/>
    <w:rsid w:val="00320621"/>
    <w:rsid w:val="00320C8F"/>
    <w:rsid w:val="003215E0"/>
    <w:rsid w:val="00321C09"/>
    <w:rsid w:val="003233B6"/>
    <w:rsid w:val="003237C3"/>
    <w:rsid w:val="003250A3"/>
    <w:rsid w:val="00325964"/>
    <w:rsid w:val="00326CEE"/>
    <w:rsid w:val="00327209"/>
    <w:rsid w:val="00327780"/>
    <w:rsid w:val="0033132C"/>
    <w:rsid w:val="00331FEA"/>
    <w:rsid w:val="003320E8"/>
    <w:rsid w:val="003340B3"/>
    <w:rsid w:val="003344B8"/>
    <w:rsid w:val="003348FC"/>
    <w:rsid w:val="0033523E"/>
    <w:rsid w:val="00335467"/>
    <w:rsid w:val="00336633"/>
    <w:rsid w:val="003374D3"/>
    <w:rsid w:val="00341035"/>
    <w:rsid w:val="003425FF"/>
    <w:rsid w:val="00342BA3"/>
    <w:rsid w:val="003444C7"/>
    <w:rsid w:val="00346174"/>
    <w:rsid w:val="00346907"/>
    <w:rsid w:val="0034744A"/>
    <w:rsid w:val="00347B37"/>
    <w:rsid w:val="00347C2E"/>
    <w:rsid w:val="00350222"/>
    <w:rsid w:val="00350BE4"/>
    <w:rsid w:val="00350E92"/>
    <w:rsid w:val="00351C8F"/>
    <w:rsid w:val="00351F9B"/>
    <w:rsid w:val="00352CC9"/>
    <w:rsid w:val="003538A5"/>
    <w:rsid w:val="00354C6E"/>
    <w:rsid w:val="00355845"/>
    <w:rsid w:val="00355EB5"/>
    <w:rsid w:val="00355EF7"/>
    <w:rsid w:val="00356302"/>
    <w:rsid w:val="00357754"/>
    <w:rsid w:val="00357E56"/>
    <w:rsid w:val="00360818"/>
    <w:rsid w:val="0036086A"/>
    <w:rsid w:val="00360CD6"/>
    <w:rsid w:val="0036115C"/>
    <w:rsid w:val="003612CA"/>
    <w:rsid w:val="00362050"/>
    <w:rsid w:val="00362DB6"/>
    <w:rsid w:val="0036308D"/>
    <w:rsid w:val="003636C1"/>
    <w:rsid w:val="00364091"/>
    <w:rsid w:val="00365222"/>
    <w:rsid w:val="00365E52"/>
    <w:rsid w:val="00370916"/>
    <w:rsid w:val="00370C84"/>
    <w:rsid w:val="003718FC"/>
    <w:rsid w:val="00372B39"/>
    <w:rsid w:val="003736D0"/>
    <w:rsid w:val="00373958"/>
    <w:rsid w:val="003756F8"/>
    <w:rsid w:val="003758F5"/>
    <w:rsid w:val="00375F24"/>
    <w:rsid w:val="00376D1C"/>
    <w:rsid w:val="00377C03"/>
    <w:rsid w:val="00377EBC"/>
    <w:rsid w:val="00381319"/>
    <w:rsid w:val="00381593"/>
    <w:rsid w:val="003817A5"/>
    <w:rsid w:val="003817F8"/>
    <w:rsid w:val="00383656"/>
    <w:rsid w:val="00383760"/>
    <w:rsid w:val="00383B02"/>
    <w:rsid w:val="00383C39"/>
    <w:rsid w:val="00383D9D"/>
    <w:rsid w:val="00383ED9"/>
    <w:rsid w:val="003845C9"/>
    <w:rsid w:val="0038615F"/>
    <w:rsid w:val="00386FF2"/>
    <w:rsid w:val="0038772F"/>
    <w:rsid w:val="003908E0"/>
    <w:rsid w:val="00390C28"/>
    <w:rsid w:val="00391413"/>
    <w:rsid w:val="003917F8"/>
    <w:rsid w:val="00391D20"/>
    <w:rsid w:val="00392EF5"/>
    <w:rsid w:val="003933B4"/>
    <w:rsid w:val="003941F4"/>
    <w:rsid w:val="00395E48"/>
    <w:rsid w:val="00397158"/>
    <w:rsid w:val="003A04FF"/>
    <w:rsid w:val="003A0B53"/>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1C3"/>
    <w:rsid w:val="003B088C"/>
    <w:rsid w:val="003B0A0E"/>
    <w:rsid w:val="003B129D"/>
    <w:rsid w:val="003B1AD8"/>
    <w:rsid w:val="003B20B4"/>
    <w:rsid w:val="003B2662"/>
    <w:rsid w:val="003B3897"/>
    <w:rsid w:val="003B46B2"/>
    <w:rsid w:val="003B48B1"/>
    <w:rsid w:val="003B52DA"/>
    <w:rsid w:val="003B574E"/>
    <w:rsid w:val="003B5BFA"/>
    <w:rsid w:val="003B5F84"/>
    <w:rsid w:val="003B6281"/>
    <w:rsid w:val="003B6579"/>
    <w:rsid w:val="003B741C"/>
    <w:rsid w:val="003B742B"/>
    <w:rsid w:val="003B7561"/>
    <w:rsid w:val="003B75B0"/>
    <w:rsid w:val="003B790C"/>
    <w:rsid w:val="003C02E8"/>
    <w:rsid w:val="003C04CE"/>
    <w:rsid w:val="003C05BF"/>
    <w:rsid w:val="003C15A3"/>
    <w:rsid w:val="003C1683"/>
    <w:rsid w:val="003C1E83"/>
    <w:rsid w:val="003C2416"/>
    <w:rsid w:val="003C374B"/>
    <w:rsid w:val="003C37C4"/>
    <w:rsid w:val="003C3B8E"/>
    <w:rsid w:val="003C3DBD"/>
    <w:rsid w:val="003C3F0D"/>
    <w:rsid w:val="003C56D6"/>
    <w:rsid w:val="003C5A8B"/>
    <w:rsid w:val="003C5B76"/>
    <w:rsid w:val="003C5C69"/>
    <w:rsid w:val="003C6535"/>
    <w:rsid w:val="003C6FC0"/>
    <w:rsid w:val="003C7F10"/>
    <w:rsid w:val="003D0A9E"/>
    <w:rsid w:val="003D0BFB"/>
    <w:rsid w:val="003D22FC"/>
    <w:rsid w:val="003D36BA"/>
    <w:rsid w:val="003D38BE"/>
    <w:rsid w:val="003D3A6C"/>
    <w:rsid w:val="003D3DCB"/>
    <w:rsid w:val="003D43CB"/>
    <w:rsid w:val="003D4749"/>
    <w:rsid w:val="003D4757"/>
    <w:rsid w:val="003D4989"/>
    <w:rsid w:val="003D4E15"/>
    <w:rsid w:val="003D5841"/>
    <w:rsid w:val="003D5F72"/>
    <w:rsid w:val="003D616E"/>
    <w:rsid w:val="003D72ED"/>
    <w:rsid w:val="003D741C"/>
    <w:rsid w:val="003D7FAC"/>
    <w:rsid w:val="003E021C"/>
    <w:rsid w:val="003E053A"/>
    <w:rsid w:val="003E1C56"/>
    <w:rsid w:val="003E2AB4"/>
    <w:rsid w:val="003E2F28"/>
    <w:rsid w:val="003E32AD"/>
    <w:rsid w:val="003E32D0"/>
    <w:rsid w:val="003E3F30"/>
    <w:rsid w:val="003E3F79"/>
    <w:rsid w:val="003E5376"/>
    <w:rsid w:val="003E7132"/>
    <w:rsid w:val="003F1400"/>
    <w:rsid w:val="003F1CC2"/>
    <w:rsid w:val="003F284C"/>
    <w:rsid w:val="003F3CFF"/>
    <w:rsid w:val="003F4CCD"/>
    <w:rsid w:val="003F50B9"/>
    <w:rsid w:val="003F5420"/>
    <w:rsid w:val="003F55F7"/>
    <w:rsid w:val="003F5736"/>
    <w:rsid w:val="003F6B4D"/>
    <w:rsid w:val="003F6B8F"/>
    <w:rsid w:val="003F6C04"/>
    <w:rsid w:val="003F6C91"/>
    <w:rsid w:val="003F6D06"/>
    <w:rsid w:val="003F709C"/>
    <w:rsid w:val="003F7265"/>
    <w:rsid w:val="003F7DEB"/>
    <w:rsid w:val="003F7F40"/>
    <w:rsid w:val="004006D1"/>
    <w:rsid w:val="00400FC1"/>
    <w:rsid w:val="00401073"/>
    <w:rsid w:val="0040179F"/>
    <w:rsid w:val="0040262C"/>
    <w:rsid w:val="00402A36"/>
    <w:rsid w:val="00403B55"/>
    <w:rsid w:val="00404061"/>
    <w:rsid w:val="00405605"/>
    <w:rsid w:val="004056C0"/>
    <w:rsid w:val="0040623F"/>
    <w:rsid w:val="00406A59"/>
    <w:rsid w:val="00407083"/>
    <w:rsid w:val="00407E49"/>
    <w:rsid w:val="004105F4"/>
    <w:rsid w:val="00412145"/>
    <w:rsid w:val="004125D9"/>
    <w:rsid w:val="00412A6E"/>
    <w:rsid w:val="00413032"/>
    <w:rsid w:val="00413E0F"/>
    <w:rsid w:val="0041465E"/>
    <w:rsid w:val="004146E3"/>
    <w:rsid w:val="00414E89"/>
    <w:rsid w:val="00415036"/>
    <w:rsid w:val="0041512B"/>
    <w:rsid w:val="00415859"/>
    <w:rsid w:val="00415C2E"/>
    <w:rsid w:val="00415FBF"/>
    <w:rsid w:val="004169CA"/>
    <w:rsid w:val="00417170"/>
    <w:rsid w:val="00420B3F"/>
    <w:rsid w:val="00421C28"/>
    <w:rsid w:val="00422A81"/>
    <w:rsid w:val="004235E2"/>
    <w:rsid w:val="004242BC"/>
    <w:rsid w:val="004246E4"/>
    <w:rsid w:val="00424B63"/>
    <w:rsid w:val="00425247"/>
    <w:rsid w:val="00425446"/>
    <w:rsid w:val="00425B4C"/>
    <w:rsid w:val="00426139"/>
    <w:rsid w:val="00426912"/>
    <w:rsid w:val="00426FE6"/>
    <w:rsid w:val="00431E85"/>
    <w:rsid w:val="00432010"/>
    <w:rsid w:val="004323B7"/>
    <w:rsid w:val="00433086"/>
    <w:rsid w:val="00434181"/>
    <w:rsid w:val="004350F3"/>
    <w:rsid w:val="00435E51"/>
    <w:rsid w:val="00435EBE"/>
    <w:rsid w:val="00437007"/>
    <w:rsid w:val="00440E28"/>
    <w:rsid w:val="00441BF6"/>
    <w:rsid w:val="004421EA"/>
    <w:rsid w:val="004423FF"/>
    <w:rsid w:val="00442F65"/>
    <w:rsid w:val="0044433A"/>
    <w:rsid w:val="004443C3"/>
    <w:rsid w:val="00444D7B"/>
    <w:rsid w:val="00445023"/>
    <w:rsid w:val="00445259"/>
    <w:rsid w:val="00445B6A"/>
    <w:rsid w:val="00445F28"/>
    <w:rsid w:val="00446320"/>
    <w:rsid w:val="0045008D"/>
    <w:rsid w:val="0045013C"/>
    <w:rsid w:val="00450AF5"/>
    <w:rsid w:val="00451496"/>
    <w:rsid w:val="0045188B"/>
    <w:rsid w:val="00451E2B"/>
    <w:rsid w:val="00451F7B"/>
    <w:rsid w:val="00452635"/>
    <w:rsid w:val="00452EC2"/>
    <w:rsid w:val="0045303D"/>
    <w:rsid w:val="00453107"/>
    <w:rsid w:val="004531F1"/>
    <w:rsid w:val="00453B7D"/>
    <w:rsid w:val="00453C20"/>
    <w:rsid w:val="00453DD1"/>
    <w:rsid w:val="00454BD5"/>
    <w:rsid w:val="0045518C"/>
    <w:rsid w:val="004557EB"/>
    <w:rsid w:val="00455BCB"/>
    <w:rsid w:val="0045686D"/>
    <w:rsid w:val="00456B52"/>
    <w:rsid w:val="00456BA6"/>
    <w:rsid w:val="00457A7E"/>
    <w:rsid w:val="00457F15"/>
    <w:rsid w:val="00457F49"/>
    <w:rsid w:val="00461448"/>
    <w:rsid w:val="00462210"/>
    <w:rsid w:val="00462372"/>
    <w:rsid w:val="004637CA"/>
    <w:rsid w:val="00464A3B"/>
    <w:rsid w:val="00464B84"/>
    <w:rsid w:val="00466187"/>
    <w:rsid w:val="0046699D"/>
    <w:rsid w:val="004675A2"/>
    <w:rsid w:val="00467ED6"/>
    <w:rsid w:val="00470944"/>
    <w:rsid w:val="004709C3"/>
    <w:rsid w:val="00470AD4"/>
    <w:rsid w:val="004710D4"/>
    <w:rsid w:val="004719F6"/>
    <w:rsid w:val="00471A38"/>
    <w:rsid w:val="00472737"/>
    <w:rsid w:val="004740B5"/>
    <w:rsid w:val="00474462"/>
    <w:rsid w:val="00474868"/>
    <w:rsid w:val="00475191"/>
    <w:rsid w:val="0047568D"/>
    <w:rsid w:val="004758EC"/>
    <w:rsid w:val="00475A12"/>
    <w:rsid w:val="00475C96"/>
    <w:rsid w:val="00475DBF"/>
    <w:rsid w:val="00476513"/>
    <w:rsid w:val="0047660A"/>
    <w:rsid w:val="00476A31"/>
    <w:rsid w:val="0047775E"/>
    <w:rsid w:val="004806EB"/>
    <w:rsid w:val="004809C8"/>
    <w:rsid w:val="00481447"/>
    <w:rsid w:val="00482EA8"/>
    <w:rsid w:val="00482FF7"/>
    <w:rsid w:val="0048330F"/>
    <w:rsid w:val="004851C8"/>
    <w:rsid w:val="004854EC"/>
    <w:rsid w:val="00486A74"/>
    <w:rsid w:val="00491225"/>
    <w:rsid w:val="0049139B"/>
    <w:rsid w:val="0049140D"/>
    <w:rsid w:val="0049166D"/>
    <w:rsid w:val="00491BE8"/>
    <w:rsid w:val="004933B7"/>
    <w:rsid w:val="0049363A"/>
    <w:rsid w:val="0049382D"/>
    <w:rsid w:val="00494599"/>
    <w:rsid w:val="00494DFB"/>
    <w:rsid w:val="0049543C"/>
    <w:rsid w:val="00495601"/>
    <w:rsid w:val="00495FE8"/>
    <w:rsid w:val="0049643A"/>
    <w:rsid w:val="0049697B"/>
    <w:rsid w:val="00496AF2"/>
    <w:rsid w:val="004976DD"/>
    <w:rsid w:val="004A08B2"/>
    <w:rsid w:val="004A1445"/>
    <w:rsid w:val="004A17A7"/>
    <w:rsid w:val="004A17C3"/>
    <w:rsid w:val="004A19D9"/>
    <w:rsid w:val="004A1B7A"/>
    <w:rsid w:val="004A22AF"/>
    <w:rsid w:val="004A338A"/>
    <w:rsid w:val="004A4948"/>
    <w:rsid w:val="004A4CE6"/>
    <w:rsid w:val="004A4F79"/>
    <w:rsid w:val="004A4FCE"/>
    <w:rsid w:val="004A5121"/>
    <w:rsid w:val="004A5A02"/>
    <w:rsid w:val="004A622C"/>
    <w:rsid w:val="004A6496"/>
    <w:rsid w:val="004A77ED"/>
    <w:rsid w:val="004B03D7"/>
    <w:rsid w:val="004B0A44"/>
    <w:rsid w:val="004B0AE8"/>
    <w:rsid w:val="004B0FE1"/>
    <w:rsid w:val="004B10A9"/>
    <w:rsid w:val="004B1412"/>
    <w:rsid w:val="004B1F31"/>
    <w:rsid w:val="004B22B9"/>
    <w:rsid w:val="004B3342"/>
    <w:rsid w:val="004B51C7"/>
    <w:rsid w:val="004B52D8"/>
    <w:rsid w:val="004B5F3F"/>
    <w:rsid w:val="004B5FD4"/>
    <w:rsid w:val="004B633E"/>
    <w:rsid w:val="004B7045"/>
    <w:rsid w:val="004B71C1"/>
    <w:rsid w:val="004B754D"/>
    <w:rsid w:val="004C07C1"/>
    <w:rsid w:val="004C0B0C"/>
    <w:rsid w:val="004C0B93"/>
    <w:rsid w:val="004C0ED0"/>
    <w:rsid w:val="004C0F28"/>
    <w:rsid w:val="004C1BC8"/>
    <w:rsid w:val="004C2907"/>
    <w:rsid w:val="004C2C46"/>
    <w:rsid w:val="004C3F2D"/>
    <w:rsid w:val="004C4F6F"/>
    <w:rsid w:val="004C518E"/>
    <w:rsid w:val="004C5395"/>
    <w:rsid w:val="004C5627"/>
    <w:rsid w:val="004C5CDB"/>
    <w:rsid w:val="004C616D"/>
    <w:rsid w:val="004C79BD"/>
    <w:rsid w:val="004C7DF9"/>
    <w:rsid w:val="004D037F"/>
    <w:rsid w:val="004D07D2"/>
    <w:rsid w:val="004D111B"/>
    <w:rsid w:val="004D2A12"/>
    <w:rsid w:val="004D2E05"/>
    <w:rsid w:val="004D30DA"/>
    <w:rsid w:val="004D354A"/>
    <w:rsid w:val="004D42DC"/>
    <w:rsid w:val="004D480E"/>
    <w:rsid w:val="004D4A57"/>
    <w:rsid w:val="004D4B75"/>
    <w:rsid w:val="004D4EDD"/>
    <w:rsid w:val="004D4F3B"/>
    <w:rsid w:val="004D52FD"/>
    <w:rsid w:val="004D5671"/>
    <w:rsid w:val="004D709B"/>
    <w:rsid w:val="004D70A3"/>
    <w:rsid w:val="004D7512"/>
    <w:rsid w:val="004D7949"/>
    <w:rsid w:val="004D7A3F"/>
    <w:rsid w:val="004D7ACB"/>
    <w:rsid w:val="004E10DC"/>
    <w:rsid w:val="004E175C"/>
    <w:rsid w:val="004E1A9C"/>
    <w:rsid w:val="004E1E2B"/>
    <w:rsid w:val="004E2487"/>
    <w:rsid w:val="004E311F"/>
    <w:rsid w:val="004E334A"/>
    <w:rsid w:val="004E3B57"/>
    <w:rsid w:val="004E422A"/>
    <w:rsid w:val="004E4D80"/>
    <w:rsid w:val="004E541B"/>
    <w:rsid w:val="004E5522"/>
    <w:rsid w:val="004E6599"/>
    <w:rsid w:val="004E794E"/>
    <w:rsid w:val="004E7AB3"/>
    <w:rsid w:val="004E7F8D"/>
    <w:rsid w:val="004F0B3B"/>
    <w:rsid w:val="004F120C"/>
    <w:rsid w:val="004F153A"/>
    <w:rsid w:val="004F18D3"/>
    <w:rsid w:val="004F20A4"/>
    <w:rsid w:val="004F3FF5"/>
    <w:rsid w:val="004F6C42"/>
    <w:rsid w:val="004F735C"/>
    <w:rsid w:val="004F78B2"/>
    <w:rsid w:val="00500200"/>
    <w:rsid w:val="005020B4"/>
    <w:rsid w:val="00502110"/>
    <w:rsid w:val="00502881"/>
    <w:rsid w:val="005029C2"/>
    <w:rsid w:val="00503600"/>
    <w:rsid w:val="00503FD4"/>
    <w:rsid w:val="00504D71"/>
    <w:rsid w:val="00505E47"/>
    <w:rsid w:val="00506317"/>
    <w:rsid w:val="005074B8"/>
    <w:rsid w:val="00507763"/>
    <w:rsid w:val="00507765"/>
    <w:rsid w:val="005107B0"/>
    <w:rsid w:val="005114F4"/>
    <w:rsid w:val="00511520"/>
    <w:rsid w:val="00511CB3"/>
    <w:rsid w:val="00511D84"/>
    <w:rsid w:val="00511DFC"/>
    <w:rsid w:val="00511EFE"/>
    <w:rsid w:val="005123CF"/>
    <w:rsid w:val="005124AF"/>
    <w:rsid w:val="0051281C"/>
    <w:rsid w:val="00512A2D"/>
    <w:rsid w:val="005132B7"/>
    <w:rsid w:val="00513FBC"/>
    <w:rsid w:val="005159D5"/>
    <w:rsid w:val="00515B75"/>
    <w:rsid w:val="00515C4F"/>
    <w:rsid w:val="005172CE"/>
    <w:rsid w:val="005178A3"/>
    <w:rsid w:val="005200BE"/>
    <w:rsid w:val="005204FB"/>
    <w:rsid w:val="0052050A"/>
    <w:rsid w:val="00522C61"/>
    <w:rsid w:val="00522F1B"/>
    <w:rsid w:val="00522FA6"/>
    <w:rsid w:val="00523555"/>
    <w:rsid w:val="00523B78"/>
    <w:rsid w:val="0052425C"/>
    <w:rsid w:val="00527C1A"/>
    <w:rsid w:val="0053006F"/>
    <w:rsid w:val="00531CEA"/>
    <w:rsid w:val="00532601"/>
    <w:rsid w:val="005333CB"/>
    <w:rsid w:val="0053350A"/>
    <w:rsid w:val="00533771"/>
    <w:rsid w:val="00533BE3"/>
    <w:rsid w:val="00533C4E"/>
    <w:rsid w:val="00533EFD"/>
    <w:rsid w:val="00534C8E"/>
    <w:rsid w:val="00535331"/>
    <w:rsid w:val="0053556A"/>
    <w:rsid w:val="0053578F"/>
    <w:rsid w:val="00536282"/>
    <w:rsid w:val="005372F2"/>
    <w:rsid w:val="0053746A"/>
    <w:rsid w:val="005402D9"/>
    <w:rsid w:val="00540E35"/>
    <w:rsid w:val="00542F68"/>
    <w:rsid w:val="00543DB5"/>
    <w:rsid w:val="00543ED7"/>
    <w:rsid w:val="00544EA9"/>
    <w:rsid w:val="005452A8"/>
    <w:rsid w:val="00546783"/>
    <w:rsid w:val="00550C7F"/>
    <w:rsid w:val="00550CB1"/>
    <w:rsid w:val="00551922"/>
    <w:rsid w:val="005536B4"/>
    <w:rsid w:val="00553876"/>
    <w:rsid w:val="00553BD4"/>
    <w:rsid w:val="00554F5A"/>
    <w:rsid w:val="00555037"/>
    <w:rsid w:val="00555577"/>
    <w:rsid w:val="005556B0"/>
    <w:rsid w:val="0055589B"/>
    <w:rsid w:val="005565F7"/>
    <w:rsid w:val="005579E0"/>
    <w:rsid w:val="0056066C"/>
    <w:rsid w:val="00560F3C"/>
    <w:rsid w:val="005622E1"/>
    <w:rsid w:val="0056286E"/>
    <w:rsid w:val="00563F1A"/>
    <w:rsid w:val="00564DE2"/>
    <w:rsid w:val="00566F07"/>
    <w:rsid w:val="00567871"/>
    <w:rsid w:val="00571208"/>
    <w:rsid w:val="0057134E"/>
    <w:rsid w:val="0057162F"/>
    <w:rsid w:val="00571A34"/>
    <w:rsid w:val="00571AB6"/>
    <w:rsid w:val="00572655"/>
    <w:rsid w:val="00572799"/>
    <w:rsid w:val="0057292C"/>
    <w:rsid w:val="00572E38"/>
    <w:rsid w:val="00573053"/>
    <w:rsid w:val="00573299"/>
    <w:rsid w:val="005732A5"/>
    <w:rsid w:val="00573CBE"/>
    <w:rsid w:val="00573D47"/>
    <w:rsid w:val="005741FC"/>
    <w:rsid w:val="005764F0"/>
    <w:rsid w:val="00576CDB"/>
    <w:rsid w:val="005801CD"/>
    <w:rsid w:val="00581B51"/>
    <w:rsid w:val="005823EE"/>
    <w:rsid w:val="00582413"/>
    <w:rsid w:val="00582A03"/>
    <w:rsid w:val="00582BD3"/>
    <w:rsid w:val="005836B7"/>
    <w:rsid w:val="00583F6D"/>
    <w:rsid w:val="00584E1B"/>
    <w:rsid w:val="00585229"/>
    <w:rsid w:val="0058541D"/>
    <w:rsid w:val="00585EC3"/>
    <w:rsid w:val="005866F2"/>
    <w:rsid w:val="005870A4"/>
    <w:rsid w:val="00587448"/>
    <w:rsid w:val="00587527"/>
    <w:rsid w:val="005876AF"/>
    <w:rsid w:val="005900B6"/>
    <w:rsid w:val="00591B1B"/>
    <w:rsid w:val="00591F0D"/>
    <w:rsid w:val="00593187"/>
    <w:rsid w:val="0059353B"/>
    <w:rsid w:val="00593A4C"/>
    <w:rsid w:val="00593F72"/>
    <w:rsid w:val="00594002"/>
    <w:rsid w:val="0059493F"/>
    <w:rsid w:val="005951D0"/>
    <w:rsid w:val="00595FD4"/>
    <w:rsid w:val="005963D9"/>
    <w:rsid w:val="005967A0"/>
    <w:rsid w:val="00596E35"/>
    <w:rsid w:val="00596E62"/>
    <w:rsid w:val="00597CFE"/>
    <w:rsid w:val="005A004F"/>
    <w:rsid w:val="005A06D1"/>
    <w:rsid w:val="005A181D"/>
    <w:rsid w:val="005A2271"/>
    <w:rsid w:val="005A33FC"/>
    <w:rsid w:val="005A373E"/>
    <w:rsid w:val="005A4011"/>
    <w:rsid w:val="005A4EED"/>
    <w:rsid w:val="005A4F7E"/>
    <w:rsid w:val="005A5961"/>
    <w:rsid w:val="005A6068"/>
    <w:rsid w:val="005A6185"/>
    <w:rsid w:val="005A6214"/>
    <w:rsid w:val="005A63C0"/>
    <w:rsid w:val="005A7745"/>
    <w:rsid w:val="005A77DC"/>
    <w:rsid w:val="005B059C"/>
    <w:rsid w:val="005B1C0F"/>
    <w:rsid w:val="005B267C"/>
    <w:rsid w:val="005B31DA"/>
    <w:rsid w:val="005B3468"/>
    <w:rsid w:val="005B5C56"/>
    <w:rsid w:val="005B5FD9"/>
    <w:rsid w:val="005B60D9"/>
    <w:rsid w:val="005C009C"/>
    <w:rsid w:val="005C04CD"/>
    <w:rsid w:val="005C0594"/>
    <w:rsid w:val="005C1FB1"/>
    <w:rsid w:val="005C1FEC"/>
    <w:rsid w:val="005C24F1"/>
    <w:rsid w:val="005C2E02"/>
    <w:rsid w:val="005C2F3C"/>
    <w:rsid w:val="005C3106"/>
    <w:rsid w:val="005C3118"/>
    <w:rsid w:val="005C33B8"/>
    <w:rsid w:val="005C3AAA"/>
    <w:rsid w:val="005C4112"/>
    <w:rsid w:val="005C4178"/>
    <w:rsid w:val="005C4A53"/>
    <w:rsid w:val="005C5D61"/>
    <w:rsid w:val="005C5F7C"/>
    <w:rsid w:val="005C608E"/>
    <w:rsid w:val="005C60B5"/>
    <w:rsid w:val="005C6651"/>
    <w:rsid w:val="005C6A62"/>
    <w:rsid w:val="005C7019"/>
    <w:rsid w:val="005C73DD"/>
    <w:rsid w:val="005C7439"/>
    <w:rsid w:val="005D091B"/>
    <w:rsid w:val="005D12A2"/>
    <w:rsid w:val="005D2A98"/>
    <w:rsid w:val="005D2E75"/>
    <w:rsid w:val="005D3A73"/>
    <w:rsid w:val="005D5548"/>
    <w:rsid w:val="005D62E5"/>
    <w:rsid w:val="005D6338"/>
    <w:rsid w:val="005D6692"/>
    <w:rsid w:val="005D671B"/>
    <w:rsid w:val="005D68B3"/>
    <w:rsid w:val="005D72AD"/>
    <w:rsid w:val="005D74F3"/>
    <w:rsid w:val="005D78B0"/>
    <w:rsid w:val="005E1DD0"/>
    <w:rsid w:val="005E1F0E"/>
    <w:rsid w:val="005E3237"/>
    <w:rsid w:val="005E3761"/>
    <w:rsid w:val="005E422B"/>
    <w:rsid w:val="005E443A"/>
    <w:rsid w:val="005E495D"/>
    <w:rsid w:val="005E4986"/>
    <w:rsid w:val="005E57DC"/>
    <w:rsid w:val="005E5BC4"/>
    <w:rsid w:val="005E6203"/>
    <w:rsid w:val="005E69E1"/>
    <w:rsid w:val="005E6D4A"/>
    <w:rsid w:val="005F023D"/>
    <w:rsid w:val="005F029C"/>
    <w:rsid w:val="005F1E8B"/>
    <w:rsid w:val="005F20AB"/>
    <w:rsid w:val="005F212C"/>
    <w:rsid w:val="005F2254"/>
    <w:rsid w:val="005F250F"/>
    <w:rsid w:val="005F33C1"/>
    <w:rsid w:val="005F33C5"/>
    <w:rsid w:val="005F385B"/>
    <w:rsid w:val="005F4511"/>
    <w:rsid w:val="005F4856"/>
    <w:rsid w:val="005F4E4D"/>
    <w:rsid w:val="005F7963"/>
    <w:rsid w:val="00600380"/>
    <w:rsid w:val="0060056A"/>
    <w:rsid w:val="006019BE"/>
    <w:rsid w:val="006019FF"/>
    <w:rsid w:val="0060265C"/>
    <w:rsid w:val="00602A9E"/>
    <w:rsid w:val="00605223"/>
    <w:rsid w:val="0060574F"/>
    <w:rsid w:val="00605817"/>
    <w:rsid w:val="00605BF8"/>
    <w:rsid w:val="00605CD2"/>
    <w:rsid w:val="00605D1C"/>
    <w:rsid w:val="006061C3"/>
    <w:rsid w:val="00607058"/>
    <w:rsid w:val="00607221"/>
    <w:rsid w:val="00607C54"/>
    <w:rsid w:val="00607D36"/>
    <w:rsid w:val="006101F2"/>
    <w:rsid w:val="006108C3"/>
    <w:rsid w:val="00610C85"/>
    <w:rsid w:val="0061240E"/>
    <w:rsid w:val="00612681"/>
    <w:rsid w:val="00612CA5"/>
    <w:rsid w:val="00613170"/>
    <w:rsid w:val="00613433"/>
    <w:rsid w:val="00613680"/>
    <w:rsid w:val="006140DE"/>
    <w:rsid w:val="00614B14"/>
    <w:rsid w:val="00614F74"/>
    <w:rsid w:val="00616C72"/>
    <w:rsid w:val="00617766"/>
    <w:rsid w:val="00617B4D"/>
    <w:rsid w:val="00621A3D"/>
    <w:rsid w:val="00622054"/>
    <w:rsid w:val="00622556"/>
    <w:rsid w:val="0062276F"/>
    <w:rsid w:val="006228A7"/>
    <w:rsid w:val="00622B30"/>
    <w:rsid w:val="006230F1"/>
    <w:rsid w:val="0062386D"/>
    <w:rsid w:val="00623EB4"/>
    <w:rsid w:val="00623EED"/>
    <w:rsid w:val="00624141"/>
    <w:rsid w:val="006242D4"/>
    <w:rsid w:val="0062503C"/>
    <w:rsid w:val="006267F6"/>
    <w:rsid w:val="0062721B"/>
    <w:rsid w:val="006272A5"/>
    <w:rsid w:val="00627893"/>
    <w:rsid w:val="00631139"/>
    <w:rsid w:val="00631DF1"/>
    <w:rsid w:val="006326FB"/>
    <w:rsid w:val="00632ACF"/>
    <w:rsid w:val="006355FD"/>
    <w:rsid w:val="006358BE"/>
    <w:rsid w:val="00637233"/>
    <w:rsid w:val="006378A6"/>
    <w:rsid w:val="006406C7"/>
    <w:rsid w:val="00640F8A"/>
    <w:rsid w:val="00641880"/>
    <w:rsid w:val="0064268A"/>
    <w:rsid w:val="00642DCF"/>
    <w:rsid w:val="00643927"/>
    <w:rsid w:val="00643D93"/>
    <w:rsid w:val="0064474C"/>
    <w:rsid w:val="00645B28"/>
    <w:rsid w:val="00646A61"/>
    <w:rsid w:val="006478B6"/>
    <w:rsid w:val="0064795F"/>
    <w:rsid w:val="006479C2"/>
    <w:rsid w:val="006479EB"/>
    <w:rsid w:val="00647AC9"/>
    <w:rsid w:val="006500E3"/>
    <w:rsid w:val="00650152"/>
    <w:rsid w:val="006502AD"/>
    <w:rsid w:val="0065208A"/>
    <w:rsid w:val="006529E4"/>
    <w:rsid w:val="00652D19"/>
    <w:rsid w:val="006534C6"/>
    <w:rsid w:val="0065413B"/>
    <w:rsid w:val="006548B9"/>
    <w:rsid w:val="00654E23"/>
    <w:rsid w:val="00655041"/>
    <w:rsid w:val="00655212"/>
    <w:rsid w:val="00655767"/>
    <w:rsid w:val="00655AF4"/>
    <w:rsid w:val="00656AB6"/>
    <w:rsid w:val="0065712B"/>
    <w:rsid w:val="006573C7"/>
    <w:rsid w:val="00657849"/>
    <w:rsid w:val="00657AAD"/>
    <w:rsid w:val="00661AC3"/>
    <w:rsid w:val="0066230E"/>
    <w:rsid w:val="0066302E"/>
    <w:rsid w:val="006631F6"/>
    <w:rsid w:val="006633CE"/>
    <w:rsid w:val="0066354D"/>
    <w:rsid w:val="00663565"/>
    <w:rsid w:val="00663E74"/>
    <w:rsid w:val="0066411C"/>
    <w:rsid w:val="0066436F"/>
    <w:rsid w:val="0066628B"/>
    <w:rsid w:val="00666DF3"/>
    <w:rsid w:val="00667C43"/>
    <w:rsid w:val="00670405"/>
    <w:rsid w:val="00670764"/>
    <w:rsid w:val="006716A9"/>
    <w:rsid w:val="00671AB5"/>
    <w:rsid w:val="00672C82"/>
    <w:rsid w:val="006732E4"/>
    <w:rsid w:val="0067380D"/>
    <w:rsid w:val="006738EA"/>
    <w:rsid w:val="00673EF4"/>
    <w:rsid w:val="006746AF"/>
    <w:rsid w:val="00674AA8"/>
    <w:rsid w:val="00674C6D"/>
    <w:rsid w:val="00675322"/>
    <w:rsid w:val="00675E77"/>
    <w:rsid w:val="006769BD"/>
    <w:rsid w:val="00676A6B"/>
    <w:rsid w:val="00676E2F"/>
    <w:rsid w:val="00677619"/>
    <w:rsid w:val="00680F7F"/>
    <w:rsid w:val="00681D5E"/>
    <w:rsid w:val="0068328F"/>
    <w:rsid w:val="006835C1"/>
    <w:rsid w:val="00683886"/>
    <w:rsid w:val="0068497D"/>
    <w:rsid w:val="00685930"/>
    <w:rsid w:val="00685FA4"/>
    <w:rsid w:val="00685FD2"/>
    <w:rsid w:val="00686ABC"/>
    <w:rsid w:val="00687D0C"/>
    <w:rsid w:val="00687E70"/>
    <w:rsid w:val="0069083B"/>
    <w:rsid w:val="00691E4E"/>
    <w:rsid w:val="00694D2C"/>
    <w:rsid w:val="006953A7"/>
    <w:rsid w:val="00695B23"/>
    <w:rsid w:val="006966C5"/>
    <w:rsid w:val="006967F7"/>
    <w:rsid w:val="00696A5E"/>
    <w:rsid w:val="00696A66"/>
    <w:rsid w:val="0069703C"/>
    <w:rsid w:val="006977C5"/>
    <w:rsid w:val="006A006E"/>
    <w:rsid w:val="006A0457"/>
    <w:rsid w:val="006A0C64"/>
    <w:rsid w:val="006A2DEB"/>
    <w:rsid w:val="006A2E9A"/>
    <w:rsid w:val="006A2EF4"/>
    <w:rsid w:val="006A4943"/>
    <w:rsid w:val="006A4C1B"/>
    <w:rsid w:val="006A6331"/>
    <w:rsid w:val="006A750B"/>
    <w:rsid w:val="006B01B9"/>
    <w:rsid w:val="006B0594"/>
    <w:rsid w:val="006B06E7"/>
    <w:rsid w:val="006B1730"/>
    <w:rsid w:val="006B1EF4"/>
    <w:rsid w:val="006B29D8"/>
    <w:rsid w:val="006B2A9E"/>
    <w:rsid w:val="006B36DF"/>
    <w:rsid w:val="006B3761"/>
    <w:rsid w:val="006B3BC4"/>
    <w:rsid w:val="006B5384"/>
    <w:rsid w:val="006B58C4"/>
    <w:rsid w:val="006B5B67"/>
    <w:rsid w:val="006C02A5"/>
    <w:rsid w:val="006C0802"/>
    <w:rsid w:val="006C0AD9"/>
    <w:rsid w:val="006C0EF8"/>
    <w:rsid w:val="006C120E"/>
    <w:rsid w:val="006C13DF"/>
    <w:rsid w:val="006C1926"/>
    <w:rsid w:val="006C1C77"/>
    <w:rsid w:val="006C2211"/>
    <w:rsid w:val="006C22AA"/>
    <w:rsid w:val="006C258F"/>
    <w:rsid w:val="006C306A"/>
    <w:rsid w:val="006C351F"/>
    <w:rsid w:val="006C4924"/>
    <w:rsid w:val="006C5171"/>
    <w:rsid w:val="006C5183"/>
    <w:rsid w:val="006C5D54"/>
    <w:rsid w:val="006C68C6"/>
    <w:rsid w:val="006C786A"/>
    <w:rsid w:val="006C7B0D"/>
    <w:rsid w:val="006D0BB0"/>
    <w:rsid w:val="006D1773"/>
    <w:rsid w:val="006D18CA"/>
    <w:rsid w:val="006D2E3A"/>
    <w:rsid w:val="006D3570"/>
    <w:rsid w:val="006D3C37"/>
    <w:rsid w:val="006D4E7E"/>
    <w:rsid w:val="006D579C"/>
    <w:rsid w:val="006D5D58"/>
    <w:rsid w:val="006D5F49"/>
    <w:rsid w:val="006D6782"/>
    <w:rsid w:val="006D774C"/>
    <w:rsid w:val="006D7AD7"/>
    <w:rsid w:val="006E09ED"/>
    <w:rsid w:val="006E0E18"/>
    <w:rsid w:val="006E1287"/>
    <w:rsid w:val="006E1EB9"/>
    <w:rsid w:val="006E3760"/>
    <w:rsid w:val="006E3AC5"/>
    <w:rsid w:val="006E58C7"/>
    <w:rsid w:val="006E61D1"/>
    <w:rsid w:val="006E6B4B"/>
    <w:rsid w:val="006F185A"/>
    <w:rsid w:val="006F19D9"/>
    <w:rsid w:val="006F1AF5"/>
    <w:rsid w:val="006F1E05"/>
    <w:rsid w:val="006F259B"/>
    <w:rsid w:val="006F3999"/>
    <w:rsid w:val="006F39FB"/>
    <w:rsid w:val="006F3EB8"/>
    <w:rsid w:val="006F568F"/>
    <w:rsid w:val="006F622C"/>
    <w:rsid w:val="006F7BC1"/>
    <w:rsid w:val="006F7BE0"/>
    <w:rsid w:val="00701106"/>
    <w:rsid w:val="007013CA"/>
    <w:rsid w:val="00702968"/>
    <w:rsid w:val="00703268"/>
    <w:rsid w:val="00703BD1"/>
    <w:rsid w:val="00704289"/>
    <w:rsid w:val="00704E4B"/>
    <w:rsid w:val="00705DAD"/>
    <w:rsid w:val="00705F08"/>
    <w:rsid w:val="00706390"/>
    <w:rsid w:val="007066CC"/>
    <w:rsid w:val="00706CC2"/>
    <w:rsid w:val="00706F00"/>
    <w:rsid w:val="00707010"/>
    <w:rsid w:val="00707AD9"/>
    <w:rsid w:val="00710404"/>
    <w:rsid w:val="00710844"/>
    <w:rsid w:val="00711005"/>
    <w:rsid w:val="00711574"/>
    <w:rsid w:val="007121E6"/>
    <w:rsid w:val="007123DD"/>
    <w:rsid w:val="00712484"/>
    <w:rsid w:val="0071326F"/>
    <w:rsid w:val="007135D8"/>
    <w:rsid w:val="00714AD0"/>
    <w:rsid w:val="00714B3D"/>
    <w:rsid w:val="00715057"/>
    <w:rsid w:val="00715683"/>
    <w:rsid w:val="007163B1"/>
    <w:rsid w:val="0071698D"/>
    <w:rsid w:val="00716C9E"/>
    <w:rsid w:val="007237C8"/>
    <w:rsid w:val="007237ED"/>
    <w:rsid w:val="00723B52"/>
    <w:rsid w:val="00723ED5"/>
    <w:rsid w:val="00723F07"/>
    <w:rsid w:val="00724500"/>
    <w:rsid w:val="00725458"/>
    <w:rsid w:val="00725B06"/>
    <w:rsid w:val="00726A8E"/>
    <w:rsid w:val="007273E4"/>
    <w:rsid w:val="00727DEB"/>
    <w:rsid w:val="007301AF"/>
    <w:rsid w:val="007301C1"/>
    <w:rsid w:val="007306B4"/>
    <w:rsid w:val="00730AEB"/>
    <w:rsid w:val="0073122F"/>
    <w:rsid w:val="007313F0"/>
    <w:rsid w:val="007317F0"/>
    <w:rsid w:val="007322DB"/>
    <w:rsid w:val="00732720"/>
    <w:rsid w:val="00734C62"/>
    <w:rsid w:val="00734E84"/>
    <w:rsid w:val="00735713"/>
    <w:rsid w:val="00737486"/>
    <w:rsid w:val="00737CF4"/>
    <w:rsid w:val="007404ED"/>
    <w:rsid w:val="0074060A"/>
    <w:rsid w:val="0074093C"/>
    <w:rsid w:val="00741498"/>
    <w:rsid w:val="00741787"/>
    <w:rsid w:val="00741B3F"/>
    <w:rsid w:val="00741D42"/>
    <w:rsid w:val="00742C13"/>
    <w:rsid w:val="007430A6"/>
    <w:rsid w:val="007435C5"/>
    <w:rsid w:val="0074394D"/>
    <w:rsid w:val="00744025"/>
    <w:rsid w:val="007447C1"/>
    <w:rsid w:val="007452A7"/>
    <w:rsid w:val="0074535A"/>
    <w:rsid w:val="0074632C"/>
    <w:rsid w:val="00746AAA"/>
    <w:rsid w:val="00746E89"/>
    <w:rsid w:val="0074767A"/>
    <w:rsid w:val="0075042A"/>
    <w:rsid w:val="0075076D"/>
    <w:rsid w:val="00750DC6"/>
    <w:rsid w:val="00752530"/>
    <w:rsid w:val="00752766"/>
    <w:rsid w:val="00753136"/>
    <w:rsid w:val="007537B5"/>
    <w:rsid w:val="00753962"/>
    <w:rsid w:val="00753BFC"/>
    <w:rsid w:val="00753F6D"/>
    <w:rsid w:val="00754704"/>
    <w:rsid w:val="00754D1C"/>
    <w:rsid w:val="00755D44"/>
    <w:rsid w:val="00756972"/>
    <w:rsid w:val="00757658"/>
    <w:rsid w:val="00757972"/>
    <w:rsid w:val="0076053B"/>
    <w:rsid w:val="007608E9"/>
    <w:rsid w:val="00760977"/>
    <w:rsid w:val="0076132E"/>
    <w:rsid w:val="00761699"/>
    <w:rsid w:val="007630D4"/>
    <w:rsid w:val="007632B2"/>
    <w:rsid w:val="00763C79"/>
    <w:rsid w:val="007658E1"/>
    <w:rsid w:val="00765C2D"/>
    <w:rsid w:val="0076645F"/>
    <w:rsid w:val="0077011E"/>
    <w:rsid w:val="00772185"/>
    <w:rsid w:val="0077241D"/>
    <w:rsid w:val="00772523"/>
    <w:rsid w:val="0077364C"/>
    <w:rsid w:val="00773779"/>
    <w:rsid w:val="00773E42"/>
    <w:rsid w:val="00774F09"/>
    <w:rsid w:val="00775EBE"/>
    <w:rsid w:val="0077678F"/>
    <w:rsid w:val="007771B7"/>
    <w:rsid w:val="00777BEF"/>
    <w:rsid w:val="00781346"/>
    <w:rsid w:val="0078135A"/>
    <w:rsid w:val="00781F5A"/>
    <w:rsid w:val="00782192"/>
    <w:rsid w:val="00782C0A"/>
    <w:rsid w:val="00782DEC"/>
    <w:rsid w:val="00783E47"/>
    <w:rsid w:val="007841B7"/>
    <w:rsid w:val="007856BB"/>
    <w:rsid w:val="00786032"/>
    <w:rsid w:val="0078681C"/>
    <w:rsid w:val="00786A6C"/>
    <w:rsid w:val="00786ABA"/>
    <w:rsid w:val="00787EBF"/>
    <w:rsid w:val="00791510"/>
    <w:rsid w:val="00792B26"/>
    <w:rsid w:val="00792D8D"/>
    <w:rsid w:val="0079397A"/>
    <w:rsid w:val="00793B8A"/>
    <w:rsid w:val="007943AE"/>
    <w:rsid w:val="00794733"/>
    <w:rsid w:val="00794B70"/>
    <w:rsid w:val="00795530"/>
    <w:rsid w:val="007964EC"/>
    <w:rsid w:val="00796CED"/>
    <w:rsid w:val="00797BA6"/>
    <w:rsid w:val="00797D97"/>
    <w:rsid w:val="007A0517"/>
    <w:rsid w:val="007A0ADC"/>
    <w:rsid w:val="007A1A49"/>
    <w:rsid w:val="007A1FB0"/>
    <w:rsid w:val="007A32D1"/>
    <w:rsid w:val="007A54CD"/>
    <w:rsid w:val="007A5842"/>
    <w:rsid w:val="007A58BD"/>
    <w:rsid w:val="007A592C"/>
    <w:rsid w:val="007A5D2F"/>
    <w:rsid w:val="007A5F52"/>
    <w:rsid w:val="007A5FA1"/>
    <w:rsid w:val="007A6753"/>
    <w:rsid w:val="007A70F5"/>
    <w:rsid w:val="007A7345"/>
    <w:rsid w:val="007A7742"/>
    <w:rsid w:val="007B0E97"/>
    <w:rsid w:val="007B128B"/>
    <w:rsid w:val="007B28A8"/>
    <w:rsid w:val="007B315E"/>
    <w:rsid w:val="007B3607"/>
    <w:rsid w:val="007B4468"/>
    <w:rsid w:val="007B44BD"/>
    <w:rsid w:val="007B56FA"/>
    <w:rsid w:val="007B5A39"/>
    <w:rsid w:val="007B79F4"/>
    <w:rsid w:val="007C14F6"/>
    <w:rsid w:val="007C1E65"/>
    <w:rsid w:val="007C1E86"/>
    <w:rsid w:val="007C1F89"/>
    <w:rsid w:val="007C472E"/>
    <w:rsid w:val="007C4BFA"/>
    <w:rsid w:val="007C5A94"/>
    <w:rsid w:val="007C6160"/>
    <w:rsid w:val="007D0335"/>
    <w:rsid w:val="007D08C5"/>
    <w:rsid w:val="007D30BC"/>
    <w:rsid w:val="007D32E1"/>
    <w:rsid w:val="007D45AF"/>
    <w:rsid w:val="007D56CC"/>
    <w:rsid w:val="007D5A98"/>
    <w:rsid w:val="007D5E9D"/>
    <w:rsid w:val="007D6950"/>
    <w:rsid w:val="007D6BFB"/>
    <w:rsid w:val="007D6D0E"/>
    <w:rsid w:val="007D6FA1"/>
    <w:rsid w:val="007D714A"/>
    <w:rsid w:val="007D7DF7"/>
    <w:rsid w:val="007E0C57"/>
    <w:rsid w:val="007E0FB7"/>
    <w:rsid w:val="007E131F"/>
    <w:rsid w:val="007E13BF"/>
    <w:rsid w:val="007E187A"/>
    <w:rsid w:val="007E3555"/>
    <w:rsid w:val="007E3EE5"/>
    <w:rsid w:val="007E4FD7"/>
    <w:rsid w:val="007E65CB"/>
    <w:rsid w:val="007E6C6A"/>
    <w:rsid w:val="007E78F1"/>
    <w:rsid w:val="007E7BC7"/>
    <w:rsid w:val="007F0625"/>
    <w:rsid w:val="007F092D"/>
    <w:rsid w:val="007F094D"/>
    <w:rsid w:val="007F0C6A"/>
    <w:rsid w:val="007F229F"/>
    <w:rsid w:val="007F478B"/>
    <w:rsid w:val="007F48D0"/>
    <w:rsid w:val="007F4C47"/>
    <w:rsid w:val="007F5FF5"/>
    <w:rsid w:val="007F65F4"/>
    <w:rsid w:val="007F7168"/>
    <w:rsid w:val="008012BC"/>
    <w:rsid w:val="00801C9F"/>
    <w:rsid w:val="0080465E"/>
    <w:rsid w:val="0080522F"/>
    <w:rsid w:val="008054E9"/>
    <w:rsid w:val="00806A3D"/>
    <w:rsid w:val="00806CCF"/>
    <w:rsid w:val="008076DF"/>
    <w:rsid w:val="00807DED"/>
    <w:rsid w:val="00810B20"/>
    <w:rsid w:val="008116AC"/>
    <w:rsid w:val="008116FC"/>
    <w:rsid w:val="008119D0"/>
    <w:rsid w:val="008122FE"/>
    <w:rsid w:val="008124B6"/>
    <w:rsid w:val="00812DBE"/>
    <w:rsid w:val="00813462"/>
    <w:rsid w:val="00813497"/>
    <w:rsid w:val="008169A5"/>
    <w:rsid w:val="008201BF"/>
    <w:rsid w:val="00820B17"/>
    <w:rsid w:val="00820EAA"/>
    <w:rsid w:val="008213EE"/>
    <w:rsid w:val="00821732"/>
    <w:rsid w:val="0082196C"/>
    <w:rsid w:val="008219CF"/>
    <w:rsid w:val="00822744"/>
    <w:rsid w:val="0082342F"/>
    <w:rsid w:val="00823818"/>
    <w:rsid w:val="00823F56"/>
    <w:rsid w:val="008241F1"/>
    <w:rsid w:val="008246E2"/>
    <w:rsid w:val="008248ED"/>
    <w:rsid w:val="008249CD"/>
    <w:rsid w:val="00825659"/>
    <w:rsid w:val="00825A02"/>
    <w:rsid w:val="00826277"/>
    <w:rsid w:val="008269A6"/>
    <w:rsid w:val="00826E89"/>
    <w:rsid w:val="00827236"/>
    <w:rsid w:val="00827B86"/>
    <w:rsid w:val="008319B1"/>
    <w:rsid w:val="00831A54"/>
    <w:rsid w:val="00831F09"/>
    <w:rsid w:val="0083230F"/>
    <w:rsid w:val="00833934"/>
    <w:rsid w:val="00833DF6"/>
    <w:rsid w:val="008342A3"/>
    <w:rsid w:val="00834AA8"/>
    <w:rsid w:val="00835081"/>
    <w:rsid w:val="00836D18"/>
    <w:rsid w:val="008372DF"/>
    <w:rsid w:val="00837944"/>
    <w:rsid w:val="00837B50"/>
    <w:rsid w:val="00837D89"/>
    <w:rsid w:val="00837EDA"/>
    <w:rsid w:val="008418C0"/>
    <w:rsid w:val="008429C7"/>
    <w:rsid w:val="008435FA"/>
    <w:rsid w:val="008448E2"/>
    <w:rsid w:val="008454D0"/>
    <w:rsid w:val="00846505"/>
    <w:rsid w:val="008465EB"/>
    <w:rsid w:val="00847399"/>
    <w:rsid w:val="008506F0"/>
    <w:rsid w:val="00851ED3"/>
    <w:rsid w:val="00852272"/>
    <w:rsid w:val="00852B06"/>
    <w:rsid w:val="008530EE"/>
    <w:rsid w:val="0085368F"/>
    <w:rsid w:val="00853750"/>
    <w:rsid w:val="00853816"/>
    <w:rsid w:val="00853E29"/>
    <w:rsid w:val="00853F74"/>
    <w:rsid w:val="00854391"/>
    <w:rsid w:val="0085462D"/>
    <w:rsid w:val="008546E1"/>
    <w:rsid w:val="00854CD0"/>
    <w:rsid w:val="00854D3F"/>
    <w:rsid w:val="008553A2"/>
    <w:rsid w:val="00855B8D"/>
    <w:rsid w:val="00855F4D"/>
    <w:rsid w:val="00856298"/>
    <w:rsid w:val="00856E34"/>
    <w:rsid w:val="0085787A"/>
    <w:rsid w:val="0086002B"/>
    <w:rsid w:val="008607C2"/>
    <w:rsid w:val="00861B40"/>
    <w:rsid w:val="00861D34"/>
    <w:rsid w:val="00861E7C"/>
    <w:rsid w:val="00864363"/>
    <w:rsid w:val="008644CE"/>
    <w:rsid w:val="00864A92"/>
    <w:rsid w:val="00866ED2"/>
    <w:rsid w:val="008674A6"/>
    <w:rsid w:val="00867BAE"/>
    <w:rsid w:val="00867D9C"/>
    <w:rsid w:val="008702FD"/>
    <w:rsid w:val="00870DA2"/>
    <w:rsid w:val="0087105B"/>
    <w:rsid w:val="00871280"/>
    <w:rsid w:val="0087168E"/>
    <w:rsid w:val="0087303B"/>
    <w:rsid w:val="008730CA"/>
    <w:rsid w:val="00873A46"/>
    <w:rsid w:val="008746F4"/>
    <w:rsid w:val="00874A8C"/>
    <w:rsid w:val="00875B4B"/>
    <w:rsid w:val="00876249"/>
    <w:rsid w:val="0087632E"/>
    <w:rsid w:val="0088118E"/>
    <w:rsid w:val="008829CC"/>
    <w:rsid w:val="0088395C"/>
    <w:rsid w:val="00883CC2"/>
    <w:rsid w:val="008841DC"/>
    <w:rsid w:val="008847D5"/>
    <w:rsid w:val="0088580D"/>
    <w:rsid w:val="00885C6F"/>
    <w:rsid w:val="008862C5"/>
    <w:rsid w:val="00887C60"/>
    <w:rsid w:val="0089021B"/>
    <w:rsid w:val="00891B34"/>
    <w:rsid w:val="00891C4D"/>
    <w:rsid w:val="00892256"/>
    <w:rsid w:val="008928B4"/>
    <w:rsid w:val="00892BA8"/>
    <w:rsid w:val="0089335A"/>
    <w:rsid w:val="00893515"/>
    <w:rsid w:val="008935A1"/>
    <w:rsid w:val="00893D54"/>
    <w:rsid w:val="00895575"/>
    <w:rsid w:val="00896119"/>
    <w:rsid w:val="00896347"/>
    <w:rsid w:val="00896601"/>
    <w:rsid w:val="0089663E"/>
    <w:rsid w:val="00896A06"/>
    <w:rsid w:val="008973FF"/>
    <w:rsid w:val="008A08F1"/>
    <w:rsid w:val="008A0DA6"/>
    <w:rsid w:val="008A2B38"/>
    <w:rsid w:val="008A2CE8"/>
    <w:rsid w:val="008A3591"/>
    <w:rsid w:val="008A3A9E"/>
    <w:rsid w:val="008A3EF0"/>
    <w:rsid w:val="008A431D"/>
    <w:rsid w:val="008A553A"/>
    <w:rsid w:val="008A5D4F"/>
    <w:rsid w:val="008A660E"/>
    <w:rsid w:val="008A68B4"/>
    <w:rsid w:val="008A72C8"/>
    <w:rsid w:val="008A7BA0"/>
    <w:rsid w:val="008A7BEB"/>
    <w:rsid w:val="008B05A4"/>
    <w:rsid w:val="008B1710"/>
    <w:rsid w:val="008B23BD"/>
    <w:rsid w:val="008B2BA4"/>
    <w:rsid w:val="008B2E55"/>
    <w:rsid w:val="008B456C"/>
    <w:rsid w:val="008B4896"/>
    <w:rsid w:val="008B5EFD"/>
    <w:rsid w:val="008B6360"/>
    <w:rsid w:val="008B657F"/>
    <w:rsid w:val="008B7376"/>
    <w:rsid w:val="008B7A11"/>
    <w:rsid w:val="008C05C1"/>
    <w:rsid w:val="008C0710"/>
    <w:rsid w:val="008C0C84"/>
    <w:rsid w:val="008C0CF4"/>
    <w:rsid w:val="008C0E21"/>
    <w:rsid w:val="008C1213"/>
    <w:rsid w:val="008C1F36"/>
    <w:rsid w:val="008C29CA"/>
    <w:rsid w:val="008C3536"/>
    <w:rsid w:val="008C3B3E"/>
    <w:rsid w:val="008C479A"/>
    <w:rsid w:val="008C4A33"/>
    <w:rsid w:val="008C5869"/>
    <w:rsid w:val="008C5B6C"/>
    <w:rsid w:val="008C62AF"/>
    <w:rsid w:val="008C6B9D"/>
    <w:rsid w:val="008C6F86"/>
    <w:rsid w:val="008C774F"/>
    <w:rsid w:val="008C7D60"/>
    <w:rsid w:val="008D1B59"/>
    <w:rsid w:val="008D2300"/>
    <w:rsid w:val="008D26CF"/>
    <w:rsid w:val="008D3F29"/>
    <w:rsid w:val="008D442F"/>
    <w:rsid w:val="008D5D56"/>
    <w:rsid w:val="008D6222"/>
    <w:rsid w:val="008D6624"/>
    <w:rsid w:val="008D66CC"/>
    <w:rsid w:val="008D727E"/>
    <w:rsid w:val="008E0955"/>
    <w:rsid w:val="008E1625"/>
    <w:rsid w:val="008E196F"/>
    <w:rsid w:val="008E624C"/>
    <w:rsid w:val="008E6497"/>
    <w:rsid w:val="008E6EFE"/>
    <w:rsid w:val="008E7492"/>
    <w:rsid w:val="008E7A6A"/>
    <w:rsid w:val="008E7C4B"/>
    <w:rsid w:val="008E7D36"/>
    <w:rsid w:val="008F00A0"/>
    <w:rsid w:val="008F1223"/>
    <w:rsid w:val="008F14FC"/>
    <w:rsid w:val="008F1A88"/>
    <w:rsid w:val="008F2CD4"/>
    <w:rsid w:val="008F2EAF"/>
    <w:rsid w:val="008F3170"/>
    <w:rsid w:val="008F3E0A"/>
    <w:rsid w:val="008F3EA8"/>
    <w:rsid w:val="008F4427"/>
    <w:rsid w:val="008F4826"/>
    <w:rsid w:val="008F5173"/>
    <w:rsid w:val="008F57AE"/>
    <w:rsid w:val="008F5D84"/>
    <w:rsid w:val="008F6144"/>
    <w:rsid w:val="008F7BD1"/>
    <w:rsid w:val="008F7E90"/>
    <w:rsid w:val="009004E8"/>
    <w:rsid w:val="00900811"/>
    <w:rsid w:val="009008F4"/>
    <w:rsid w:val="00900D48"/>
    <w:rsid w:val="00900E17"/>
    <w:rsid w:val="009016BB"/>
    <w:rsid w:val="0090211D"/>
    <w:rsid w:val="009023A9"/>
    <w:rsid w:val="009023F3"/>
    <w:rsid w:val="0090524B"/>
    <w:rsid w:val="009059DC"/>
    <w:rsid w:val="00905B45"/>
    <w:rsid w:val="00905E07"/>
    <w:rsid w:val="00906653"/>
    <w:rsid w:val="00906A32"/>
    <w:rsid w:val="00907339"/>
    <w:rsid w:val="00907BE4"/>
    <w:rsid w:val="00910D82"/>
    <w:rsid w:val="0091107D"/>
    <w:rsid w:val="00911282"/>
    <w:rsid w:val="009112B7"/>
    <w:rsid w:val="0091281B"/>
    <w:rsid w:val="00912B8D"/>
    <w:rsid w:val="009149A8"/>
    <w:rsid w:val="00915981"/>
    <w:rsid w:val="00915EC7"/>
    <w:rsid w:val="0091640F"/>
    <w:rsid w:val="00916B55"/>
    <w:rsid w:val="009171F1"/>
    <w:rsid w:val="00921183"/>
    <w:rsid w:val="0092177B"/>
    <w:rsid w:val="009217BD"/>
    <w:rsid w:val="00921A57"/>
    <w:rsid w:val="0092238D"/>
    <w:rsid w:val="00922BD2"/>
    <w:rsid w:val="0092332F"/>
    <w:rsid w:val="00923C33"/>
    <w:rsid w:val="00925EBF"/>
    <w:rsid w:val="0092642D"/>
    <w:rsid w:val="00930FA0"/>
    <w:rsid w:val="0093111C"/>
    <w:rsid w:val="00931354"/>
    <w:rsid w:val="00931E48"/>
    <w:rsid w:val="00931EC7"/>
    <w:rsid w:val="00932087"/>
    <w:rsid w:val="00932818"/>
    <w:rsid w:val="009329B0"/>
    <w:rsid w:val="00933874"/>
    <w:rsid w:val="0093502A"/>
    <w:rsid w:val="0093546C"/>
    <w:rsid w:val="00936F51"/>
    <w:rsid w:val="0094100A"/>
    <w:rsid w:val="00942103"/>
    <w:rsid w:val="009425CC"/>
    <w:rsid w:val="00942615"/>
    <w:rsid w:val="009428E7"/>
    <w:rsid w:val="00942BF3"/>
    <w:rsid w:val="00943298"/>
    <w:rsid w:val="00943365"/>
    <w:rsid w:val="00943CAC"/>
    <w:rsid w:val="00944A39"/>
    <w:rsid w:val="00944AA8"/>
    <w:rsid w:val="0094657A"/>
    <w:rsid w:val="00946873"/>
    <w:rsid w:val="00947485"/>
    <w:rsid w:val="00947C94"/>
    <w:rsid w:val="009521F5"/>
    <w:rsid w:val="00952798"/>
    <w:rsid w:val="009534DC"/>
    <w:rsid w:val="009534FB"/>
    <w:rsid w:val="009541B6"/>
    <w:rsid w:val="0095471E"/>
    <w:rsid w:val="00954E3C"/>
    <w:rsid w:val="0095555C"/>
    <w:rsid w:val="0095735F"/>
    <w:rsid w:val="009578E6"/>
    <w:rsid w:val="00957B12"/>
    <w:rsid w:val="00957E06"/>
    <w:rsid w:val="00957E6E"/>
    <w:rsid w:val="00960D46"/>
    <w:rsid w:val="00960F0B"/>
    <w:rsid w:val="0096185F"/>
    <w:rsid w:val="009619CC"/>
    <w:rsid w:val="00962F09"/>
    <w:rsid w:val="00962FD4"/>
    <w:rsid w:val="0096488C"/>
    <w:rsid w:val="0096495E"/>
    <w:rsid w:val="009662EF"/>
    <w:rsid w:val="00966C40"/>
    <w:rsid w:val="00966DF7"/>
    <w:rsid w:val="00967162"/>
    <w:rsid w:val="00967F77"/>
    <w:rsid w:val="0097111E"/>
    <w:rsid w:val="009716DD"/>
    <w:rsid w:val="00971812"/>
    <w:rsid w:val="0097217B"/>
    <w:rsid w:val="009727CA"/>
    <w:rsid w:val="00972BAA"/>
    <w:rsid w:val="009740F7"/>
    <w:rsid w:val="00974F04"/>
    <w:rsid w:val="009757BE"/>
    <w:rsid w:val="0097625F"/>
    <w:rsid w:val="00976359"/>
    <w:rsid w:val="00976F3B"/>
    <w:rsid w:val="009777B4"/>
    <w:rsid w:val="00977A20"/>
    <w:rsid w:val="00980E9B"/>
    <w:rsid w:val="00981C43"/>
    <w:rsid w:val="00984451"/>
    <w:rsid w:val="0098482E"/>
    <w:rsid w:val="009849E2"/>
    <w:rsid w:val="009851CC"/>
    <w:rsid w:val="00987A8D"/>
    <w:rsid w:val="00990562"/>
    <w:rsid w:val="00990882"/>
    <w:rsid w:val="00990C58"/>
    <w:rsid w:val="009910AD"/>
    <w:rsid w:val="0099134F"/>
    <w:rsid w:val="00991592"/>
    <w:rsid w:val="00991AC4"/>
    <w:rsid w:val="00992430"/>
    <w:rsid w:val="0099341E"/>
    <w:rsid w:val="009938DD"/>
    <w:rsid w:val="0099450E"/>
    <w:rsid w:val="00994688"/>
    <w:rsid w:val="00994998"/>
    <w:rsid w:val="00994C3F"/>
    <w:rsid w:val="00995F06"/>
    <w:rsid w:val="0099628E"/>
    <w:rsid w:val="009970DC"/>
    <w:rsid w:val="00997C54"/>
    <w:rsid w:val="009A000F"/>
    <w:rsid w:val="009A054C"/>
    <w:rsid w:val="009A07DE"/>
    <w:rsid w:val="009A0A2E"/>
    <w:rsid w:val="009A0C5F"/>
    <w:rsid w:val="009A160B"/>
    <w:rsid w:val="009A24F7"/>
    <w:rsid w:val="009A25B2"/>
    <w:rsid w:val="009A28A7"/>
    <w:rsid w:val="009A39AA"/>
    <w:rsid w:val="009A3CEB"/>
    <w:rsid w:val="009A3E68"/>
    <w:rsid w:val="009A4B55"/>
    <w:rsid w:val="009A4EF2"/>
    <w:rsid w:val="009A502E"/>
    <w:rsid w:val="009A5547"/>
    <w:rsid w:val="009A5A2A"/>
    <w:rsid w:val="009A6377"/>
    <w:rsid w:val="009A660E"/>
    <w:rsid w:val="009A6635"/>
    <w:rsid w:val="009B1542"/>
    <w:rsid w:val="009B1E23"/>
    <w:rsid w:val="009B1FF9"/>
    <w:rsid w:val="009B288A"/>
    <w:rsid w:val="009B2BA2"/>
    <w:rsid w:val="009B2C24"/>
    <w:rsid w:val="009B34C3"/>
    <w:rsid w:val="009B401C"/>
    <w:rsid w:val="009B4BAE"/>
    <w:rsid w:val="009B5D79"/>
    <w:rsid w:val="009B5D9B"/>
    <w:rsid w:val="009B6CAE"/>
    <w:rsid w:val="009B72D1"/>
    <w:rsid w:val="009B7589"/>
    <w:rsid w:val="009B75D4"/>
    <w:rsid w:val="009B7A99"/>
    <w:rsid w:val="009B7E9A"/>
    <w:rsid w:val="009C0C82"/>
    <w:rsid w:val="009C204B"/>
    <w:rsid w:val="009C24BA"/>
    <w:rsid w:val="009C2C61"/>
    <w:rsid w:val="009C3430"/>
    <w:rsid w:val="009C3C8B"/>
    <w:rsid w:val="009C4D11"/>
    <w:rsid w:val="009C4DD5"/>
    <w:rsid w:val="009C628E"/>
    <w:rsid w:val="009C67AD"/>
    <w:rsid w:val="009C691F"/>
    <w:rsid w:val="009C74F1"/>
    <w:rsid w:val="009D0071"/>
    <w:rsid w:val="009D05F4"/>
    <w:rsid w:val="009D076E"/>
    <w:rsid w:val="009D1C0D"/>
    <w:rsid w:val="009D2A2E"/>
    <w:rsid w:val="009D3A05"/>
    <w:rsid w:val="009D462F"/>
    <w:rsid w:val="009D4F99"/>
    <w:rsid w:val="009D507D"/>
    <w:rsid w:val="009D51CE"/>
    <w:rsid w:val="009D5495"/>
    <w:rsid w:val="009D54BE"/>
    <w:rsid w:val="009D579B"/>
    <w:rsid w:val="009D5848"/>
    <w:rsid w:val="009D5B25"/>
    <w:rsid w:val="009E02CE"/>
    <w:rsid w:val="009E08FB"/>
    <w:rsid w:val="009E0E12"/>
    <w:rsid w:val="009E11A9"/>
    <w:rsid w:val="009E1413"/>
    <w:rsid w:val="009E1F2F"/>
    <w:rsid w:val="009E27F4"/>
    <w:rsid w:val="009E330D"/>
    <w:rsid w:val="009E39FF"/>
    <w:rsid w:val="009E4006"/>
    <w:rsid w:val="009E45B4"/>
    <w:rsid w:val="009E4C41"/>
    <w:rsid w:val="009E53CF"/>
    <w:rsid w:val="009E585B"/>
    <w:rsid w:val="009E5876"/>
    <w:rsid w:val="009E5CB9"/>
    <w:rsid w:val="009E7103"/>
    <w:rsid w:val="009F0182"/>
    <w:rsid w:val="009F0E3A"/>
    <w:rsid w:val="009F1B4C"/>
    <w:rsid w:val="009F2914"/>
    <w:rsid w:val="009F2BA0"/>
    <w:rsid w:val="009F30C1"/>
    <w:rsid w:val="009F3552"/>
    <w:rsid w:val="009F40CD"/>
    <w:rsid w:val="009F43D8"/>
    <w:rsid w:val="009F4F5F"/>
    <w:rsid w:val="009F5D1E"/>
    <w:rsid w:val="009F6015"/>
    <w:rsid w:val="009F7132"/>
    <w:rsid w:val="00A0017D"/>
    <w:rsid w:val="00A00517"/>
    <w:rsid w:val="00A00F42"/>
    <w:rsid w:val="00A013D2"/>
    <w:rsid w:val="00A02E94"/>
    <w:rsid w:val="00A03128"/>
    <w:rsid w:val="00A03F61"/>
    <w:rsid w:val="00A04C31"/>
    <w:rsid w:val="00A0754A"/>
    <w:rsid w:val="00A07C66"/>
    <w:rsid w:val="00A100C9"/>
    <w:rsid w:val="00A1020F"/>
    <w:rsid w:val="00A1038F"/>
    <w:rsid w:val="00A10BCB"/>
    <w:rsid w:val="00A11548"/>
    <w:rsid w:val="00A1209C"/>
    <w:rsid w:val="00A1301C"/>
    <w:rsid w:val="00A14FC9"/>
    <w:rsid w:val="00A17370"/>
    <w:rsid w:val="00A17BEF"/>
    <w:rsid w:val="00A20A88"/>
    <w:rsid w:val="00A20F88"/>
    <w:rsid w:val="00A2213E"/>
    <w:rsid w:val="00A22A26"/>
    <w:rsid w:val="00A2356E"/>
    <w:rsid w:val="00A23FF2"/>
    <w:rsid w:val="00A24ADC"/>
    <w:rsid w:val="00A255E9"/>
    <w:rsid w:val="00A25EFB"/>
    <w:rsid w:val="00A275EA"/>
    <w:rsid w:val="00A277D7"/>
    <w:rsid w:val="00A27B61"/>
    <w:rsid w:val="00A27B83"/>
    <w:rsid w:val="00A30422"/>
    <w:rsid w:val="00A30FEF"/>
    <w:rsid w:val="00A31885"/>
    <w:rsid w:val="00A31A80"/>
    <w:rsid w:val="00A31D06"/>
    <w:rsid w:val="00A32F50"/>
    <w:rsid w:val="00A331BF"/>
    <w:rsid w:val="00A34CED"/>
    <w:rsid w:val="00A34DF0"/>
    <w:rsid w:val="00A35F2A"/>
    <w:rsid w:val="00A36163"/>
    <w:rsid w:val="00A362A0"/>
    <w:rsid w:val="00A36701"/>
    <w:rsid w:val="00A3719E"/>
    <w:rsid w:val="00A37C3F"/>
    <w:rsid w:val="00A40145"/>
    <w:rsid w:val="00A40253"/>
    <w:rsid w:val="00A419E8"/>
    <w:rsid w:val="00A42D68"/>
    <w:rsid w:val="00A43650"/>
    <w:rsid w:val="00A444DE"/>
    <w:rsid w:val="00A45E2F"/>
    <w:rsid w:val="00A4606F"/>
    <w:rsid w:val="00A46E67"/>
    <w:rsid w:val="00A4715A"/>
    <w:rsid w:val="00A47B99"/>
    <w:rsid w:val="00A5093C"/>
    <w:rsid w:val="00A512A8"/>
    <w:rsid w:val="00A51E57"/>
    <w:rsid w:val="00A53483"/>
    <w:rsid w:val="00A54D7B"/>
    <w:rsid w:val="00A552E6"/>
    <w:rsid w:val="00A561DD"/>
    <w:rsid w:val="00A6075C"/>
    <w:rsid w:val="00A609DA"/>
    <w:rsid w:val="00A6105C"/>
    <w:rsid w:val="00A61329"/>
    <w:rsid w:val="00A614F5"/>
    <w:rsid w:val="00A62436"/>
    <w:rsid w:val="00A62D34"/>
    <w:rsid w:val="00A62E3E"/>
    <w:rsid w:val="00A63C62"/>
    <w:rsid w:val="00A64715"/>
    <w:rsid w:val="00A64776"/>
    <w:rsid w:val="00A6567C"/>
    <w:rsid w:val="00A664A5"/>
    <w:rsid w:val="00A6723D"/>
    <w:rsid w:val="00A67CEE"/>
    <w:rsid w:val="00A705C1"/>
    <w:rsid w:val="00A70ACA"/>
    <w:rsid w:val="00A7149F"/>
    <w:rsid w:val="00A715DB"/>
    <w:rsid w:val="00A71E95"/>
    <w:rsid w:val="00A72175"/>
    <w:rsid w:val="00A72A78"/>
    <w:rsid w:val="00A762BD"/>
    <w:rsid w:val="00A773DE"/>
    <w:rsid w:val="00A77D9D"/>
    <w:rsid w:val="00A80921"/>
    <w:rsid w:val="00A80A42"/>
    <w:rsid w:val="00A80F41"/>
    <w:rsid w:val="00A81012"/>
    <w:rsid w:val="00A81DC5"/>
    <w:rsid w:val="00A82AB6"/>
    <w:rsid w:val="00A82ED3"/>
    <w:rsid w:val="00A833A6"/>
    <w:rsid w:val="00A83738"/>
    <w:rsid w:val="00A83B66"/>
    <w:rsid w:val="00A83C1F"/>
    <w:rsid w:val="00A83D9D"/>
    <w:rsid w:val="00A83F38"/>
    <w:rsid w:val="00A84F2C"/>
    <w:rsid w:val="00A850A9"/>
    <w:rsid w:val="00A86E59"/>
    <w:rsid w:val="00A86EA5"/>
    <w:rsid w:val="00A8737F"/>
    <w:rsid w:val="00A876FA"/>
    <w:rsid w:val="00A904AC"/>
    <w:rsid w:val="00A9057C"/>
    <w:rsid w:val="00A90FE6"/>
    <w:rsid w:val="00A91276"/>
    <w:rsid w:val="00A9152A"/>
    <w:rsid w:val="00A91E06"/>
    <w:rsid w:val="00A92C9A"/>
    <w:rsid w:val="00A930E0"/>
    <w:rsid w:val="00A93618"/>
    <w:rsid w:val="00A93E66"/>
    <w:rsid w:val="00A94CC7"/>
    <w:rsid w:val="00A94F51"/>
    <w:rsid w:val="00A95D9B"/>
    <w:rsid w:val="00A96941"/>
    <w:rsid w:val="00A96F6A"/>
    <w:rsid w:val="00A97307"/>
    <w:rsid w:val="00A97773"/>
    <w:rsid w:val="00AA05DD"/>
    <w:rsid w:val="00AA1024"/>
    <w:rsid w:val="00AA141F"/>
    <w:rsid w:val="00AA1910"/>
    <w:rsid w:val="00AA371E"/>
    <w:rsid w:val="00AA3B5B"/>
    <w:rsid w:val="00AA5E92"/>
    <w:rsid w:val="00AA5F01"/>
    <w:rsid w:val="00AA6370"/>
    <w:rsid w:val="00AA7453"/>
    <w:rsid w:val="00AA76B0"/>
    <w:rsid w:val="00AA777D"/>
    <w:rsid w:val="00AA7974"/>
    <w:rsid w:val="00AA7D63"/>
    <w:rsid w:val="00AA7DA1"/>
    <w:rsid w:val="00AB056C"/>
    <w:rsid w:val="00AB0718"/>
    <w:rsid w:val="00AB1113"/>
    <w:rsid w:val="00AB1F78"/>
    <w:rsid w:val="00AB30E1"/>
    <w:rsid w:val="00AB4127"/>
    <w:rsid w:val="00AB5814"/>
    <w:rsid w:val="00AB5B5C"/>
    <w:rsid w:val="00AB640A"/>
    <w:rsid w:val="00AB7088"/>
    <w:rsid w:val="00AB7ADA"/>
    <w:rsid w:val="00AC04E7"/>
    <w:rsid w:val="00AC055A"/>
    <w:rsid w:val="00AC071B"/>
    <w:rsid w:val="00AC0CD5"/>
    <w:rsid w:val="00AC0ED9"/>
    <w:rsid w:val="00AC134B"/>
    <w:rsid w:val="00AC1557"/>
    <w:rsid w:val="00AC15D7"/>
    <w:rsid w:val="00AC18D1"/>
    <w:rsid w:val="00AC1A0D"/>
    <w:rsid w:val="00AC1E31"/>
    <w:rsid w:val="00AC1F65"/>
    <w:rsid w:val="00AC244D"/>
    <w:rsid w:val="00AC2488"/>
    <w:rsid w:val="00AC476B"/>
    <w:rsid w:val="00AC4A8D"/>
    <w:rsid w:val="00AC521D"/>
    <w:rsid w:val="00AC5F1A"/>
    <w:rsid w:val="00AC75D2"/>
    <w:rsid w:val="00AD0F69"/>
    <w:rsid w:val="00AD0F7D"/>
    <w:rsid w:val="00AD1C67"/>
    <w:rsid w:val="00AD3122"/>
    <w:rsid w:val="00AD3361"/>
    <w:rsid w:val="00AD34F9"/>
    <w:rsid w:val="00AD3927"/>
    <w:rsid w:val="00AD3F7A"/>
    <w:rsid w:val="00AD4048"/>
    <w:rsid w:val="00AD4122"/>
    <w:rsid w:val="00AD4500"/>
    <w:rsid w:val="00AD471A"/>
    <w:rsid w:val="00AD48A3"/>
    <w:rsid w:val="00AD5464"/>
    <w:rsid w:val="00AD54BE"/>
    <w:rsid w:val="00AD6462"/>
    <w:rsid w:val="00AD7389"/>
    <w:rsid w:val="00AE02DA"/>
    <w:rsid w:val="00AE0CBC"/>
    <w:rsid w:val="00AE14A9"/>
    <w:rsid w:val="00AE15B3"/>
    <w:rsid w:val="00AE2579"/>
    <w:rsid w:val="00AE388F"/>
    <w:rsid w:val="00AE38F4"/>
    <w:rsid w:val="00AE4094"/>
    <w:rsid w:val="00AE4494"/>
    <w:rsid w:val="00AE4C08"/>
    <w:rsid w:val="00AF0A4F"/>
    <w:rsid w:val="00AF27D5"/>
    <w:rsid w:val="00AF37DC"/>
    <w:rsid w:val="00AF44F9"/>
    <w:rsid w:val="00AF5C54"/>
    <w:rsid w:val="00AF605E"/>
    <w:rsid w:val="00AF6C6D"/>
    <w:rsid w:val="00AF76E2"/>
    <w:rsid w:val="00AF7BE0"/>
    <w:rsid w:val="00B00F83"/>
    <w:rsid w:val="00B010AA"/>
    <w:rsid w:val="00B0128D"/>
    <w:rsid w:val="00B023C0"/>
    <w:rsid w:val="00B03008"/>
    <w:rsid w:val="00B03CE9"/>
    <w:rsid w:val="00B0514D"/>
    <w:rsid w:val="00B05664"/>
    <w:rsid w:val="00B064E9"/>
    <w:rsid w:val="00B06A1E"/>
    <w:rsid w:val="00B06B06"/>
    <w:rsid w:val="00B102E2"/>
    <w:rsid w:val="00B108B0"/>
    <w:rsid w:val="00B10CA6"/>
    <w:rsid w:val="00B115AF"/>
    <w:rsid w:val="00B11741"/>
    <w:rsid w:val="00B1314B"/>
    <w:rsid w:val="00B148E8"/>
    <w:rsid w:val="00B14D71"/>
    <w:rsid w:val="00B15385"/>
    <w:rsid w:val="00B1561E"/>
    <w:rsid w:val="00B16717"/>
    <w:rsid w:val="00B16CF3"/>
    <w:rsid w:val="00B17141"/>
    <w:rsid w:val="00B172B2"/>
    <w:rsid w:val="00B17C92"/>
    <w:rsid w:val="00B2111B"/>
    <w:rsid w:val="00B2124C"/>
    <w:rsid w:val="00B21376"/>
    <w:rsid w:val="00B21769"/>
    <w:rsid w:val="00B21D6C"/>
    <w:rsid w:val="00B22351"/>
    <w:rsid w:val="00B22F92"/>
    <w:rsid w:val="00B239EA"/>
    <w:rsid w:val="00B23C43"/>
    <w:rsid w:val="00B24019"/>
    <w:rsid w:val="00B241F6"/>
    <w:rsid w:val="00B24522"/>
    <w:rsid w:val="00B246F8"/>
    <w:rsid w:val="00B24860"/>
    <w:rsid w:val="00B24D3F"/>
    <w:rsid w:val="00B24ED1"/>
    <w:rsid w:val="00B25605"/>
    <w:rsid w:val="00B2560F"/>
    <w:rsid w:val="00B25848"/>
    <w:rsid w:val="00B260FF"/>
    <w:rsid w:val="00B26D2B"/>
    <w:rsid w:val="00B271C2"/>
    <w:rsid w:val="00B2785C"/>
    <w:rsid w:val="00B278AB"/>
    <w:rsid w:val="00B27B54"/>
    <w:rsid w:val="00B27F14"/>
    <w:rsid w:val="00B30337"/>
    <w:rsid w:val="00B3156B"/>
    <w:rsid w:val="00B31957"/>
    <w:rsid w:val="00B3199B"/>
    <w:rsid w:val="00B32665"/>
    <w:rsid w:val="00B32F3B"/>
    <w:rsid w:val="00B33C73"/>
    <w:rsid w:val="00B34260"/>
    <w:rsid w:val="00B356C0"/>
    <w:rsid w:val="00B35B0A"/>
    <w:rsid w:val="00B35C5B"/>
    <w:rsid w:val="00B35EB7"/>
    <w:rsid w:val="00B37126"/>
    <w:rsid w:val="00B40735"/>
    <w:rsid w:val="00B4075E"/>
    <w:rsid w:val="00B40B0C"/>
    <w:rsid w:val="00B41E6E"/>
    <w:rsid w:val="00B42628"/>
    <w:rsid w:val="00B426DB"/>
    <w:rsid w:val="00B437C4"/>
    <w:rsid w:val="00B4544B"/>
    <w:rsid w:val="00B47141"/>
    <w:rsid w:val="00B47D07"/>
    <w:rsid w:val="00B5113A"/>
    <w:rsid w:val="00B52425"/>
    <w:rsid w:val="00B526F7"/>
    <w:rsid w:val="00B53714"/>
    <w:rsid w:val="00B53736"/>
    <w:rsid w:val="00B541E3"/>
    <w:rsid w:val="00B54412"/>
    <w:rsid w:val="00B5480B"/>
    <w:rsid w:val="00B54E55"/>
    <w:rsid w:val="00B555CB"/>
    <w:rsid w:val="00B55CF4"/>
    <w:rsid w:val="00B578BD"/>
    <w:rsid w:val="00B602AB"/>
    <w:rsid w:val="00B6143E"/>
    <w:rsid w:val="00B6187B"/>
    <w:rsid w:val="00B624F3"/>
    <w:rsid w:val="00B62998"/>
    <w:rsid w:val="00B62AFA"/>
    <w:rsid w:val="00B62BF4"/>
    <w:rsid w:val="00B6330F"/>
    <w:rsid w:val="00B63344"/>
    <w:rsid w:val="00B63CB5"/>
    <w:rsid w:val="00B64B82"/>
    <w:rsid w:val="00B650C8"/>
    <w:rsid w:val="00B65E8C"/>
    <w:rsid w:val="00B65FD8"/>
    <w:rsid w:val="00B6707A"/>
    <w:rsid w:val="00B706B1"/>
    <w:rsid w:val="00B7166F"/>
    <w:rsid w:val="00B7168C"/>
    <w:rsid w:val="00B72EDD"/>
    <w:rsid w:val="00B72FD5"/>
    <w:rsid w:val="00B74220"/>
    <w:rsid w:val="00B75047"/>
    <w:rsid w:val="00B751C3"/>
    <w:rsid w:val="00B7633D"/>
    <w:rsid w:val="00B76530"/>
    <w:rsid w:val="00B769F8"/>
    <w:rsid w:val="00B76B21"/>
    <w:rsid w:val="00B76E58"/>
    <w:rsid w:val="00B7754D"/>
    <w:rsid w:val="00B77E60"/>
    <w:rsid w:val="00B80784"/>
    <w:rsid w:val="00B81E77"/>
    <w:rsid w:val="00B82B28"/>
    <w:rsid w:val="00B83103"/>
    <w:rsid w:val="00B83246"/>
    <w:rsid w:val="00B835F6"/>
    <w:rsid w:val="00B8389B"/>
    <w:rsid w:val="00B8393E"/>
    <w:rsid w:val="00B839EE"/>
    <w:rsid w:val="00B843A9"/>
    <w:rsid w:val="00B84B82"/>
    <w:rsid w:val="00B85AFE"/>
    <w:rsid w:val="00B8700E"/>
    <w:rsid w:val="00B87BE3"/>
    <w:rsid w:val="00B904F3"/>
    <w:rsid w:val="00B908DB"/>
    <w:rsid w:val="00B90902"/>
    <w:rsid w:val="00B90981"/>
    <w:rsid w:val="00B90B7C"/>
    <w:rsid w:val="00B9149A"/>
    <w:rsid w:val="00B91D2A"/>
    <w:rsid w:val="00B9205D"/>
    <w:rsid w:val="00B92295"/>
    <w:rsid w:val="00B922B7"/>
    <w:rsid w:val="00B92B08"/>
    <w:rsid w:val="00B94D33"/>
    <w:rsid w:val="00B95B18"/>
    <w:rsid w:val="00B95F92"/>
    <w:rsid w:val="00B962BA"/>
    <w:rsid w:val="00B97857"/>
    <w:rsid w:val="00B97D47"/>
    <w:rsid w:val="00B97DF5"/>
    <w:rsid w:val="00B97F59"/>
    <w:rsid w:val="00BA04FB"/>
    <w:rsid w:val="00BA0614"/>
    <w:rsid w:val="00BA0626"/>
    <w:rsid w:val="00BA0823"/>
    <w:rsid w:val="00BA1225"/>
    <w:rsid w:val="00BA2434"/>
    <w:rsid w:val="00BA312D"/>
    <w:rsid w:val="00BA4D53"/>
    <w:rsid w:val="00BA54C5"/>
    <w:rsid w:val="00BB0262"/>
    <w:rsid w:val="00BB12F6"/>
    <w:rsid w:val="00BB4242"/>
    <w:rsid w:val="00BB42D7"/>
    <w:rsid w:val="00BB5AAB"/>
    <w:rsid w:val="00BB786A"/>
    <w:rsid w:val="00BC0032"/>
    <w:rsid w:val="00BC0240"/>
    <w:rsid w:val="00BC24EA"/>
    <w:rsid w:val="00BC2CC5"/>
    <w:rsid w:val="00BC2D63"/>
    <w:rsid w:val="00BC3381"/>
    <w:rsid w:val="00BC392B"/>
    <w:rsid w:val="00BC3D0D"/>
    <w:rsid w:val="00BC498B"/>
    <w:rsid w:val="00BC4C31"/>
    <w:rsid w:val="00BC4DAC"/>
    <w:rsid w:val="00BC4F6A"/>
    <w:rsid w:val="00BC56E8"/>
    <w:rsid w:val="00BC5BE6"/>
    <w:rsid w:val="00BC66A3"/>
    <w:rsid w:val="00BC7569"/>
    <w:rsid w:val="00BC7628"/>
    <w:rsid w:val="00BD1263"/>
    <w:rsid w:val="00BD1A25"/>
    <w:rsid w:val="00BD2B2E"/>
    <w:rsid w:val="00BD3FFB"/>
    <w:rsid w:val="00BD4813"/>
    <w:rsid w:val="00BD5334"/>
    <w:rsid w:val="00BD58DD"/>
    <w:rsid w:val="00BD5EFE"/>
    <w:rsid w:val="00BD671E"/>
    <w:rsid w:val="00BD67F2"/>
    <w:rsid w:val="00BD6D1E"/>
    <w:rsid w:val="00BD7193"/>
    <w:rsid w:val="00BD7C00"/>
    <w:rsid w:val="00BE05DE"/>
    <w:rsid w:val="00BE05E7"/>
    <w:rsid w:val="00BE09AD"/>
    <w:rsid w:val="00BE1669"/>
    <w:rsid w:val="00BE2301"/>
    <w:rsid w:val="00BE24B6"/>
    <w:rsid w:val="00BE38DA"/>
    <w:rsid w:val="00BE3F7E"/>
    <w:rsid w:val="00BE77EE"/>
    <w:rsid w:val="00BE7EE0"/>
    <w:rsid w:val="00BF030D"/>
    <w:rsid w:val="00BF083A"/>
    <w:rsid w:val="00BF0A02"/>
    <w:rsid w:val="00BF0AB3"/>
    <w:rsid w:val="00BF1D17"/>
    <w:rsid w:val="00BF1DA1"/>
    <w:rsid w:val="00BF233E"/>
    <w:rsid w:val="00BF37CE"/>
    <w:rsid w:val="00BF4333"/>
    <w:rsid w:val="00BF4519"/>
    <w:rsid w:val="00BF4ED7"/>
    <w:rsid w:val="00BF4F82"/>
    <w:rsid w:val="00BF50DA"/>
    <w:rsid w:val="00BF53CC"/>
    <w:rsid w:val="00BF5B9B"/>
    <w:rsid w:val="00BF5D11"/>
    <w:rsid w:val="00BF61B7"/>
    <w:rsid w:val="00C00505"/>
    <w:rsid w:val="00C02930"/>
    <w:rsid w:val="00C031A2"/>
    <w:rsid w:val="00C03642"/>
    <w:rsid w:val="00C04E92"/>
    <w:rsid w:val="00C05380"/>
    <w:rsid w:val="00C05A6F"/>
    <w:rsid w:val="00C06654"/>
    <w:rsid w:val="00C06979"/>
    <w:rsid w:val="00C06AD4"/>
    <w:rsid w:val="00C07908"/>
    <w:rsid w:val="00C07C90"/>
    <w:rsid w:val="00C109A6"/>
    <w:rsid w:val="00C112BF"/>
    <w:rsid w:val="00C1194D"/>
    <w:rsid w:val="00C11BAC"/>
    <w:rsid w:val="00C11CF7"/>
    <w:rsid w:val="00C12046"/>
    <w:rsid w:val="00C1211E"/>
    <w:rsid w:val="00C12DED"/>
    <w:rsid w:val="00C141B1"/>
    <w:rsid w:val="00C14F7C"/>
    <w:rsid w:val="00C159B3"/>
    <w:rsid w:val="00C15C6A"/>
    <w:rsid w:val="00C15DF2"/>
    <w:rsid w:val="00C169D4"/>
    <w:rsid w:val="00C16BE4"/>
    <w:rsid w:val="00C17577"/>
    <w:rsid w:val="00C20720"/>
    <w:rsid w:val="00C21A67"/>
    <w:rsid w:val="00C22F1F"/>
    <w:rsid w:val="00C23194"/>
    <w:rsid w:val="00C2480D"/>
    <w:rsid w:val="00C249B7"/>
    <w:rsid w:val="00C24CD1"/>
    <w:rsid w:val="00C251B2"/>
    <w:rsid w:val="00C25FC3"/>
    <w:rsid w:val="00C27EB0"/>
    <w:rsid w:val="00C27ED9"/>
    <w:rsid w:val="00C27F25"/>
    <w:rsid w:val="00C27FEE"/>
    <w:rsid w:val="00C30801"/>
    <w:rsid w:val="00C31176"/>
    <w:rsid w:val="00C31B2C"/>
    <w:rsid w:val="00C330E6"/>
    <w:rsid w:val="00C33A0A"/>
    <w:rsid w:val="00C34074"/>
    <w:rsid w:val="00C34E54"/>
    <w:rsid w:val="00C34F73"/>
    <w:rsid w:val="00C355C1"/>
    <w:rsid w:val="00C35B88"/>
    <w:rsid w:val="00C35DCF"/>
    <w:rsid w:val="00C36B3D"/>
    <w:rsid w:val="00C36EB2"/>
    <w:rsid w:val="00C40AAC"/>
    <w:rsid w:val="00C4199E"/>
    <w:rsid w:val="00C41F12"/>
    <w:rsid w:val="00C41FDB"/>
    <w:rsid w:val="00C42B62"/>
    <w:rsid w:val="00C430DC"/>
    <w:rsid w:val="00C4319B"/>
    <w:rsid w:val="00C43679"/>
    <w:rsid w:val="00C437A5"/>
    <w:rsid w:val="00C444C1"/>
    <w:rsid w:val="00C44A44"/>
    <w:rsid w:val="00C45B13"/>
    <w:rsid w:val="00C45D04"/>
    <w:rsid w:val="00C50140"/>
    <w:rsid w:val="00C515B2"/>
    <w:rsid w:val="00C519E0"/>
    <w:rsid w:val="00C529B0"/>
    <w:rsid w:val="00C52DE2"/>
    <w:rsid w:val="00C537BF"/>
    <w:rsid w:val="00C54147"/>
    <w:rsid w:val="00C559F8"/>
    <w:rsid w:val="00C55CD1"/>
    <w:rsid w:val="00C55D66"/>
    <w:rsid w:val="00C55E0C"/>
    <w:rsid w:val="00C563BD"/>
    <w:rsid w:val="00C563FF"/>
    <w:rsid w:val="00C57428"/>
    <w:rsid w:val="00C578DE"/>
    <w:rsid w:val="00C60CCA"/>
    <w:rsid w:val="00C60FA0"/>
    <w:rsid w:val="00C61357"/>
    <w:rsid w:val="00C62CBB"/>
    <w:rsid w:val="00C63D8B"/>
    <w:rsid w:val="00C6495D"/>
    <w:rsid w:val="00C6689C"/>
    <w:rsid w:val="00C67DC9"/>
    <w:rsid w:val="00C70702"/>
    <w:rsid w:val="00C70EEB"/>
    <w:rsid w:val="00C70F93"/>
    <w:rsid w:val="00C71049"/>
    <w:rsid w:val="00C71E15"/>
    <w:rsid w:val="00C72E4A"/>
    <w:rsid w:val="00C7414E"/>
    <w:rsid w:val="00C742E9"/>
    <w:rsid w:val="00C743D7"/>
    <w:rsid w:val="00C74EBC"/>
    <w:rsid w:val="00C75205"/>
    <w:rsid w:val="00C75BEF"/>
    <w:rsid w:val="00C77402"/>
    <w:rsid w:val="00C778EF"/>
    <w:rsid w:val="00C77C14"/>
    <w:rsid w:val="00C77F36"/>
    <w:rsid w:val="00C805CF"/>
    <w:rsid w:val="00C80685"/>
    <w:rsid w:val="00C811A1"/>
    <w:rsid w:val="00C81629"/>
    <w:rsid w:val="00C81F62"/>
    <w:rsid w:val="00C82752"/>
    <w:rsid w:val="00C8394A"/>
    <w:rsid w:val="00C84495"/>
    <w:rsid w:val="00C84EF9"/>
    <w:rsid w:val="00C8537C"/>
    <w:rsid w:val="00C87097"/>
    <w:rsid w:val="00C90171"/>
    <w:rsid w:val="00C9086A"/>
    <w:rsid w:val="00C9170C"/>
    <w:rsid w:val="00C91D75"/>
    <w:rsid w:val="00C92AD3"/>
    <w:rsid w:val="00C92E00"/>
    <w:rsid w:val="00C92F8D"/>
    <w:rsid w:val="00C943E3"/>
    <w:rsid w:val="00C9445E"/>
    <w:rsid w:val="00C9595D"/>
    <w:rsid w:val="00C95AB8"/>
    <w:rsid w:val="00C95B28"/>
    <w:rsid w:val="00C95B7D"/>
    <w:rsid w:val="00C964DC"/>
    <w:rsid w:val="00C967C6"/>
    <w:rsid w:val="00C968E5"/>
    <w:rsid w:val="00C96D78"/>
    <w:rsid w:val="00C97C72"/>
    <w:rsid w:val="00CA0227"/>
    <w:rsid w:val="00CA2312"/>
    <w:rsid w:val="00CA3D48"/>
    <w:rsid w:val="00CA484F"/>
    <w:rsid w:val="00CA50FB"/>
    <w:rsid w:val="00CA5325"/>
    <w:rsid w:val="00CA53AB"/>
    <w:rsid w:val="00CA547E"/>
    <w:rsid w:val="00CA554B"/>
    <w:rsid w:val="00CA5954"/>
    <w:rsid w:val="00CB0256"/>
    <w:rsid w:val="00CB0336"/>
    <w:rsid w:val="00CB08AD"/>
    <w:rsid w:val="00CB09D9"/>
    <w:rsid w:val="00CB0EFA"/>
    <w:rsid w:val="00CB24C2"/>
    <w:rsid w:val="00CB35D3"/>
    <w:rsid w:val="00CB4A86"/>
    <w:rsid w:val="00CB5D1B"/>
    <w:rsid w:val="00CB7996"/>
    <w:rsid w:val="00CB7D3B"/>
    <w:rsid w:val="00CC1C99"/>
    <w:rsid w:val="00CC1E85"/>
    <w:rsid w:val="00CC1FA7"/>
    <w:rsid w:val="00CC2FEB"/>
    <w:rsid w:val="00CC44C4"/>
    <w:rsid w:val="00CC44EB"/>
    <w:rsid w:val="00CC4A86"/>
    <w:rsid w:val="00CC4C2E"/>
    <w:rsid w:val="00CC536A"/>
    <w:rsid w:val="00CC575D"/>
    <w:rsid w:val="00CC7A00"/>
    <w:rsid w:val="00CC7CC0"/>
    <w:rsid w:val="00CD0A4E"/>
    <w:rsid w:val="00CD1448"/>
    <w:rsid w:val="00CD38E3"/>
    <w:rsid w:val="00CD455B"/>
    <w:rsid w:val="00CD4743"/>
    <w:rsid w:val="00CD652D"/>
    <w:rsid w:val="00CD6CAF"/>
    <w:rsid w:val="00CE0D58"/>
    <w:rsid w:val="00CE2615"/>
    <w:rsid w:val="00CE3453"/>
    <w:rsid w:val="00CE3738"/>
    <w:rsid w:val="00CE40D8"/>
    <w:rsid w:val="00CE42FC"/>
    <w:rsid w:val="00CE53EB"/>
    <w:rsid w:val="00CE580C"/>
    <w:rsid w:val="00CE5AEE"/>
    <w:rsid w:val="00CE5D12"/>
    <w:rsid w:val="00CF0067"/>
    <w:rsid w:val="00CF07B0"/>
    <w:rsid w:val="00CF262A"/>
    <w:rsid w:val="00CF2B74"/>
    <w:rsid w:val="00CF356D"/>
    <w:rsid w:val="00CF3798"/>
    <w:rsid w:val="00CF735F"/>
    <w:rsid w:val="00CF7CD0"/>
    <w:rsid w:val="00D000B2"/>
    <w:rsid w:val="00D00ED5"/>
    <w:rsid w:val="00D00FA5"/>
    <w:rsid w:val="00D04991"/>
    <w:rsid w:val="00D05C97"/>
    <w:rsid w:val="00D05CA4"/>
    <w:rsid w:val="00D0653D"/>
    <w:rsid w:val="00D06F16"/>
    <w:rsid w:val="00D06F8E"/>
    <w:rsid w:val="00D102CA"/>
    <w:rsid w:val="00D10F87"/>
    <w:rsid w:val="00D11DB2"/>
    <w:rsid w:val="00D124DF"/>
    <w:rsid w:val="00D12833"/>
    <w:rsid w:val="00D12AE5"/>
    <w:rsid w:val="00D16992"/>
    <w:rsid w:val="00D170C8"/>
    <w:rsid w:val="00D173DE"/>
    <w:rsid w:val="00D2046C"/>
    <w:rsid w:val="00D20AE3"/>
    <w:rsid w:val="00D21355"/>
    <w:rsid w:val="00D2186E"/>
    <w:rsid w:val="00D22394"/>
    <w:rsid w:val="00D22CD0"/>
    <w:rsid w:val="00D22E39"/>
    <w:rsid w:val="00D237D0"/>
    <w:rsid w:val="00D23907"/>
    <w:rsid w:val="00D23B96"/>
    <w:rsid w:val="00D2449C"/>
    <w:rsid w:val="00D24AA2"/>
    <w:rsid w:val="00D24EE8"/>
    <w:rsid w:val="00D24F6A"/>
    <w:rsid w:val="00D25ADA"/>
    <w:rsid w:val="00D26189"/>
    <w:rsid w:val="00D26A45"/>
    <w:rsid w:val="00D2746C"/>
    <w:rsid w:val="00D27D88"/>
    <w:rsid w:val="00D304B2"/>
    <w:rsid w:val="00D305E2"/>
    <w:rsid w:val="00D312A4"/>
    <w:rsid w:val="00D31373"/>
    <w:rsid w:val="00D31D97"/>
    <w:rsid w:val="00D32F05"/>
    <w:rsid w:val="00D32F3E"/>
    <w:rsid w:val="00D3306E"/>
    <w:rsid w:val="00D336DB"/>
    <w:rsid w:val="00D35433"/>
    <w:rsid w:val="00D35A54"/>
    <w:rsid w:val="00D35ECD"/>
    <w:rsid w:val="00D374D6"/>
    <w:rsid w:val="00D378C1"/>
    <w:rsid w:val="00D4012A"/>
    <w:rsid w:val="00D404DC"/>
    <w:rsid w:val="00D40C30"/>
    <w:rsid w:val="00D41532"/>
    <w:rsid w:val="00D41868"/>
    <w:rsid w:val="00D42090"/>
    <w:rsid w:val="00D4234C"/>
    <w:rsid w:val="00D42B07"/>
    <w:rsid w:val="00D42DDB"/>
    <w:rsid w:val="00D436F0"/>
    <w:rsid w:val="00D438DE"/>
    <w:rsid w:val="00D43D1F"/>
    <w:rsid w:val="00D448C7"/>
    <w:rsid w:val="00D44C9D"/>
    <w:rsid w:val="00D4579A"/>
    <w:rsid w:val="00D459CA"/>
    <w:rsid w:val="00D45FF5"/>
    <w:rsid w:val="00D4691C"/>
    <w:rsid w:val="00D47715"/>
    <w:rsid w:val="00D5101C"/>
    <w:rsid w:val="00D51525"/>
    <w:rsid w:val="00D5233B"/>
    <w:rsid w:val="00D52D05"/>
    <w:rsid w:val="00D52EF5"/>
    <w:rsid w:val="00D53E03"/>
    <w:rsid w:val="00D54148"/>
    <w:rsid w:val="00D5427A"/>
    <w:rsid w:val="00D544D5"/>
    <w:rsid w:val="00D54822"/>
    <w:rsid w:val="00D54B87"/>
    <w:rsid w:val="00D54ED5"/>
    <w:rsid w:val="00D55134"/>
    <w:rsid w:val="00D554B4"/>
    <w:rsid w:val="00D56C1E"/>
    <w:rsid w:val="00D570EB"/>
    <w:rsid w:val="00D61460"/>
    <w:rsid w:val="00D61CEA"/>
    <w:rsid w:val="00D61DE3"/>
    <w:rsid w:val="00D62B04"/>
    <w:rsid w:val="00D62D33"/>
    <w:rsid w:val="00D651C7"/>
    <w:rsid w:val="00D65EA8"/>
    <w:rsid w:val="00D67193"/>
    <w:rsid w:val="00D67CB4"/>
    <w:rsid w:val="00D704EE"/>
    <w:rsid w:val="00D7231D"/>
    <w:rsid w:val="00D7347B"/>
    <w:rsid w:val="00D737C1"/>
    <w:rsid w:val="00D73E0E"/>
    <w:rsid w:val="00D742FE"/>
    <w:rsid w:val="00D7676B"/>
    <w:rsid w:val="00D77165"/>
    <w:rsid w:val="00D77391"/>
    <w:rsid w:val="00D773AD"/>
    <w:rsid w:val="00D77903"/>
    <w:rsid w:val="00D80262"/>
    <w:rsid w:val="00D8040B"/>
    <w:rsid w:val="00D8044D"/>
    <w:rsid w:val="00D812C5"/>
    <w:rsid w:val="00D815DA"/>
    <w:rsid w:val="00D8250E"/>
    <w:rsid w:val="00D8382F"/>
    <w:rsid w:val="00D84EB5"/>
    <w:rsid w:val="00D8537C"/>
    <w:rsid w:val="00D859AE"/>
    <w:rsid w:val="00D86B84"/>
    <w:rsid w:val="00D86CD1"/>
    <w:rsid w:val="00D86E87"/>
    <w:rsid w:val="00D8704E"/>
    <w:rsid w:val="00D877C8"/>
    <w:rsid w:val="00D90896"/>
    <w:rsid w:val="00D908FB"/>
    <w:rsid w:val="00D90C70"/>
    <w:rsid w:val="00D91365"/>
    <w:rsid w:val="00D91794"/>
    <w:rsid w:val="00D923F2"/>
    <w:rsid w:val="00D9283D"/>
    <w:rsid w:val="00D9298A"/>
    <w:rsid w:val="00D92DC8"/>
    <w:rsid w:val="00D93B45"/>
    <w:rsid w:val="00D93C0A"/>
    <w:rsid w:val="00D9410B"/>
    <w:rsid w:val="00D942A8"/>
    <w:rsid w:val="00D94592"/>
    <w:rsid w:val="00D94A99"/>
    <w:rsid w:val="00D94D34"/>
    <w:rsid w:val="00D95714"/>
    <w:rsid w:val="00D95764"/>
    <w:rsid w:val="00D95975"/>
    <w:rsid w:val="00D95C54"/>
    <w:rsid w:val="00D963F4"/>
    <w:rsid w:val="00DA0F34"/>
    <w:rsid w:val="00DA16B2"/>
    <w:rsid w:val="00DA1AD9"/>
    <w:rsid w:val="00DA2691"/>
    <w:rsid w:val="00DA32E1"/>
    <w:rsid w:val="00DA36B3"/>
    <w:rsid w:val="00DA398C"/>
    <w:rsid w:val="00DA5D1B"/>
    <w:rsid w:val="00DA606D"/>
    <w:rsid w:val="00DA6264"/>
    <w:rsid w:val="00DA65AD"/>
    <w:rsid w:val="00DA65BE"/>
    <w:rsid w:val="00DA6BD5"/>
    <w:rsid w:val="00DB0C48"/>
    <w:rsid w:val="00DB1695"/>
    <w:rsid w:val="00DB18C4"/>
    <w:rsid w:val="00DB1E4A"/>
    <w:rsid w:val="00DB2149"/>
    <w:rsid w:val="00DB2765"/>
    <w:rsid w:val="00DB3F3D"/>
    <w:rsid w:val="00DB41B5"/>
    <w:rsid w:val="00DB440C"/>
    <w:rsid w:val="00DB49BC"/>
    <w:rsid w:val="00DB49E0"/>
    <w:rsid w:val="00DB4A58"/>
    <w:rsid w:val="00DB54A7"/>
    <w:rsid w:val="00DB5A44"/>
    <w:rsid w:val="00DB61C4"/>
    <w:rsid w:val="00DB6FD8"/>
    <w:rsid w:val="00DB726A"/>
    <w:rsid w:val="00DB726D"/>
    <w:rsid w:val="00DC04ED"/>
    <w:rsid w:val="00DC2021"/>
    <w:rsid w:val="00DC24D3"/>
    <w:rsid w:val="00DC282D"/>
    <w:rsid w:val="00DC3247"/>
    <w:rsid w:val="00DC32B6"/>
    <w:rsid w:val="00DC332C"/>
    <w:rsid w:val="00DC48A2"/>
    <w:rsid w:val="00DC495A"/>
    <w:rsid w:val="00DC4E9B"/>
    <w:rsid w:val="00DC513F"/>
    <w:rsid w:val="00DC6158"/>
    <w:rsid w:val="00DC6238"/>
    <w:rsid w:val="00DC6C8A"/>
    <w:rsid w:val="00DD030E"/>
    <w:rsid w:val="00DD1ABA"/>
    <w:rsid w:val="00DD1B6A"/>
    <w:rsid w:val="00DD1D3E"/>
    <w:rsid w:val="00DD21A2"/>
    <w:rsid w:val="00DD25B1"/>
    <w:rsid w:val="00DD319B"/>
    <w:rsid w:val="00DD4676"/>
    <w:rsid w:val="00DD4F31"/>
    <w:rsid w:val="00DD5482"/>
    <w:rsid w:val="00DD55B6"/>
    <w:rsid w:val="00DD56CF"/>
    <w:rsid w:val="00DD700C"/>
    <w:rsid w:val="00DE0647"/>
    <w:rsid w:val="00DE0AF0"/>
    <w:rsid w:val="00DE111F"/>
    <w:rsid w:val="00DE1A1E"/>
    <w:rsid w:val="00DE1D1F"/>
    <w:rsid w:val="00DE2118"/>
    <w:rsid w:val="00DE281B"/>
    <w:rsid w:val="00DE2A70"/>
    <w:rsid w:val="00DE3837"/>
    <w:rsid w:val="00DE482C"/>
    <w:rsid w:val="00DE4AD7"/>
    <w:rsid w:val="00DE6235"/>
    <w:rsid w:val="00DF046C"/>
    <w:rsid w:val="00DF0909"/>
    <w:rsid w:val="00DF0A45"/>
    <w:rsid w:val="00DF0C02"/>
    <w:rsid w:val="00DF0E06"/>
    <w:rsid w:val="00DF16EA"/>
    <w:rsid w:val="00DF2A55"/>
    <w:rsid w:val="00DF3317"/>
    <w:rsid w:val="00DF35D9"/>
    <w:rsid w:val="00DF3D76"/>
    <w:rsid w:val="00E0006A"/>
    <w:rsid w:val="00E00308"/>
    <w:rsid w:val="00E0054E"/>
    <w:rsid w:val="00E00DF1"/>
    <w:rsid w:val="00E02D9F"/>
    <w:rsid w:val="00E03482"/>
    <w:rsid w:val="00E03817"/>
    <w:rsid w:val="00E03E24"/>
    <w:rsid w:val="00E03F1B"/>
    <w:rsid w:val="00E040B7"/>
    <w:rsid w:val="00E06401"/>
    <w:rsid w:val="00E0664A"/>
    <w:rsid w:val="00E07522"/>
    <w:rsid w:val="00E1087B"/>
    <w:rsid w:val="00E10B42"/>
    <w:rsid w:val="00E10B78"/>
    <w:rsid w:val="00E10BCE"/>
    <w:rsid w:val="00E11665"/>
    <w:rsid w:val="00E11B6C"/>
    <w:rsid w:val="00E1317A"/>
    <w:rsid w:val="00E13C25"/>
    <w:rsid w:val="00E13DB3"/>
    <w:rsid w:val="00E13F89"/>
    <w:rsid w:val="00E152AC"/>
    <w:rsid w:val="00E152DE"/>
    <w:rsid w:val="00E15703"/>
    <w:rsid w:val="00E15EA9"/>
    <w:rsid w:val="00E17043"/>
    <w:rsid w:val="00E20022"/>
    <w:rsid w:val="00E20C72"/>
    <w:rsid w:val="00E21351"/>
    <w:rsid w:val="00E214B8"/>
    <w:rsid w:val="00E21E34"/>
    <w:rsid w:val="00E22682"/>
    <w:rsid w:val="00E22BD0"/>
    <w:rsid w:val="00E23077"/>
    <w:rsid w:val="00E23EDF"/>
    <w:rsid w:val="00E24BDE"/>
    <w:rsid w:val="00E2559D"/>
    <w:rsid w:val="00E25627"/>
    <w:rsid w:val="00E25CAC"/>
    <w:rsid w:val="00E26D83"/>
    <w:rsid w:val="00E26EAB"/>
    <w:rsid w:val="00E27A37"/>
    <w:rsid w:val="00E27C09"/>
    <w:rsid w:val="00E27F85"/>
    <w:rsid w:val="00E30244"/>
    <w:rsid w:val="00E31A07"/>
    <w:rsid w:val="00E31E7D"/>
    <w:rsid w:val="00E31FAD"/>
    <w:rsid w:val="00E321D0"/>
    <w:rsid w:val="00E3263E"/>
    <w:rsid w:val="00E32659"/>
    <w:rsid w:val="00E34077"/>
    <w:rsid w:val="00E34109"/>
    <w:rsid w:val="00E3450D"/>
    <w:rsid w:val="00E3515F"/>
    <w:rsid w:val="00E3632C"/>
    <w:rsid w:val="00E37867"/>
    <w:rsid w:val="00E37908"/>
    <w:rsid w:val="00E37B64"/>
    <w:rsid w:val="00E37C4A"/>
    <w:rsid w:val="00E37F25"/>
    <w:rsid w:val="00E37FB1"/>
    <w:rsid w:val="00E40D35"/>
    <w:rsid w:val="00E416D6"/>
    <w:rsid w:val="00E42068"/>
    <w:rsid w:val="00E420A7"/>
    <w:rsid w:val="00E423B7"/>
    <w:rsid w:val="00E43145"/>
    <w:rsid w:val="00E45C0B"/>
    <w:rsid w:val="00E46232"/>
    <w:rsid w:val="00E475EB"/>
    <w:rsid w:val="00E506C1"/>
    <w:rsid w:val="00E50943"/>
    <w:rsid w:val="00E50FC8"/>
    <w:rsid w:val="00E5166C"/>
    <w:rsid w:val="00E52BDA"/>
    <w:rsid w:val="00E53826"/>
    <w:rsid w:val="00E53C6E"/>
    <w:rsid w:val="00E55497"/>
    <w:rsid w:val="00E55D11"/>
    <w:rsid w:val="00E567BA"/>
    <w:rsid w:val="00E57D88"/>
    <w:rsid w:val="00E626D0"/>
    <w:rsid w:val="00E63200"/>
    <w:rsid w:val="00E63690"/>
    <w:rsid w:val="00E637EC"/>
    <w:rsid w:val="00E63D26"/>
    <w:rsid w:val="00E63D86"/>
    <w:rsid w:val="00E6457D"/>
    <w:rsid w:val="00E66159"/>
    <w:rsid w:val="00E66324"/>
    <w:rsid w:val="00E66B31"/>
    <w:rsid w:val="00E6796E"/>
    <w:rsid w:val="00E70A89"/>
    <w:rsid w:val="00E70A94"/>
    <w:rsid w:val="00E70AAC"/>
    <w:rsid w:val="00E712CA"/>
    <w:rsid w:val="00E7134F"/>
    <w:rsid w:val="00E717D8"/>
    <w:rsid w:val="00E7192E"/>
    <w:rsid w:val="00E72C32"/>
    <w:rsid w:val="00E73AA1"/>
    <w:rsid w:val="00E74D55"/>
    <w:rsid w:val="00E754C3"/>
    <w:rsid w:val="00E76062"/>
    <w:rsid w:val="00E76B16"/>
    <w:rsid w:val="00E777A3"/>
    <w:rsid w:val="00E77D43"/>
    <w:rsid w:val="00E77FCE"/>
    <w:rsid w:val="00E80E8B"/>
    <w:rsid w:val="00E81FCB"/>
    <w:rsid w:val="00E8345C"/>
    <w:rsid w:val="00E83903"/>
    <w:rsid w:val="00E83DCC"/>
    <w:rsid w:val="00E84D29"/>
    <w:rsid w:val="00E8537D"/>
    <w:rsid w:val="00E85DC9"/>
    <w:rsid w:val="00E861FD"/>
    <w:rsid w:val="00E8691F"/>
    <w:rsid w:val="00E8696A"/>
    <w:rsid w:val="00E874F9"/>
    <w:rsid w:val="00E8792A"/>
    <w:rsid w:val="00E87DF5"/>
    <w:rsid w:val="00E9022F"/>
    <w:rsid w:val="00E904F3"/>
    <w:rsid w:val="00E917D6"/>
    <w:rsid w:val="00E9187D"/>
    <w:rsid w:val="00E91B80"/>
    <w:rsid w:val="00E9208C"/>
    <w:rsid w:val="00E92B0E"/>
    <w:rsid w:val="00E93DC8"/>
    <w:rsid w:val="00E93F36"/>
    <w:rsid w:val="00E94A95"/>
    <w:rsid w:val="00E94EBD"/>
    <w:rsid w:val="00E94EE7"/>
    <w:rsid w:val="00E959DC"/>
    <w:rsid w:val="00E96818"/>
    <w:rsid w:val="00E96EEE"/>
    <w:rsid w:val="00E96F62"/>
    <w:rsid w:val="00EA0FD5"/>
    <w:rsid w:val="00EA2F47"/>
    <w:rsid w:val="00EA35C8"/>
    <w:rsid w:val="00EA3802"/>
    <w:rsid w:val="00EA3A86"/>
    <w:rsid w:val="00EA3CB0"/>
    <w:rsid w:val="00EA402A"/>
    <w:rsid w:val="00EA48AB"/>
    <w:rsid w:val="00EA5C01"/>
    <w:rsid w:val="00EA6103"/>
    <w:rsid w:val="00EB0396"/>
    <w:rsid w:val="00EB06A1"/>
    <w:rsid w:val="00EB0B17"/>
    <w:rsid w:val="00EB1279"/>
    <w:rsid w:val="00EB28FB"/>
    <w:rsid w:val="00EB2CE6"/>
    <w:rsid w:val="00EB2F1C"/>
    <w:rsid w:val="00EB4872"/>
    <w:rsid w:val="00EB5272"/>
    <w:rsid w:val="00EB6D36"/>
    <w:rsid w:val="00EB70A9"/>
    <w:rsid w:val="00EB74EF"/>
    <w:rsid w:val="00EB7F4B"/>
    <w:rsid w:val="00EC0A14"/>
    <w:rsid w:val="00EC0BC4"/>
    <w:rsid w:val="00EC0EFB"/>
    <w:rsid w:val="00EC122D"/>
    <w:rsid w:val="00EC1777"/>
    <w:rsid w:val="00EC195F"/>
    <w:rsid w:val="00EC24D5"/>
    <w:rsid w:val="00EC27C1"/>
    <w:rsid w:val="00EC314B"/>
    <w:rsid w:val="00EC3349"/>
    <w:rsid w:val="00EC3621"/>
    <w:rsid w:val="00EC3787"/>
    <w:rsid w:val="00EC38E3"/>
    <w:rsid w:val="00EC609D"/>
    <w:rsid w:val="00EC61AE"/>
    <w:rsid w:val="00EC63F2"/>
    <w:rsid w:val="00EC657C"/>
    <w:rsid w:val="00EC6EC2"/>
    <w:rsid w:val="00EC721C"/>
    <w:rsid w:val="00EC7508"/>
    <w:rsid w:val="00EC795E"/>
    <w:rsid w:val="00ED2D0A"/>
    <w:rsid w:val="00ED2F66"/>
    <w:rsid w:val="00ED330F"/>
    <w:rsid w:val="00ED3941"/>
    <w:rsid w:val="00ED3AC1"/>
    <w:rsid w:val="00ED4A01"/>
    <w:rsid w:val="00ED5390"/>
    <w:rsid w:val="00ED559E"/>
    <w:rsid w:val="00ED5EB9"/>
    <w:rsid w:val="00ED6116"/>
    <w:rsid w:val="00ED79FB"/>
    <w:rsid w:val="00EE03B5"/>
    <w:rsid w:val="00EE12B7"/>
    <w:rsid w:val="00EE1F3A"/>
    <w:rsid w:val="00EE25FD"/>
    <w:rsid w:val="00EE28B9"/>
    <w:rsid w:val="00EE2B11"/>
    <w:rsid w:val="00EE3250"/>
    <w:rsid w:val="00EE37FC"/>
    <w:rsid w:val="00EE3916"/>
    <w:rsid w:val="00EE4470"/>
    <w:rsid w:val="00EE6871"/>
    <w:rsid w:val="00EE7360"/>
    <w:rsid w:val="00EE7C09"/>
    <w:rsid w:val="00EF10C3"/>
    <w:rsid w:val="00EF4891"/>
    <w:rsid w:val="00EF48E8"/>
    <w:rsid w:val="00EF4DC5"/>
    <w:rsid w:val="00EF5871"/>
    <w:rsid w:val="00EF61E9"/>
    <w:rsid w:val="00EF6883"/>
    <w:rsid w:val="00EF6E10"/>
    <w:rsid w:val="00EF6E8C"/>
    <w:rsid w:val="00EF734B"/>
    <w:rsid w:val="00EF7C2A"/>
    <w:rsid w:val="00F0001F"/>
    <w:rsid w:val="00F0012B"/>
    <w:rsid w:val="00F0191F"/>
    <w:rsid w:val="00F03601"/>
    <w:rsid w:val="00F03961"/>
    <w:rsid w:val="00F05693"/>
    <w:rsid w:val="00F0575B"/>
    <w:rsid w:val="00F063F8"/>
    <w:rsid w:val="00F06671"/>
    <w:rsid w:val="00F066C3"/>
    <w:rsid w:val="00F068B0"/>
    <w:rsid w:val="00F06DED"/>
    <w:rsid w:val="00F078A0"/>
    <w:rsid w:val="00F10B87"/>
    <w:rsid w:val="00F111C0"/>
    <w:rsid w:val="00F11C3D"/>
    <w:rsid w:val="00F11DBC"/>
    <w:rsid w:val="00F1261A"/>
    <w:rsid w:val="00F1266E"/>
    <w:rsid w:val="00F133B2"/>
    <w:rsid w:val="00F13E84"/>
    <w:rsid w:val="00F148A5"/>
    <w:rsid w:val="00F1591D"/>
    <w:rsid w:val="00F162C4"/>
    <w:rsid w:val="00F208C8"/>
    <w:rsid w:val="00F221E0"/>
    <w:rsid w:val="00F224FC"/>
    <w:rsid w:val="00F22BBF"/>
    <w:rsid w:val="00F22D9C"/>
    <w:rsid w:val="00F2538F"/>
    <w:rsid w:val="00F25DF8"/>
    <w:rsid w:val="00F26488"/>
    <w:rsid w:val="00F268F6"/>
    <w:rsid w:val="00F271B9"/>
    <w:rsid w:val="00F27AA7"/>
    <w:rsid w:val="00F27DEC"/>
    <w:rsid w:val="00F27FFE"/>
    <w:rsid w:val="00F30D60"/>
    <w:rsid w:val="00F31534"/>
    <w:rsid w:val="00F31596"/>
    <w:rsid w:val="00F32479"/>
    <w:rsid w:val="00F32784"/>
    <w:rsid w:val="00F33A44"/>
    <w:rsid w:val="00F33E65"/>
    <w:rsid w:val="00F3406F"/>
    <w:rsid w:val="00F341B6"/>
    <w:rsid w:val="00F35589"/>
    <w:rsid w:val="00F35BC5"/>
    <w:rsid w:val="00F371AC"/>
    <w:rsid w:val="00F375FD"/>
    <w:rsid w:val="00F41C40"/>
    <w:rsid w:val="00F42196"/>
    <w:rsid w:val="00F42489"/>
    <w:rsid w:val="00F42887"/>
    <w:rsid w:val="00F43046"/>
    <w:rsid w:val="00F43373"/>
    <w:rsid w:val="00F46366"/>
    <w:rsid w:val="00F470A9"/>
    <w:rsid w:val="00F470B6"/>
    <w:rsid w:val="00F50B91"/>
    <w:rsid w:val="00F51402"/>
    <w:rsid w:val="00F519F7"/>
    <w:rsid w:val="00F5233B"/>
    <w:rsid w:val="00F523CC"/>
    <w:rsid w:val="00F5339C"/>
    <w:rsid w:val="00F551F6"/>
    <w:rsid w:val="00F554FA"/>
    <w:rsid w:val="00F55D0B"/>
    <w:rsid w:val="00F56216"/>
    <w:rsid w:val="00F56F81"/>
    <w:rsid w:val="00F574CC"/>
    <w:rsid w:val="00F576D7"/>
    <w:rsid w:val="00F57DC3"/>
    <w:rsid w:val="00F6025A"/>
    <w:rsid w:val="00F606E1"/>
    <w:rsid w:val="00F62458"/>
    <w:rsid w:val="00F625F5"/>
    <w:rsid w:val="00F62FC4"/>
    <w:rsid w:val="00F6349D"/>
    <w:rsid w:val="00F64A2D"/>
    <w:rsid w:val="00F64CAE"/>
    <w:rsid w:val="00F651B5"/>
    <w:rsid w:val="00F6695D"/>
    <w:rsid w:val="00F67751"/>
    <w:rsid w:val="00F679AE"/>
    <w:rsid w:val="00F67C7C"/>
    <w:rsid w:val="00F67E3F"/>
    <w:rsid w:val="00F70841"/>
    <w:rsid w:val="00F7237D"/>
    <w:rsid w:val="00F76D32"/>
    <w:rsid w:val="00F771E5"/>
    <w:rsid w:val="00F775F7"/>
    <w:rsid w:val="00F77DC4"/>
    <w:rsid w:val="00F800A2"/>
    <w:rsid w:val="00F801F1"/>
    <w:rsid w:val="00F81693"/>
    <w:rsid w:val="00F82933"/>
    <w:rsid w:val="00F83DB1"/>
    <w:rsid w:val="00F84221"/>
    <w:rsid w:val="00F84AC5"/>
    <w:rsid w:val="00F851F4"/>
    <w:rsid w:val="00F85E22"/>
    <w:rsid w:val="00F8624A"/>
    <w:rsid w:val="00F87692"/>
    <w:rsid w:val="00F903AC"/>
    <w:rsid w:val="00F91877"/>
    <w:rsid w:val="00F9372A"/>
    <w:rsid w:val="00F94147"/>
    <w:rsid w:val="00F94491"/>
    <w:rsid w:val="00F94933"/>
    <w:rsid w:val="00F950C0"/>
    <w:rsid w:val="00F950D2"/>
    <w:rsid w:val="00F95271"/>
    <w:rsid w:val="00F959C8"/>
    <w:rsid w:val="00F967B0"/>
    <w:rsid w:val="00F96D35"/>
    <w:rsid w:val="00F979EC"/>
    <w:rsid w:val="00F97BDD"/>
    <w:rsid w:val="00F97CAC"/>
    <w:rsid w:val="00FA00AF"/>
    <w:rsid w:val="00FA01EF"/>
    <w:rsid w:val="00FA0ACE"/>
    <w:rsid w:val="00FA1757"/>
    <w:rsid w:val="00FA1B78"/>
    <w:rsid w:val="00FA4D49"/>
    <w:rsid w:val="00FA59A9"/>
    <w:rsid w:val="00FA6BEA"/>
    <w:rsid w:val="00FB10B5"/>
    <w:rsid w:val="00FB1143"/>
    <w:rsid w:val="00FB3937"/>
    <w:rsid w:val="00FB3DA3"/>
    <w:rsid w:val="00FB4745"/>
    <w:rsid w:val="00FB5D9E"/>
    <w:rsid w:val="00FB6AA0"/>
    <w:rsid w:val="00FB6B6B"/>
    <w:rsid w:val="00FB7636"/>
    <w:rsid w:val="00FB78A2"/>
    <w:rsid w:val="00FC02EC"/>
    <w:rsid w:val="00FC08E9"/>
    <w:rsid w:val="00FC0B59"/>
    <w:rsid w:val="00FC1336"/>
    <w:rsid w:val="00FC15A5"/>
    <w:rsid w:val="00FC15C7"/>
    <w:rsid w:val="00FC24AA"/>
    <w:rsid w:val="00FC2F6B"/>
    <w:rsid w:val="00FC35AA"/>
    <w:rsid w:val="00FC43ED"/>
    <w:rsid w:val="00FC4529"/>
    <w:rsid w:val="00FC484A"/>
    <w:rsid w:val="00FC5580"/>
    <w:rsid w:val="00FC6592"/>
    <w:rsid w:val="00FD029C"/>
    <w:rsid w:val="00FD0D0A"/>
    <w:rsid w:val="00FD295D"/>
    <w:rsid w:val="00FD2C63"/>
    <w:rsid w:val="00FD3972"/>
    <w:rsid w:val="00FD3B12"/>
    <w:rsid w:val="00FD3C47"/>
    <w:rsid w:val="00FD3E77"/>
    <w:rsid w:val="00FD663D"/>
    <w:rsid w:val="00FD698B"/>
    <w:rsid w:val="00FD7095"/>
    <w:rsid w:val="00FE2E58"/>
    <w:rsid w:val="00FE2F01"/>
    <w:rsid w:val="00FE30F9"/>
    <w:rsid w:val="00FE35FF"/>
    <w:rsid w:val="00FE38D2"/>
    <w:rsid w:val="00FE4795"/>
    <w:rsid w:val="00FE4F96"/>
    <w:rsid w:val="00FE53CB"/>
    <w:rsid w:val="00FE570B"/>
    <w:rsid w:val="00FE6066"/>
    <w:rsid w:val="00FE60D1"/>
    <w:rsid w:val="00FE702A"/>
    <w:rsid w:val="00FF0E14"/>
    <w:rsid w:val="00FF1329"/>
    <w:rsid w:val="00FF1AB1"/>
    <w:rsid w:val="00FF247E"/>
    <w:rsid w:val="00FF26B8"/>
    <w:rsid w:val="00FF3EE4"/>
    <w:rsid w:val="00FF3F76"/>
    <w:rsid w:val="00FF4832"/>
    <w:rsid w:val="00FF5569"/>
    <w:rsid w:val="00FF6333"/>
    <w:rsid w:val="00FF767C"/>
    <w:rsid w:val="00FF7BC9"/>
    <w:rsid w:val="00FF7E7C"/>
  </w:rsids>
  <m:mathPr>
    <m:mathFont m:val="Cambria Math"/>
    <m:brkBin m:val="before"/>
    <m:brkBinSub m:val="--"/>
    <m:smallFrac/>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Outline List 2" w:uiPriority="0"/>
    <w:lsdException w:name="Table Columns 2" w:uiPriority="0"/>
    <w:lsdException w:name="Table Grid 8" w:uiPriority="0"/>
    <w:lsdException w:name="Table Professional"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uiPriority w:val="99"/>
    <w:rsid w:val="00532601"/>
    <w:rPr>
      <w:rFonts w:ascii="Arial" w:hAnsi="Arial"/>
      <w:sz w:val="24"/>
      <w:u w:val="none"/>
    </w:rPr>
  </w:style>
  <w:style w:type="character" w:customStyle="1" w:styleId="WW8Num3z1">
    <w:name w:val="WW8Num3z1"/>
    <w:rsid w:val="00532601"/>
  </w:style>
  <w:style w:type="character" w:customStyle="1" w:styleId="WW8Num4z0">
    <w:name w:val="WW8Num4z0"/>
    <w:rsid w:val="00532601"/>
  </w:style>
  <w:style w:type="character" w:customStyle="1" w:styleId="WW8Num4z1">
    <w:name w:val="WW8Num4z1"/>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rsid w:val="00532601"/>
    <w:rPr>
      <w:rFonts w:ascii="Courier New" w:hAnsi="Courier New"/>
    </w:rPr>
  </w:style>
  <w:style w:type="character" w:customStyle="1" w:styleId="WW8Num6z0">
    <w:name w:val="WW8Num6z0"/>
    <w:rsid w:val="00532601"/>
    <w:rPr>
      <w:rFonts w:ascii="Symbol" w:hAnsi="Symbol"/>
    </w:rPr>
  </w:style>
  <w:style w:type="character" w:customStyle="1" w:styleId="WW8Num7z0">
    <w:name w:val="WW8Num7z0"/>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rsid w:val="00532601"/>
    <w:rPr>
      <w:b/>
    </w:rPr>
  </w:style>
  <w:style w:type="character" w:customStyle="1" w:styleId="WW8Num12z0">
    <w:name w:val="WW8Num12z0"/>
    <w:rsid w:val="00532601"/>
    <w:rPr>
      <w:rFonts w:ascii="Symbol" w:hAnsi="Symbol"/>
    </w:rPr>
  </w:style>
  <w:style w:type="character" w:customStyle="1" w:styleId="WW8Num13z0">
    <w:name w:val="WW8Num13z0"/>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rsid w:val="00532601"/>
    <w:rPr>
      <w:rFonts w:ascii="Symbol" w:hAnsi="Symbol"/>
    </w:rPr>
  </w:style>
  <w:style w:type="character" w:customStyle="1" w:styleId="WW8Num16z0">
    <w:name w:val="WW8Num16z0"/>
    <w:rsid w:val="00532601"/>
  </w:style>
  <w:style w:type="character" w:customStyle="1" w:styleId="WW8Num17z0">
    <w:name w:val="WW8Num17z0"/>
    <w:rsid w:val="00532601"/>
    <w:rPr>
      <w:rFonts w:ascii="Symbol" w:hAnsi="Symbol"/>
    </w:rPr>
  </w:style>
  <w:style w:type="character" w:customStyle="1" w:styleId="WW8Num18z0">
    <w:name w:val="WW8Num18z0"/>
    <w:rsid w:val="00532601"/>
    <w:rPr>
      <w:rFonts w:ascii="Symbol" w:hAnsi="Symbol"/>
    </w:rPr>
  </w:style>
  <w:style w:type="character" w:customStyle="1" w:styleId="WW8Num19z0">
    <w:name w:val="WW8Num19z0"/>
    <w:rsid w:val="00532601"/>
    <w:rPr>
      <w:rFonts w:ascii="Symbol" w:hAnsi="Symbol"/>
    </w:rPr>
  </w:style>
  <w:style w:type="character" w:customStyle="1" w:styleId="WW8Num20z0">
    <w:name w:val="WW8Num20z0"/>
    <w:rsid w:val="00532601"/>
    <w:rPr>
      <w:rFonts w:ascii="Symbol" w:hAnsi="Symbol"/>
    </w:rPr>
  </w:style>
  <w:style w:type="character" w:customStyle="1" w:styleId="WW8Num21z0">
    <w:name w:val="WW8Num21z0"/>
    <w:rsid w:val="00532601"/>
    <w:rPr>
      <w:rFonts w:ascii="Wingdings" w:hAnsi="Wingdings"/>
    </w:rPr>
  </w:style>
  <w:style w:type="character" w:customStyle="1" w:styleId="WW8Num22z0">
    <w:name w:val="WW8Num22z0"/>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rsid w:val="00532601"/>
    <w:rPr>
      <w:rFonts w:ascii="Symbol" w:hAnsi="Symbol"/>
    </w:rPr>
  </w:style>
  <w:style w:type="character" w:customStyle="1" w:styleId="WW8Num25z0">
    <w:name w:val="WW8Num25z0"/>
    <w:rsid w:val="00532601"/>
    <w:rPr>
      <w:rFonts w:ascii="Wingdings" w:hAnsi="Wingdings"/>
    </w:rPr>
  </w:style>
  <w:style w:type="character" w:customStyle="1" w:styleId="WW8Num26z0">
    <w:name w:val="WW8Num26z0"/>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rsid w:val="00532601"/>
    <w:rPr>
      <w:b/>
    </w:rPr>
  </w:style>
  <w:style w:type="character" w:customStyle="1" w:styleId="WW8Num29z0">
    <w:name w:val="WW8Num29z0"/>
    <w:rsid w:val="00532601"/>
    <w:rPr>
      <w:b/>
    </w:rPr>
  </w:style>
  <w:style w:type="character" w:customStyle="1" w:styleId="WW8Num30z0">
    <w:name w:val="WW8Num30z0"/>
    <w:uiPriority w:val="99"/>
    <w:rsid w:val="00532601"/>
  </w:style>
  <w:style w:type="character" w:customStyle="1" w:styleId="WW8Num31z0">
    <w:name w:val="WW8Num31z0"/>
    <w:rsid w:val="00532601"/>
    <w:rPr>
      <w:rFonts w:ascii="Symbol" w:hAnsi="Symbol"/>
    </w:rPr>
  </w:style>
  <w:style w:type="character" w:customStyle="1" w:styleId="WW8Num32z0">
    <w:name w:val="WW8Num32z0"/>
    <w:rsid w:val="00532601"/>
    <w:rPr>
      <w:rFonts w:ascii="Symbol" w:hAnsi="Symbol"/>
    </w:rPr>
  </w:style>
  <w:style w:type="character" w:customStyle="1" w:styleId="WW8Num33z0">
    <w:name w:val="WW8Num33z0"/>
    <w:rsid w:val="00532601"/>
  </w:style>
  <w:style w:type="character" w:customStyle="1" w:styleId="WW8Num34z0">
    <w:name w:val="WW8Num34z0"/>
    <w:rsid w:val="00532601"/>
    <w:rPr>
      <w:rFonts w:ascii="Symbol" w:hAnsi="Symbol"/>
      <w:b/>
    </w:rPr>
  </w:style>
  <w:style w:type="character" w:customStyle="1" w:styleId="WW8Num35z0">
    <w:name w:val="WW8Num35z0"/>
    <w:rsid w:val="00532601"/>
    <w:rPr>
      <w:rFonts w:ascii="Symbol" w:hAnsi="Symbol"/>
    </w:rPr>
  </w:style>
  <w:style w:type="character" w:customStyle="1" w:styleId="WW8Num36z0">
    <w:name w:val="WW8Num36z0"/>
    <w:rsid w:val="00532601"/>
    <w:rPr>
      <w:b/>
    </w:rPr>
  </w:style>
  <w:style w:type="character" w:customStyle="1" w:styleId="WW8Num37z0">
    <w:name w:val="WW8Num37z0"/>
    <w:rsid w:val="00532601"/>
    <w:rPr>
      <w:b/>
    </w:rPr>
  </w:style>
  <w:style w:type="character" w:customStyle="1" w:styleId="WW8Num38z0">
    <w:name w:val="WW8Num38z0"/>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rsid w:val="00532601"/>
  </w:style>
  <w:style w:type="character" w:customStyle="1" w:styleId="WW8Num45z1">
    <w:name w:val="WW8Num45z1"/>
    <w:rsid w:val="00532601"/>
    <w:rPr>
      <w:rFonts w:cs="Times New Roman"/>
    </w:rPr>
  </w:style>
  <w:style w:type="character" w:customStyle="1" w:styleId="WW8Num46z0">
    <w:name w:val="WW8Num46z0"/>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rsid w:val="00532601"/>
  </w:style>
  <w:style w:type="character" w:customStyle="1" w:styleId="WW8Num2z1">
    <w:name w:val="WW8Num2z1"/>
    <w:rsid w:val="00532601"/>
  </w:style>
  <w:style w:type="character" w:customStyle="1" w:styleId="WW8Num4z2">
    <w:name w:val="WW8Num4z2"/>
    <w:rsid w:val="00532601"/>
    <w:rPr>
      <w:rFonts w:ascii="Wingdings" w:hAnsi="Wingdings"/>
    </w:rPr>
  </w:style>
  <w:style w:type="character" w:customStyle="1" w:styleId="WW8Num4z3">
    <w:name w:val="WW8Num4z3"/>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rsid w:val="00532601"/>
    <w:rPr>
      <w:rFonts w:ascii="Courier New" w:hAnsi="Courier New"/>
    </w:rPr>
  </w:style>
  <w:style w:type="character" w:customStyle="1" w:styleId="WW8Num6z2">
    <w:name w:val="WW8Num6z2"/>
    <w:rsid w:val="00532601"/>
    <w:rPr>
      <w:rFonts w:ascii="Wingdings" w:hAnsi="Wingdings"/>
    </w:rPr>
  </w:style>
  <w:style w:type="character" w:customStyle="1" w:styleId="WW8Num8z1">
    <w:name w:val="WW8Num8z1"/>
    <w:rsid w:val="00532601"/>
    <w:rPr>
      <w:rFonts w:ascii="Courier New" w:hAnsi="Courier New"/>
    </w:rPr>
  </w:style>
  <w:style w:type="character" w:customStyle="1" w:styleId="WW8Num8z3">
    <w:name w:val="WW8Num8z3"/>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rsid w:val="00532601"/>
    <w:rPr>
      <w:rFonts w:ascii="Wingdings" w:hAnsi="Wingdings"/>
    </w:rPr>
  </w:style>
  <w:style w:type="character" w:customStyle="1" w:styleId="WW8Num15z1">
    <w:name w:val="WW8Num15z1"/>
    <w:rsid w:val="00532601"/>
    <w:rPr>
      <w:rFonts w:ascii="Courier New" w:hAnsi="Courier New"/>
    </w:rPr>
  </w:style>
  <w:style w:type="character" w:customStyle="1" w:styleId="WW8Num15z2">
    <w:name w:val="WW8Num15z2"/>
    <w:rsid w:val="00532601"/>
    <w:rPr>
      <w:rFonts w:ascii="Wingdings" w:hAnsi="Wingdings"/>
    </w:rPr>
  </w:style>
  <w:style w:type="character" w:customStyle="1" w:styleId="WW8Num17z1">
    <w:name w:val="WW8Num17z1"/>
    <w:rsid w:val="00532601"/>
    <w:rPr>
      <w:rFonts w:ascii="Courier New" w:hAnsi="Courier New"/>
    </w:rPr>
  </w:style>
  <w:style w:type="character" w:customStyle="1" w:styleId="WW8Num17z2">
    <w:name w:val="WW8Num17z2"/>
    <w:rsid w:val="00532601"/>
    <w:rPr>
      <w:rFonts w:ascii="Wingdings" w:hAnsi="Wingdings"/>
    </w:rPr>
  </w:style>
  <w:style w:type="character" w:customStyle="1" w:styleId="WW8Num18z1">
    <w:name w:val="WW8Num18z1"/>
    <w:rsid w:val="00532601"/>
    <w:rPr>
      <w:rFonts w:ascii="Courier New" w:hAnsi="Courier New"/>
    </w:rPr>
  </w:style>
  <w:style w:type="character" w:customStyle="1" w:styleId="WW8Num18z2">
    <w:name w:val="WW8Num18z2"/>
    <w:rsid w:val="00532601"/>
    <w:rPr>
      <w:rFonts w:ascii="Wingdings" w:hAnsi="Wingdings"/>
    </w:rPr>
  </w:style>
  <w:style w:type="character" w:customStyle="1" w:styleId="WW8Num19z1">
    <w:name w:val="WW8Num19z1"/>
    <w:rsid w:val="00532601"/>
    <w:rPr>
      <w:rFonts w:ascii="Courier New" w:hAnsi="Courier New"/>
    </w:rPr>
  </w:style>
  <w:style w:type="character" w:customStyle="1" w:styleId="WW8Num19z2">
    <w:name w:val="WW8Num19z2"/>
    <w:rsid w:val="00532601"/>
    <w:rPr>
      <w:rFonts w:ascii="Wingdings" w:hAnsi="Wingdings"/>
    </w:rPr>
  </w:style>
  <w:style w:type="character" w:customStyle="1" w:styleId="WW8Num20z1">
    <w:name w:val="WW8Num20z1"/>
    <w:rsid w:val="00532601"/>
    <w:rPr>
      <w:rFonts w:ascii="Courier New" w:hAnsi="Courier New"/>
    </w:rPr>
  </w:style>
  <w:style w:type="character" w:customStyle="1" w:styleId="WW8Num20z2">
    <w:name w:val="WW8Num20z2"/>
    <w:rsid w:val="00532601"/>
    <w:rPr>
      <w:rFonts w:ascii="Wingdings" w:hAnsi="Wingdings"/>
    </w:rPr>
  </w:style>
  <w:style w:type="character" w:customStyle="1" w:styleId="WW8Num23z1">
    <w:name w:val="WW8Num23z1"/>
    <w:rsid w:val="00532601"/>
    <w:rPr>
      <w:b/>
    </w:rPr>
  </w:style>
  <w:style w:type="character" w:customStyle="1" w:styleId="WW8Num24z1">
    <w:name w:val="WW8Num24z1"/>
    <w:rsid w:val="00532601"/>
    <w:rPr>
      <w:rFonts w:ascii="Courier New" w:hAnsi="Courier New"/>
    </w:rPr>
  </w:style>
  <w:style w:type="character" w:customStyle="1" w:styleId="WW8Num24z2">
    <w:name w:val="WW8Num24z2"/>
    <w:rsid w:val="00532601"/>
    <w:rPr>
      <w:rFonts w:ascii="Wingdings" w:hAnsi="Wingdings"/>
    </w:rPr>
  </w:style>
  <w:style w:type="character" w:customStyle="1" w:styleId="WW8Num25z1">
    <w:name w:val="WW8Num25z1"/>
    <w:rsid w:val="00532601"/>
    <w:rPr>
      <w:rFonts w:ascii="Courier New" w:hAnsi="Courier New"/>
    </w:rPr>
  </w:style>
  <w:style w:type="character" w:customStyle="1" w:styleId="WW8Num25z3">
    <w:name w:val="WW8Num25z3"/>
    <w:rsid w:val="00532601"/>
    <w:rPr>
      <w:rFonts w:ascii="Symbol" w:hAnsi="Symbol"/>
    </w:rPr>
  </w:style>
  <w:style w:type="character" w:customStyle="1" w:styleId="WW8Num26z1">
    <w:name w:val="WW8Num26z1"/>
    <w:rsid w:val="00532601"/>
    <w:rPr>
      <w:rFonts w:ascii="Courier New" w:hAnsi="Courier New"/>
    </w:rPr>
  </w:style>
  <w:style w:type="character" w:customStyle="1" w:styleId="WW8Num26z2">
    <w:name w:val="WW8Num26z2"/>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rsid w:val="00532601"/>
  </w:style>
  <w:style w:type="character" w:customStyle="1" w:styleId="BodyTextChar">
    <w:name w:val="Body Text Char"/>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rsid w:val="00532601"/>
    <w:rPr>
      <w:rFonts w:ascii="Symbol" w:hAnsi="Symbol"/>
    </w:rPr>
  </w:style>
  <w:style w:type="character" w:customStyle="1" w:styleId="WW8Num29z2">
    <w:name w:val="WW8Num29z2"/>
    <w:rsid w:val="00532601"/>
  </w:style>
  <w:style w:type="character" w:customStyle="1" w:styleId="WW8Num31z1">
    <w:name w:val="WW8Num31z1"/>
    <w:rsid w:val="00532601"/>
    <w:rPr>
      <w:rFonts w:ascii="Courier New" w:hAnsi="Courier New"/>
    </w:rPr>
  </w:style>
  <w:style w:type="character" w:customStyle="1" w:styleId="WW8Num31z2">
    <w:name w:val="WW8Num31z2"/>
    <w:rsid w:val="00532601"/>
    <w:rPr>
      <w:rFonts w:ascii="Wingdings" w:hAnsi="Wingdings"/>
    </w:rPr>
  </w:style>
  <w:style w:type="character" w:customStyle="1" w:styleId="WW8Num32z1">
    <w:name w:val="WW8Num32z1"/>
    <w:rsid w:val="00532601"/>
    <w:rPr>
      <w:rFonts w:ascii="Courier New" w:hAnsi="Courier New"/>
    </w:rPr>
  </w:style>
  <w:style w:type="character" w:customStyle="1" w:styleId="WW8Num32z2">
    <w:name w:val="WW8Num32z2"/>
    <w:rsid w:val="00532601"/>
    <w:rPr>
      <w:rFonts w:ascii="Wingdings" w:hAnsi="Wingdings"/>
    </w:rPr>
  </w:style>
  <w:style w:type="character" w:customStyle="1" w:styleId="WW8Num34z1">
    <w:name w:val="WW8Num34z1"/>
    <w:rsid w:val="00532601"/>
    <w:rPr>
      <w:rFonts w:ascii="Courier New" w:hAnsi="Courier New"/>
    </w:rPr>
  </w:style>
  <w:style w:type="character" w:customStyle="1" w:styleId="WW8Num34z2">
    <w:name w:val="WW8Num34z2"/>
    <w:rsid w:val="00532601"/>
    <w:rPr>
      <w:rFonts w:ascii="Wingdings" w:hAnsi="Wingdings"/>
    </w:rPr>
  </w:style>
  <w:style w:type="character" w:customStyle="1" w:styleId="WW8Num34z3">
    <w:name w:val="WW8Num34z3"/>
    <w:rsid w:val="00532601"/>
    <w:rPr>
      <w:rFonts w:ascii="Symbol" w:hAnsi="Symbol"/>
    </w:rPr>
  </w:style>
  <w:style w:type="character" w:customStyle="1" w:styleId="WW8Num35z1">
    <w:name w:val="WW8Num35z1"/>
    <w:rsid w:val="00532601"/>
    <w:rPr>
      <w:rFonts w:ascii="Courier New" w:hAnsi="Courier New"/>
    </w:rPr>
  </w:style>
  <w:style w:type="character" w:customStyle="1" w:styleId="WW8Num35z2">
    <w:name w:val="WW8Num35z2"/>
    <w:rsid w:val="00532601"/>
    <w:rPr>
      <w:rFonts w:ascii="Wingdings" w:hAnsi="Wingdings"/>
    </w:rPr>
  </w:style>
  <w:style w:type="character" w:customStyle="1" w:styleId="WW8Num38z1">
    <w:name w:val="WW8Num38z1"/>
    <w:rsid w:val="00532601"/>
    <w:rPr>
      <w:rFonts w:ascii="Courier New" w:hAnsi="Courier New"/>
    </w:rPr>
  </w:style>
  <w:style w:type="character" w:customStyle="1" w:styleId="WW8Num38z2">
    <w:name w:val="WW8Num38z2"/>
    <w:rsid w:val="00532601"/>
    <w:rPr>
      <w:rFonts w:ascii="Wingdings" w:hAnsi="Wingdings"/>
    </w:rPr>
  </w:style>
  <w:style w:type="character" w:customStyle="1" w:styleId="WW8Num48z1">
    <w:name w:val="WW8Num48z1"/>
    <w:rsid w:val="00532601"/>
    <w:rPr>
      <w:rFonts w:ascii="Courier New" w:hAnsi="Courier New"/>
    </w:rPr>
  </w:style>
  <w:style w:type="character" w:customStyle="1" w:styleId="WW8Num48z2">
    <w:name w:val="WW8Num48z2"/>
    <w:rsid w:val="00532601"/>
    <w:rPr>
      <w:rFonts w:ascii="Wingdings" w:hAnsi="Wingdings"/>
    </w:rPr>
  </w:style>
  <w:style w:type="character" w:customStyle="1" w:styleId="WW8Num48z3">
    <w:name w:val="WW8Num48z3"/>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rsid w:val="00532601"/>
    <w:rPr>
      <w:rFonts w:ascii="Times New Roman" w:eastAsia="Times New Roman" w:hAnsi="Times New Roman" w:cs="Times New Roman"/>
      <w:b/>
      <w:sz w:val="28"/>
      <w:szCs w:val="20"/>
      <w:lang w:val="es-ES" w:eastAsia="ar-SA"/>
    </w:rPr>
  </w:style>
  <w:style w:type="paragraph" w:styleId="Subttulo">
    <w:name w:val="Subtitle"/>
    <w:basedOn w:val="Encabezado1"/>
    <w:next w:val="Textonormal"/>
    <w:link w:val="SubttuloCar"/>
    <w:qFormat/>
    <w:rsid w:val="00532601"/>
    <w:pPr>
      <w:jc w:val="center"/>
    </w:pPr>
    <w:rPr>
      <w:rFonts w:cs="Times New Roman"/>
      <w:i/>
    </w:rPr>
  </w:style>
  <w:style w:type="character" w:customStyle="1" w:styleId="SubttuloCar">
    <w:name w:val="Subtítulo Car"/>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basedOn w:val="Normal"/>
    <w:link w:val="SangradetextonormalCar"/>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uiPriority w:val="99"/>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widowControl w:val="0"/>
      <w:tabs>
        <w:tab w:val="left" w:leader="dot" w:pos="13040"/>
        <w:tab w:val="right" w:pos="13466"/>
      </w:tabs>
      <w:suppressAutoHyphens/>
      <w:overflowPunct w:val="0"/>
      <w:autoSpaceDE w:val="0"/>
      <w:spacing w:after="0" w:line="240" w:lineRule="auto"/>
      <w:ind w:left="4961" w:right="850"/>
      <w:textAlignment w:val="baseline"/>
    </w:pPr>
    <w:rPr>
      <w:rFonts w:ascii="CG Times" w:eastAsia="Times New Roman" w:hAnsi="CG Times" w:cs="LinePrinter"/>
      <w:sz w:val="20"/>
      <w:szCs w:val="20"/>
      <w:lang w:val="es-ES_tradnl" w:eastAsia="ar-SA"/>
    </w:rPr>
  </w:style>
  <w:style w:type="paragraph" w:styleId="TDC7">
    <w:name w:val="toc 7"/>
    <w:basedOn w:val="Normal"/>
    <w:next w:val="Normal"/>
    <w:uiPriority w:val="39"/>
    <w:rsid w:val="00532601"/>
    <w:pPr>
      <w:widowControl w:val="0"/>
      <w:tabs>
        <w:tab w:val="left" w:leader="dot" w:pos="12332"/>
        <w:tab w:val="right" w:pos="12758"/>
      </w:tabs>
      <w:suppressAutoHyphens/>
      <w:overflowPunct w:val="0"/>
      <w:autoSpaceDE w:val="0"/>
      <w:spacing w:after="0" w:line="240" w:lineRule="auto"/>
      <w:ind w:left="4253" w:right="850"/>
      <w:textAlignment w:val="baseline"/>
    </w:pPr>
    <w:rPr>
      <w:rFonts w:ascii="CG Times" w:eastAsia="Times New Roman" w:hAnsi="CG Times" w:cs="LinePrinter"/>
      <w:sz w:val="20"/>
      <w:szCs w:val="20"/>
      <w:lang w:val="es-ES_tradnl" w:eastAsia="ar-SA"/>
    </w:rPr>
  </w:style>
  <w:style w:type="paragraph" w:styleId="TDC6">
    <w:name w:val="toc 6"/>
    <w:basedOn w:val="Normal"/>
    <w:next w:val="Normal"/>
    <w:uiPriority w:val="39"/>
    <w:rsid w:val="00532601"/>
    <w:pPr>
      <w:widowControl w:val="0"/>
      <w:tabs>
        <w:tab w:val="left" w:leader="dot" w:pos="11623"/>
        <w:tab w:val="right" w:pos="12049"/>
      </w:tabs>
      <w:suppressAutoHyphens/>
      <w:overflowPunct w:val="0"/>
      <w:autoSpaceDE w:val="0"/>
      <w:spacing w:after="0" w:line="240" w:lineRule="auto"/>
      <w:ind w:left="3544" w:right="850"/>
      <w:textAlignment w:val="baseline"/>
    </w:pPr>
    <w:rPr>
      <w:rFonts w:ascii="CG Times" w:eastAsia="Times New Roman" w:hAnsi="CG Times" w:cs="LinePrinter"/>
      <w:sz w:val="20"/>
      <w:szCs w:val="20"/>
      <w:lang w:val="es-ES_tradnl" w:eastAsia="ar-SA"/>
    </w:rPr>
  </w:style>
  <w:style w:type="paragraph" w:styleId="TDC5">
    <w:name w:val="toc 5"/>
    <w:basedOn w:val="Normal"/>
    <w:next w:val="Normal"/>
    <w:uiPriority w:val="39"/>
    <w:rsid w:val="00532601"/>
    <w:pPr>
      <w:widowControl w:val="0"/>
      <w:tabs>
        <w:tab w:val="left" w:leader="dot" w:pos="10914"/>
        <w:tab w:val="right" w:pos="11340"/>
      </w:tabs>
      <w:suppressAutoHyphens/>
      <w:overflowPunct w:val="0"/>
      <w:autoSpaceDE w:val="0"/>
      <w:spacing w:after="0" w:line="240" w:lineRule="auto"/>
      <w:ind w:left="2835" w:right="850"/>
      <w:textAlignment w:val="baseline"/>
    </w:pPr>
    <w:rPr>
      <w:rFonts w:ascii="CG Times" w:eastAsia="Times New Roman" w:hAnsi="CG Times" w:cs="LinePrinter"/>
      <w:sz w:val="20"/>
      <w:szCs w:val="20"/>
      <w:lang w:val="es-ES_tradnl" w:eastAsia="ar-SA"/>
    </w:rPr>
  </w:style>
  <w:style w:type="paragraph" w:styleId="TDC4">
    <w:name w:val="toc 4"/>
    <w:basedOn w:val="Normal"/>
    <w:next w:val="Normal"/>
    <w:uiPriority w:val="39"/>
    <w:rsid w:val="00532601"/>
    <w:pPr>
      <w:widowControl w:val="0"/>
      <w:tabs>
        <w:tab w:val="left" w:leader="dot" w:pos="10205"/>
        <w:tab w:val="right" w:pos="10631"/>
      </w:tabs>
      <w:suppressAutoHyphens/>
      <w:overflowPunct w:val="0"/>
      <w:autoSpaceDE w:val="0"/>
      <w:spacing w:after="0" w:line="240" w:lineRule="auto"/>
      <w:ind w:left="2126" w:right="850"/>
      <w:textAlignment w:val="baseline"/>
    </w:pPr>
    <w:rPr>
      <w:rFonts w:ascii="CG Times" w:eastAsia="Times New Roman" w:hAnsi="CG Times" w:cs="LinePrinter"/>
      <w:sz w:val="20"/>
      <w:szCs w:val="20"/>
      <w:lang w:val="es-ES_tradnl" w:eastAsia="ar-SA"/>
    </w:rPr>
  </w:style>
  <w:style w:type="paragraph" w:styleId="TDC3">
    <w:name w:val="toc 3"/>
    <w:basedOn w:val="Normal"/>
    <w:next w:val="Normal"/>
    <w:uiPriority w:val="39"/>
    <w:qFormat/>
    <w:rsid w:val="00532601"/>
    <w:pPr>
      <w:widowControl w:val="0"/>
      <w:tabs>
        <w:tab w:val="left" w:leader="dot" w:pos="9497"/>
        <w:tab w:val="right" w:pos="9923"/>
      </w:tabs>
      <w:suppressAutoHyphens/>
      <w:overflowPunct w:val="0"/>
      <w:autoSpaceDE w:val="0"/>
      <w:spacing w:after="0" w:line="240" w:lineRule="auto"/>
      <w:ind w:left="1418" w:right="850"/>
      <w:textAlignment w:val="baseline"/>
    </w:pPr>
    <w:rPr>
      <w:rFonts w:ascii="CG Times" w:eastAsia="Times New Roman" w:hAnsi="CG Times" w:cs="LinePrinter"/>
      <w:sz w:val="20"/>
      <w:szCs w:val="20"/>
      <w:lang w:val="es-ES_tradnl" w:eastAsia="ar-SA"/>
    </w:rPr>
  </w:style>
  <w:style w:type="paragraph" w:styleId="TDC2">
    <w:name w:val="toc 2"/>
    <w:basedOn w:val="Normal"/>
    <w:next w:val="Normal"/>
    <w:uiPriority w:val="39"/>
    <w:qFormat/>
    <w:rsid w:val="00532601"/>
    <w:pPr>
      <w:widowControl w:val="0"/>
      <w:tabs>
        <w:tab w:val="left" w:leader="dot" w:pos="8788"/>
        <w:tab w:val="right" w:pos="9214"/>
      </w:tabs>
      <w:suppressAutoHyphens/>
      <w:overflowPunct w:val="0"/>
      <w:autoSpaceDE w:val="0"/>
      <w:spacing w:after="0" w:line="240" w:lineRule="auto"/>
      <w:ind w:left="709" w:right="850"/>
      <w:textAlignment w:val="baseline"/>
    </w:pPr>
    <w:rPr>
      <w:rFonts w:ascii="CG Times" w:eastAsia="Times New Roman" w:hAnsi="CG Times" w:cs="LinePrinter"/>
      <w:sz w:val="20"/>
      <w:szCs w:val="20"/>
      <w:lang w:val="es-ES_tradnl" w:eastAsia="ar-SA"/>
    </w:rPr>
  </w:style>
  <w:style w:type="paragraph" w:styleId="TDC1">
    <w:name w:val="toc 1"/>
    <w:basedOn w:val="Normal"/>
    <w:next w:val="Normal"/>
    <w:uiPriority w:val="39"/>
    <w:qFormat/>
    <w:rsid w:val="00532601"/>
    <w:pPr>
      <w:widowControl w:val="0"/>
      <w:tabs>
        <w:tab w:val="left" w:leader="dot" w:pos="8079"/>
        <w:tab w:val="right" w:pos="8505"/>
      </w:tabs>
      <w:suppressAutoHyphens/>
      <w:overflowPunct w:val="0"/>
      <w:autoSpaceDE w:val="0"/>
      <w:spacing w:after="0" w:line="240" w:lineRule="auto"/>
      <w:ind w:right="850"/>
      <w:textAlignment w:val="baseline"/>
    </w:pPr>
    <w:rPr>
      <w:rFonts w:ascii="CG Times" w:eastAsia="Times New Roman" w:hAnsi="CG Times" w:cs="LinePrinter"/>
      <w:sz w:val="20"/>
      <w:szCs w:val="20"/>
      <w:lang w:val="es-ES_tradnl" w:eastAsia="ar-SA"/>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uiPriority w:val="99"/>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uiPriority w:val="99"/>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uiPriority w:val="99"/>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19"/>
    <w:qFormat/>
    <w:rsid w:val="00532601"/>
    <w:rPr>
      <w:i/>
      <w:iCs/>
      <w:color w:val="808080"/>
    </w:rPr>
  </w:style>
  <w:style w:type="character" w:styleId="nfasisintenso">
    <w:name w:val="Intense Emphasis"/>
    <w:uiPriority w:val="21"/>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rsid w:val="00532601"/>
    <w:rPr>
      <w:rFonts w:ascii="Arial" w:hAnsi="Arial"/>
      <w:b/>
      <w:kern w:val="1"/>
      <w:sz w:val="28"/>
      <w:lang w:val="es-ES_tradnl" w:eastAsia="ar-SA" w:bidi="ar-SA"/>
    </w:rPr>
  </w:style>
  <w:style w:type="character" w:customStyle="1" w:styleId="CarCar2">
    <w:name w:val="Car Car2"/>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tabs>
        <w:tab w:val="right" w:leader="dot" w:pos="16764"/>
      </w:tabs>
      <w:ind w:left="2264"/>
    </w:pPr>
    <w:rPr>
      <w:rFonts w:cs="Tahoma"/>
      <w:szCs w:val="24"/>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3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rsid w:val="00532601"/>
    <w:rPr>
      <w:rFonts w:ascii="Times New Roman" w:eastAsia="Times New Roman" w:hAnsi="Times New Roman" w:cs="Times New Roman"/>
      <w:sz w:val="24"/>
      <w:szCs w:val="24"/>
      <w:lang w:eastAsia="es-ES"/>
    </w:rPr>
  </w:style>
  <w:style w:type="paragraph" w:styleId="Lista2">
    <w:name w:val="List 2"/>
    <w:basedOn w:val="Normal"/>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uiPriority w:val="99"/>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rsid w:val="00532601"/>
    <w:rPr>
      <w:rFonts w:ascii="Arial" w:hAnsi="Arial" w:cs="Arial"/>
      <w:lang w:val="es-ES_tradnl" w:eastAsia="ar-SA" w:bidi="ar-SA"/>
    </w:rPr>
  </w:style>
  <w:style w:type="character" w:customStyle="1" w:styleId="CarCar14">
    <w:name w:val="Car Car14"/>
    <w:rsid w:val="00532601"/>
    <w:rPr>
      <w:sz w:val="24"/>
      <w:lang w:val="es-ES" w:eastAsia="ar-SA" w:bidi="ar-SA"/>
    </w:rPr>
  </w:style>
  <w:style w:type="character" w:customStyle="1" w:styleId="CarCar12">
    <w:name w:val="Car Car12"/>
    <w:rsid w:val="00532601"/>
    <w:rPr>
      <w:b/>
      <w:sz w:val="28"/>
      <w:lang w:val="es-ES" w:eastAsia="ar-SA" w:bidi="ar-SA"/>
    </w:rPr>
  </w:style>
  <w:style w:type="character" w:customStyle="1" w:styleId="CarCar17">
    <w:name w:val="Car Car17"/>
    <w:rsid w:val="00532601"/>
    <w:rPr>
      <w:rFonts w:ascii="Times New Roman" w:eastAsia="Times New Roman" w:hAnsi="Times New Roman" w:cs="Times New Roman"/>
      <w:sz w:val="24"/>
      <w:szCs w:val="20"/>
      <w:lang w:eastAsia="ar-SA"/>
    </w:rPr>
  </w:style>
  <w:style w:type="character" w:customStyle="1" w:styleId="CarCar16">
    <w:name w:val="Car Car16"/>
    <w:rsid w:val="00532601"/>
    <w:rPr>
      <w:rFonts w:ascii="Arial" w:eastAsia="Times New Roman" w:hAnsi="Arial" w:cs="Arial"/>
      <w:sz w:val="20"/>
      <w:szCs w:val="20"/>
      <w:lang w:val="es-ES_tradnl" w:eastAsia="ar-SA"/>
    </w:rPr>
  </w:style>
  <w:style w:type="character" w:customStyle="1" w:styleId="CarCar15">
    <w:name w:val="Car Car15"/>
    <w:rsid w:val="00532601"/>
    <w:rPr>
      <w:rFonts w:ascii="Times New Roman" w:eastAsia="Times New Roman" w:hAnsi="Times New Roman" w:cs="Times New Roman"/>
      <w:b/>
      <w:sz w:val="28"/>
      <w:szCs w:val="20"/>
      <w:lang w:eastAsia="ar-SA"/>
    </w:rPr>
  </w:style>
  <w:style w:type="character" w:customStyle="1" w:styleId="CarCar10">
    <w:name w:val="Car Car10"/>
    <w:semiHidden/>
    <w:rsid w:val="00532601"/>
    <w:rPr>
      <w:rFonts w:ascii="Times New Roman" w:eastAsia="Times New Roman" w:hAnsi="Times New Roman" w:cs="Times New Roman"/>
      <w:sz w:val="20"/>
      <w:szCs w:val="20"/>
      <w:lang w:eastAsia="ar-SA"/>
    </w:rPr>
  </w:style>
  <w:style w:type="character" w:customStyle="1" w:styleId="CarCar8">
    <w:name w:val="Car Car8"/>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semiHidden/>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iPriority w:val="99"/>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iPriority w:val="99"/>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29"/>
    <w:qFormat/>
    <w:rsid w:val="00B15385"/>
    <w:rPr>
      <w:i/>
      <w:iCs/>
      <w:color w:val="000000" w:themeColor="text1"/>
    </w:rPr>
  </w:style>
  <w:style w:type="character" w:customStyle="1" w:styleId="CitaCar">
    <w:name w:val="Cita Car"/>
    <w:basedOn w:val="Fuentedeprrafopredeter"/>
    <w:link w:val="Cita"/>
    <w:uiPriority w:val="29"/>
    <w:rsid w:val="00B15385"/>
    <w:rPr>
      <w:i/>
      <w:iCs/>
      <w:noProof/>
      <w:color w:val="000000" w:themeColor="text1"/>
    </w:rPr>
  </w:style>
  <w:style w:type="paragraph" w:customStyle="1" w:styleId="listparagraph">
    <w:name w:val="listparagraph"/>
    <w:basedOn w:val="Normal"/>
    <w:rsid w:val="005B5FD9"/>
    <w:pPr>
      <w:spacing w:after="0" w:line="240" w:lineRule="auto"/>
      <w:ind w:left="708"/>
    </w:pPr>
    <w:rPr>
      <w:rFonts w:ascii="Times New Roman" w:eastAsia="Times New Roman" w:hAnsi="Times New Roman" w:cs="Times New Roman"/>
      <w:noProof w:val="0"/>
      <w:sz w:val="20"/>
      <w:szCs w:val="20"/>
      <w:lang w:val="es-ES" w:eastAsia="es-ES"/>
    </w:rPr>
  </w:style>
  <w:style w:type="paragraph" w:customStyle="1" w:styleId="Prrafodelista3">
    <w:name w:val="Párrafo de lista3"/>
    <w:basedOn w:val="Normal"/>
    <w:rsid w:val="00130356"/>
    <w:pPr>
      <w:spacing w:after="0" w:line="240" w:lineRule="auto"/>
      <w:ind w:left="720"/>
    </w:pPr>
    <w:rPr>
      <w:rFonts w:ascii="Times New Roman" w:eastAsia="Calibri" w:hAnsi="Times New Roman" w:cs="Times New Roman"/>
      <w:noProof w:val="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95704838">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63768693">
      <w:bodyDiv w:val="1"/>
      <w:marLeft w:val="0"/>
      <w:marRight w:val="0"/>
      <w:marTop w:val="0"/>
      <w:marBottom w:val="0"/>
      <w:divBdr>
        <w:top w:val="none" w:sz="0" w:space="0" w:color="auto"/>
        <w:left w:val="none" w:sz="0" w:space="0" w:color="auto"/>
        <w:bottom w:val="none" w:sz="0" w:space="0" w:color="auto"/>
        <w:right w:val="none" w:sz="0" w:space="0" w:color="auto"/>
      </w:divBdr>
    </w:div>
    <w:div w:id="813831711">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28079969">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1000236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40872562">
      <w:bodyDiv w:val="1"/>
      <w:marLeft w:val="0"/>
      <w:marRight w:val="0"/>
      <w:marTop w:val="0"/>
      <w:marBottom w:val="0"/>
      <w:divBdr>
        <w:top w:val="none" w:sz="0" w:space="0" w:color="auto"/>
        <w:left w:val="none" w:sz="0" w:space="0" w:color="auto"/>
        <w:bottom w:val="none" w:sz="0" w:space="0" w:color="auto"/>
        <w:right w:val="none" w:sz="0" w:space="0" w:color="auto"/>
      </w:divBdr>
    </w:div>
    <w:div w:id="1326663006">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33631595">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1951472646">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18119337">
      <w:bodyDiv w:val="1"/>
      <w:marLeft w:val="0"/>
      <w:marRight w:val="0"/>
      <w:marTop w:val="0"/>
      <w:marBottom w:val="0"/>
      <w:divBdr>
        <w:top w:val="none" w:sz="0" w:space="0" w:color="auto"/>
        <w:left w:val="none" w:sz="0" w:space="0" w:color="auto"/>
        <w:bottom w:val="none" w:sz="0" w:space="0" w:color="auto"/>
        <w:right w:val="none" w:sz="0" w:space="0" w:color="auto"/>
      </w:divBdr>
      <w:divsChild>
        <w:div w:id="1954507340">
          <w:marLeft w:val="0"/>
          <w:marRight w:val="0"/>
          <w:marTop w:val="0"/>
          <w:marBottom w:val="0"/>
          <w:divBdr>
            <w:top w:val="none" w:sz="0" w:space="0" w:color="auto"/>
            <w:left w:val="none" w:sz="0" w:space="0" w:color="auto"/>
            <w:bottom w:val="none" w:sz="0" w:space="0" w:color="auto"/>
            <w:right w:val="none" w:sz="0" w:space="0" w:color="auto"/>
          </w:divBdr>
          <w:divsChild>
            <w:div w:id="1819609238">
              <w:marLeft w:val="0"/>
              <w:marRight w:val="0"/>
              <w:marTop w:val="0"/>
              <w:marBottom w:val="0"/>
              <w:divBdr>
                <w:top w:val="none" w:sz="0" w:space="0" w:color="auto"/>
                <w:left w:val="none" w:sz="0" w:space="0" w:color="auto"/>
                <w:bottom w:val="none" w:sz="0" w:space="0" w:color="auto"/>
                <w:right w:val="none" w:sz="0" w:space="0" w:color="auto"/>
              </w:divBdr>
              <w:divsChild>
                <w:div w:id="2053340828">
                  <w:marLeft w:val="0"/>
                  <w:marRight w:val="0"/>
                  <w:marTop w:val="0"/>
                  <w:marBottom w:val="101"/>
                  <w:divBdr>
                    <w:top w:val="none" w:sz="0" w:space="0" w:color="auto"/>
                    <w:left w:val="none" w:sz="0" w:space="0" w:color="auto"/>
                    <w:bottom w:val="none" w:sz="0" w:space="0" w:color="auto"/>
                    <w:right w:val="none" w:sz="0" w:space="0" w:color="auto"/>
                  </w:divBdr>
                </w:div>
                <w:div w:id="1287543196">
                  <w:marLeft w:val="0"/>
                  <w:marRight w:val="0"/>
                  <w:marTop w:val="0"/>
                  <w:marBottom w:val="101"/>
                  <w:divBdr>
                    <w:top w:val="none" w:sz="0" w:space="0" w:color="auto"/>
                    <w:left w:val="none" w:sz="0" w:space="0" w:color="auto"/>
                    <w:bottom w:val="none" w:sz="0" w:space="0" w:color="auto"/>
                    <w:right w:val="none" w:sz="0" w:space="0" w:color="auto"/>
                  </w:divBdr>
                </w:div>
                <w:div w:id="1329596577">
                  <w:marLeft w:val="0"/>
                  <w:marRight w:val="0"/>
                  <w:marTop w:val="0"/>
                  <w:marBottom w:val="101"/>
                  <w:divBdr>
                    <w:top w:val="none" w:sz="0" w:space="0" w:color="auto"/>
                    <w:left w:val="none" w:sz="0" w:space="0" w:color="auto"/>
                    <w:bottom w:val="none" w:sz="0" w:space="0" w:color="auto"/>
                    <w:right w:val="none" w:sz="0" w:space="0" w:color="auto"/>
                  </w:divBdr>
                </w:div>
                <w:div w:id="16202801">
                  <w:marLeft w:val="0"/>
                  <w:marRight w:val="0"/>
                  <w:marTop w:val="0"/>
                  <w:marBottom w:val="101"/>
                  <w:divBdr>
                    <w:top w:val="none" w:sz="0" w:space="0" w:color="auto"/>
                    <w:left w:val="none" w:sz="0" w:space="0" w:color="auto"/>
                    <w:bottom w:val="none" w:sz="0" w:space="0" w:color="auto"/>
                    <w:right w:val="none" w:sz="0" w:space="0" w:color="auto"/>
                  </w:divBdr>
                </w:div>
                <w:div w:id="1182629380">
                  <w:marLeft w:val="0"/>
                  <w:marRight w:val="0"/>
                  <w:marTop w:val="0"/>
                  <w:marBottom w:val="101"/>
                  <w:divBdr>
                    <w:top w:val="none" w:sz="0" w:space="0" w:color="auto"/>
                    <w:left w:val="none" w:sz="0" w:space="0" w:color="auto"/>
                    <w:bottom w:val="none" w:sz="0" w:space="0" w:color="auto"/>
                    <w:right w:val="none" w:sz="0" w:space="0" w:color="auto"/>
                  </w:divBdr>
                </w:div>
                <w:div w:id="308289254">
                  <w:marLeft w:val="0"/>
                  <w:marRight w:val="0"/>
                  <w:marTop w:val="0"/>
                  <w:marBottom w:val="101"/>
                  <w:divBdr>
                    <w:top w:val="none" w:sz="0" w:space="0" w:color="auto"/>
                    <w:left w:val="none" w:sz="0" w:space="0" w:color="auto"/>
                    <w:bottom w:val="none" w:sz="0" w:space="0" w:color="auto"/>
                    <w:right w:val="none" w:sz="0" w:space="0" w:color="auto"/>
                  </w:divBdr>
                </w:div>
                <w:div w:id="2037656470">
                  <w:marLeft w:val="0"/>
                  <w:marRight w:val="0"/>
                  <w:marTop w:val="0"/>
                  <w:marBottom w:val="101"/>
                  <w:divBdr>
                    <w:top w:val="none" w:sz="0" w:space="0" w:color="auto"/>
                    <w:left w:val="none" w:sz="0" w:space="0" w:color="auto"/>
                    <w:bottom w:val="none" w:sz="0" w:space="0" w:color="auto"/>
                    <w:right w:val="none" w:sz="0" w:space="0" w:color="auto"/>
                  </w:divBdr>
                </w:div>
                <w:div w:id="633558852">
                  <w:marLeft w:val="0"/>
                  <w:marRight w:val="0"/>
                  <w:marTop w:val="0"/>
                  <w:marBottom w:val="101"/>
                  <w:divBdr>
                    <w:top w:val="none" w:sz="0" w:space="0" w:color="auto"/>
                    <w:left w:val="none" w:sz="0" w:space="0" w:color="auto"/>
                    <w:bottom w:val="none" w:sz="0" w:space="0" w:color="auto"/>
                    <w:right w:val="none" w:sz="0" w:space="0" w:color="auto"/>
                  </w:divBdr>
                </w:div>
                <w:div w:id="1136527295">
                  <w:marLeft w:val="0"/>
                  <w:marRight w:val="0"/>
                  <w:marTop w:val="0"/>
                  <w:marBottom w:val="101"/>
                  <w:divBdr>
                    <w:top w:val="none" w:sz="0" w:space="0" w:color="auto"/>
                    <w:left w:val="none" w:sz="0" w:space="0" w:color="auto"/>
                    <w:bottom w:val="none" w:sz="0" w:space="0" w:color="auto"/>
                    <w:right w:val="none" w:sz="0" w:space="0" w:color="auto"/>
                  </w:divBdr>
                </w:div>
                <w:div w:id="1035698134">
                  <w:marLeft w:val="0"/>
                  <w:marRight w:val="0"/>
                  <w:marTop w:val="0"/>
                  <w:marBottom w:val="101"/>
                  <w:divBdr>
                    <w:top w:val="none" w:sz="0" w:space="0" w:color="auto"/>
                    <w:left w:val="none" w:sz="0" w:space="0" w:color="auto"/>
                    <w:bottom w:val="none" w:sz="0" w:space="0" w:color="auto"/>
                    <w:right w:val="none" w:sz="0" w:space="0" w:color="auto"/>
                  </w:divBdr>
                </w:div>
                <w:div w:id="1630668413">
                  <w:marLeft w:val="0"/>
                  <w:marRight w:val="0"/>
                  <w:marTop w:val="0"/>
                  <w:marBottom w:val="101"/>
                  <w:divBdr>
                    <w:top w:val="none" w:sz="0" w:space="0" w:color="auto"/>
                    <w:left w:val="none" w:sz="0" w:space="0" w:color="auto"/>
                    <w:bottom w:val="none" w:sz="0" w:space="0" w:color="auto"/>
                    <w:right w:val="none" w:sz="0" w:space="0" w:color="auto"/>
                  </w:divBdr>
                </w:div>
                <w:div w:id="2066178744">
                  <w:marLeft w:val="0"/>
                  <w:marRight w:val="0"/>
                  <w:marTop w:val="0"/>
                  <w:marBottom w:val="101"/>
                  <w:divBdr>
                    <w:top w:val="none" w:sz="0" w:space="0" w:color="auto"/>
                    <w:left w:val="none" w:sz="0" w:space="0" w:color="auto"/>
                    <w:bottom w:val="none" w:sz="0" w:space="0" w:color="auto"/>
                    <w:right w:val="none" w:sz="0" w:space="0" w:color="auto"/>
                  </w:divBdr>
                </w:div>
                <w:div w:id="1130711969">
                  <w:marLeft w:val="0"/>
                  <w:marRight w:val="0"/>
                  <w:marTop w:val="0"/>
                  <w:marBottom w:val="101"/>
                  <w:divBdr>
                    <w:top w:val="none" w:sz="0" w:space="0" w:color="auto"/>
                    <w:left w:val="none" w:sz="0" w:space="0" w:color="auto"/>
                    <w:bottom w:val="none" w:sz="0" w:space="0" w:color="auto"/>
                    <w:right w:val="none" w:sz="0" w:space="0" w:color="auto"/>
                  </w:divBdr>
                </w:div>
                <w:div w:id="62875896">
                  <w:marLeft w:val="0"/>
                  <w:marRight w:val="0"/>
                  <w:marTop w:val="0"/>
                  <w:marBottom w:val="101"/>
                  <w:divBdr>
                    <w:top w:val="none" w:sz="0" w:space="0" w:color="auto"/>
                    <w:left w:val="none" w:sz="0" w:space="0" w:color="auto"/>
                    <w:bottom w:val="none" w:sz="0" w:space="0" w:color="auto"/>
                    <w:right w:val="none" w:sz="0" w:space="0" w:color="auto"/>
                  </w:divBdr>
                </w:div>
                <w:div w:id="145363370">
                  <w:marLeft w:val="0"/>
                  <w:marRight w:val="0"/>
                  <w:marTop w:val="0"/>
                  <w:marBottom w:val="101"/>
                  <w:divBdr>
                    <w:top w:val="none" w:sz="0" w:space="0" w:color="auto"/>
                    <w:left w:val="none" w:sz="0" w:space="0" w:color="auto"/>
                    <w:bottom w:val="none" w:sz="0" w:space="0" w:color="auto"/>
                    <w:right w:val="none" w:sz="0" w:space="0" w:color="auto"/>
                  </w:divBdr>
                </w:div>
                <w:div w:id="873155610">
                  <w:marLeft w:val="0"/>
                  <w:marRight w:val="0"/>
                  <w:marTop w:val="0"/>
                  <w:marBottom w:val="101"/>
                  <w:divBdr>
                    <w:top w:val="none" w:sz="0" w:space="0" w:color="auto"/>
                    <w:left w:val="none" w:sz="0" w:space="0" w:color="auto"/>
                    <w:bottom w:val="none" w:sz="0" w:space="0" w:color="auto"/>
                    <w:right w:val="none" w:sz="0" w:space="0" w:color="auto"/>
                  </w:divBdr>
                </w:div>
                <w:div w:id="647445274">
                  <w:marLeft w:val="0"/>
                  <w:marRight w:val="0"/>
                  <w:marTop w:val="0"/>
                  <w:marBottom w:val="101"/>
                  <w:divBdr>
                    <w:top w:val="none" w:sz="0" w:space="0" w:color="auto"/>
                    <w:left w:val="none" w:sz="0" w:space="0" w:color="auto"/>
                    <w:bottom w:val="none" w:sz="0" w:space="0" w:color="auto"/>
                    <w:right w:val="none" w:sz="0" w:space="0" w:color="auto"/>
                  </w:divBdr>
                </w:div>
                <w:div w:id="1984848586">
                  <w:marLeft w:val="0"/>
                  <w:marRight w:val="0"/>
                  <w:marTop w:val="0"/>
                  <w:marBottom w:val="101"/>
                  <w:divBdr>
                    <w:top w:val="none" w:sz="0" w:space="0" w:color="auto"/>
                    <w:left w:val="none" w:sz="0" w:space="0" w:color="auto"/>
                    <w:bottom w:val="none" w:sz="0" w:space="0" w:color="auto"/>
                    <w:right w:val="none" w:sz="0" w:space="0" w:color="auto"/>
                  </w:divBdr>
                </w:div>
                <w:div w:id="2131580996">
                  <w:marLeft w:val="0"/>
                  <w:marRight w:val="0"/>
                  <w:marTop w:val="0"/>
                  <w:marBottom w:val="101"/>
                  <w:divBdr>
                    <w:top w:val="none" w:sz="0" w:space="0" w:color="auto"/>
                    <w:left w:val="none" w:sz="0" w:space="0" w:color="auto"/>
                    <w:bottom w:val="none" w:sz="0" w:space="0" w:color="auto"/>
                    <w:right w:val="none" w:sz="0" w:space="0" w:color="auto"/>
                  </w:divBdr>
                </w:div>
                <w:div w:id="949820837">
                  <w:marLeft w:val="0"/>
                  <w:marRight w:val="0"/>
                  <w:marTop w:val="0"/>
                  <w:marBottom w:val="101"/>
                  <w:divBdr>
                    <w:top w:val="none" w:sz="0" w:space="0" w:color="auto"/>
                    <w:left w:val="none" w:sz="0" w:space="0" w:color="auto"/>
                    <w:bottom w:val="none" w:sz="0" w:space="0" w:color="auto"/>
                    <w:right w:val="none" w:sz="0" w:space="0" w:color="auto"/>
                  </w:divBdr>
                </w:div>
                <w:div w:id="1610158476">
                  <w:marLeft w:val="0"/>
                  <w:marRight w:val="0"/>
                  <w:marTop w:val="0"/>
                  <w:marBottom w:val="101"/>
                  <w:divBdr>
                    <w:top w:val="none" w:sz="0" w:space="0" w:color="auto"/>
                    <w:left w:val="none" w:sz="0" w:space="0" w:color="auto"/>
                    <w:bottom w:val="none" w:sz="0" w:space="0" w:color="auto"/>
                    <w:right w:val="none" w:sz="0" w:space="0" w:color="auto"/>
                  </w:divBdr>
                </w:div>
                <w:div w:id="612130338">
                  <w:marLeft w:val="0"/>
                  <w:marRight w:val="0"/>
                  <w:marTop w:val="0"/>
                  <w:marBottom w:val="101"/>
                  <w:divBdr>
                    <w:top w:val="none" w:sz="0" w:space="0" w:color="auto"/>
                    <w:left w:val="none" w:sz="0" w:space="0" w:color="auto"/>
                    <w:bottom w:val="none" w:sz="0" w:space="0" w:color="auto"/>
                    <w:right w:val="none" w:sz="0" w:space="0" w:color="auto"/>
                  </w:divBdr>
                </w:div>
                <w:div w:id="1640839876">
                  <w:marLeft w:val="0"/>
                  <w:marRight w:val="0"/>
                  <w:marTop w:val="0"/>
                  <w:marBottom w:val="101"/>
                  <w:divBdr>
                    <w:top w:val="none" w:sz="0" w:space="0" w:color="auto"/>
                    <w:left w:val="none" w:sz="0" w:space="0" w:color="auto"/>
                    <w:bottom w:val="none" w:sz="0" w:space="0" w:color="auto"/>
                    <w:right w:val="none" w:sz="0" w:space="0" w:color="auto"/>
                  </w:divBdr>
                </w:div>
                <w:div w:id="2077824106">
                  <w:marLeft w:val="0"/>
                  <w:marRight w:val="0"/>
                  <w:marTop w:val="0"/>
                  <w:marBottom w:val="101"/>
                  <w:divBdr>
                    <w:top w:val="none" w:sz="0" w:space="0" w:color="auto"/>
                    <w:left w:val="none" w:sz="0" w:space="0" w:color="auto"/>
                    <w:bottom w:val="none" w:sz="0" w:space="0" w:color="auto"/>
                    <w:right w:val="none" w:sz="0" w:space="0" w:color="auto"/>
                  </w:divBdr>
                </w:div>
                <w:div w:id="562521306">
                  <w:marLeft w:val="0"/>
                  <w:marRight w:val="0"/>
                  <w:marTop w:val="0"/>
                  <w:marBottom w:val="101"/>
                  <w:divBdr>
                    <w:top w:val="none" w:sz="0" w:space="0" w:color="auto"/>
                    <w:left w:val="none" w:sz="0" w:space="0" w:color="auto"/>
                    <w:bottom w:val="none" w:sz="0" w:space="0" w:color="auto"/>
                    <w:right w:val="none" w:sz="0" w:space="0" w:color="auto"/>
                  </w:divBdr>
                </w:div>
                <w:div w:id="424543007">
                  <w:marLeft w:val="0"/>
                  <w:marRight w:val="0"/>
                  <w:marTop w:val="0"/>
                  <w:marBottom w:val="101"/>
                  <w:divBdr>
                    <w:top w:val="none" w:sz="0" w:space="0" w:color="auto"/>
                    <w:left w:val="none" w:sz="0" w:space="0" w:color="auto"/>
                    <w:bottom w:val="none" w:sz="0" w:space="0" w:color="auto"/>
                    <w:right w:val="none" w:sz="0" w:space="0" w:color="auto"/>
                  </w:divBdr>
                </w:div>
                <w:div w:id="1313633536">
                  <w:marLeft w:val="0"/>
                  <w:marRight w:val="0"/>
                  <w:marTop w:val="0"/>
                  <w:marBottom w:val="101"/>
                  <w:divBdr>
                    <w:top w:val="none" w:sz="0" w:space="0" w:color="auto"/>
                    <w:left w:val="none" w:sz="0" w:space="0" w:color="auto"/>
                    <w:bottom w:val="none" w:sz="0" w:space="0" w:color="auto"/>
                    <w:right w:val="none" w:sz="0" w:space="0" w:color="auto"/>
                  </w:divBdr>
                </w:div>
                <w:div w:id="634722533">
                  <w:marLeft w:val="0"/>
                  <w:marRight w:val="0"/>
                  <w:marTop w:val="0"/>
                  <w:marBottom w:val="101"/>
                  <w:divBdr>
                    <w:top w:val="none" w:sz="0" w:space="0" w:color="auto"/>
                    <w:left w:val="none" w:sz="0" w:space="0" w:color="auto"/>
                    <w:bottom w:val="none" w:sz="0" w:space="0" w:color="auto"/>
                    <w:right w:val="none" w:sz="0" w:space="0" w:color="auto"/>
                  </w:divBdr>
                </w:div>
                <w:div w:id="1873106987">
                  <w:marLeft w:val="0"/>
                  <w:marRight w:val="0"/>
                  <w:marTop w:val="0"/>
                  <w:marBottom w:val="101"/>
                  <w:divBdr>
                    <w:top w:val="none" w:sz="0" w:space="0" w:color="auto"/>
                    <w:left w:val="none" w:sz="0" w:space="0" w:color="auto"/>
                    <w:bottom w:val="none" w:sz="0" w:space="0" w:color="auto"/>
                    <w:right w:val="none" w:sz="0" w:space="0" w:color="auto"/>
                  </w:divBdr>
                </w:div>
                <w:div w:id="107314538">
                  <w:marLeft w:val="0"/>
                  <w:marRight w:val="0"/>
                  <w:marTop w:val="101"/>
                  <w:marBottom w:val="101"/>
                  <w:divBdr>
                    <w:top w:val="none" w:sz="0" w:space="0" w:color="auto"/>
                    <w:left w:val="none" w:sz="0" w:space="0" w:color="auto"/>
                    <w:bottom w:val="none" w:sz="0" w:space="0" w:color="auto"/>
                    <w:right w:val="none" w:sz="0" w:space="0" w:color="auto"/>
                  </w:divBdr>
                </w:div>
              </w:divsChild>
            </w:div>
          </w:divsChild>
        </w:div>
      </w:divsChild>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428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comprasdegobierno.gob.mx/calculadora" TargetMode="External"/><Relationship Id="rId2" Type="http://schemas.openxmlformats.org/officeDocument/2006/relationships/numbering" Target="numbering.xml"/><Relationship Id="rId16" Type="http://schemas.openxmlformats.org/officeDocument/2006/relationships/image" Target="media/image8.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B5037-9135-4733-B2C1-648A775A0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5176</Words>
  <Characters>28474</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Fabiola Fernanda Torres Lozano</cp:lastModifiedBy>
  <cp:revision>2</cp:revision>
  <cp:lastPrinted>2017-09-30T01:53:00Z</cp:lastPrinted>
  <dcterms:created xsi:type="dcterms:W3CDTF">2017-09-30T01:55:00Z</dcterms:created>
  <dcterms:modified xsi:type="dcterms:W3CDTF">2017-09-30T01:55:00Z</dcterms:modified>
</cp:coreProperties>
</file>